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EFD49A" w14:textId="0DF48706" w:rsidR="00155D83" w:rsidRPr="00D31F43" w:rsidRDefault="00155D83" w:rsidP="007E329A">
      <w:pPr>
        <w:jc w:val="center"/>
        <w:rPr>
          <w:sz w:val="22"/>
          <w:szCs w:val="22"/>
        </w:rPr>
      </w:pPr>
      <w:r w:rsidRPr="00D31F43">
        <w:rPr>
          <w:b/>
          <w:bCs/>
          <w:sz w:val="22"/>
          <w:szCs w:val="22"/>
        </w:rPr>
        <w:t xml:space="preserve">UMOWA NR </w:t>
      </w:r>
      <w:r w:rsidR="00252E62" w:rsidRPr="00D31F43">
        <w:rPr>
          <w:b/>
          <w:bCs/>
          <w:sz w:val="22"/>
          <w:szCs w:val="22"/>
        </w:rPr>
        <w:t>………………………….</w:t>
      </w:r>
    </w:p>
    <w:p w14:paraId="21BBC102" w14:textId="77777777" w:rsidR="00155D83" w:rsidRPr="00D31F43" w:rsidRDefault="00155D83" w:rsidP="007E329A">
      <w:pPr>
        <w:jc w:val="both"/>
        <w:rPr>
          <w:sz w:val="22"/>
          <w:szCs w:val="22"/>
        </w:rPr>
      </w:pPr>
    </w:p>
    <w:p w14:paraId="3AE831E2" w14:textId="2DD0C9E2" w:rsidR="00155D83" w:rsidRPr="00D31F43" w:rsidRDefault="00155D83" w:rsidP="007E329A">
      <w:pPr>
        <w:pStyle w:val="Tekstpodstawowy"/>
        <w:jc w:val="both"/>
        <w:rPr>
          <w:b/>
          <w:sz w:val="22"/>
          <w:szCs w:val="22"/>
          <w:lang w:val="pl-PL"/>
        </w:rPr>
      </w:pPr>
      <w:r w:rsidRPr="00D31F43">
        <w:rPr>
          <w:sz w:val="22"/>
          <w:szCs w:val="22"/>
        </w:rPr>
        <w:t xml:space="preserve">zawarta w dniu </w:t>
      </w:r>
      <w:r w:rsidR="009F0C58" w:rsidRPr="00D31F43">
        <w:rPr>
          <w:b/>
          <w:sz w:val="22"/>
          <w:szCs w:val="22"/>
        </w:rPr>
        <w:t>……</w:t>
      </w:r>
      <w:r w:rsidR="009F0C58" w:rsidRPr="00D31F43">
        <w:rPr>
          <w:b/>
          <w:sz w:val="22"/>
          <w:szCs w:val="22"/>
          <w:lang w:val="pl-PL"/>
        </w:rPr>
        <w:t>…</w:t>
      </w:r>
      <w:r w:rsidR="00CD2A5E" w:rsidRPr="00D31F43">
        <w:rPr>
          <w:b/>
          <w:sz w:val="22"/>
          <w:szCs w:val="22"/>
          <w:lang w:val="pl-PL"/>
        </w:rPr>
        <w:t>…...</w:t>
      </w:r>
      <w:r w:rsidR="00BA5D6F" w:rsidRPr="00D31F43">
        <w:rPr>
          <w:b/>
          <w:sz w:val="22"/>
          <w:szCs w:val="22"/>
          <w:lang w:val="pl-PL"/>
        </w:rPr>
        <w:t>.202</w:t>
      </w:r>
      <w:r w:rsidR="0032251F" w:rsidRPr="00D31F43">
        <w:rPr>
          <w:b/>
          <w:sz w:val="22"/>
          <w:szCs w:val="22"/>
          <w:lang w:val="pl-PL"/>
        </w:rPr>
        <w:t>4</w:t>
      </w:r>
      <w:r w:rsidRPr="00D31F43">
        <w:rPr>
          <w:b/>
          <w:sz w:val="22"/>
          <w:szCs w:val="22"/>
        </w:rPr>
        <w:t xml:space="preserve"> r.</w:t>
      </w:r>
      <w:r w:rsidRPr="00D31F43">
        <w:rPr>
          <w:sz w:val="22"/>
          <w:szCs w:val="22"/>
        </w:rPr>
        <w:t xml:space="preserve"> w Krośnie pomiędzy </w:t>
      </w:r>
      <w:r w:rsidRPr="00D31F43">
        <w:rPr>
          <w:b/>
          <w:bCs/>
          <w:sz w:val="22"/>
          <w:szCs w:val="22"/>
        </w:rPr>
        <w:t>Gminą Miasto Krosno</w:t>
      </w:r>
      <w:r w:rsidRPr="00D31F43">
        <w:rPr>
          <w:sz w:val="22"/>
          <w:szCs w:val="22"/>
        </w:rPr>
        <w:t xml:space="preserve"> (adres dla doręczeń</w:t>
      </w:r>
      <w:r w:rsidRPr="00D31F43">
        <w:rPr>
          <w:sz w:val="22"/>
          <w:szCs w:val="22"/>
          <w:lang w:val="pl-PL"/>
        </w:rPr>
        <w:t>)</w:t>
      </w:r>
      <w:r w:rsidR="00EF5F3A" w:rsidRPr="00D31F43">
        <w:rPr>
          <w:sz w:val="22"/>
          <w:szCs w:val="22"/>
          <w:lang w:val="pl-PL"/>
        </w:rPr>
        <w:br/>
      </w:r>
      <w:r w:rsidRPr="00D31F43">
        <w:rPr>
          <w:sz w:val="22"/>
          <w:szCs w:val="22"/>
        </w:rPr>
        <w:t xml:space="preserve">38 - 400 Krosno, ul. Lwowska 28 a, zwaną dalej </w:t>
      </w:r>
      <w:r w:rsidRPr="00D31F43">
        <w:rPr>
          <w:b/>
          <w:bCs/>
          <w:sz w:val="22"/>
          <w:szCs w:val="22"/>
        </w:rPr>
        <w:t>„Zamawiającym”,</w:t>
      </w:r>
      <w:r w:rsidRPr="00D31F43">
        <w:rPr>
          <w:sz w:val="22"/>
          <w:szCs w:val="22"/>
        </w:rPr>
        <w:t xml:space="preserve"> reprezentowaną przez:</w:t>
      </w:r>
    </w:p>
    <w:p w14:paraId="78CE81DE" w14:textId="5F2B6A72" w:rsidR="00155D83" w:rsidRPr="00D31F43" w:rsidRDefault="00155D83" w:rsidP="007E329A">
      <w:pPr>
        <w:jc w:val="both"/>
        <w:rPr>
          <w:sz w:val="22"/>
          <w:szCs w:val="22"/>
        </w:rPr>
      </w:pPr>
      <w:r w:rsidRPr="00D31F43">
        <w:rPr>
          <w:b/>
          <w:sz w:val="22"/>
          <w:szCs w:val="22"/>
        </w:rPr>
        <w:t>P</w:t>
      </w:r>
      <w:r w:rsidR="004124F9" w:rsidRPr="00D31F43">
        <w:rPr>
          <w:b/>
          <w:sz w:val="22"/>
          <w:szCs w:val="22"/>
        </w:rPr>
        <w:t>rezydent</w:t>
      </w:r>
      <w:r w:rsidR="00CA2F44" w:rsidRPr="00D31F43">
        <w:rPr>
          <w:b/>
          <w:sz w:val="22"/>
          <w:szCs w:val="22"/>
        </w:rPr>
        <w:t xml:space="preserve"> Miasta Krosna – Piotr Przytocki</w:t>
      </w:r>
      <w:r w:rsidRPr="00D31F43">
        <w:rPr>
          <w:b/>
          <w:sz w:val="22"/>
          <w:szCs w:val="22"/>
        </w:rPr>
        <w:t xml:space="preserve"> </w:t>
      </w:r>
    </w:p>
    <w:p w14:paraId="25590887" w14:textId="77777777" w:rsidR="00155D83" w:rsidRPr="00D31F43" w:rsidRDefault="00155D83" w:rsidP="007E329A">
      <w:pPr>
        <w:jc w:val="both"/>
        <w:rPr>
          <w:sz w:val="22"/>
          <w:szCs w:val="22"/>
        </w:rPr>
      </w:pPr>
    </w:p>
    <w:p w14:paraId="63A8E5A7" w14:textId="77777777" w:rsidR="00155D83" w:rsidRPr="00D31F43" w:rsidRDefault="00155D83" w:rsidP="007E329A">
      <w:pPr>
        <w:jc w:val="both"/>
        <w:rPr>
          <w:bCs/>
          <w:sz w:val="22"/>
          <w:szCs w:val="22"/>
        </w:rPr>
      </w:pPr>
      <w:r w:rsidRPr="00D31F43">
        <w:rPr>
          <w:sz w:val="22"/>
          <w:szCs w:val="22"/>
        </w:rPr>
        <w:t xml:space="preserve">a </w:t>
      </w:r>
    </w:p>
    <w:p w14:paraId="617F23DD" w14:textId="77777777" w:rsidR="00155D83" w:rsidRPr="00D31F43" w:rsidRDefault="00155D83" w:rsidP="007E329A">
      <w:pPr>
        <w:pStyle w:val="Tekstpodstawowy"/>
        <w:jc w:val="both"/>
        <w:rPr>
          <w:bCs/>
          <w:sz w:val="22"/>
          <w:szCs w:val="22"/>
          <w:lang w:val="pl-PL"/>
        </w:rPr>
      </w:pPr>
    </w:p>
    <w:p w14:paraId="522404B2" w14:textId="6CB03E83" w:rsidR="00CB704B" w:rsidRPr="00D31F43" w:rsidRDefault="00252E62" w:rsidP="007E329A">
      <w:pPr>
        <w:pStyle w:val="Tekstpodstawowy"/>
        <w:jc w:val="both"/>
        <w:rPr>
          <w:b/>
          <w:bCs/>
          <w:sz w:val="22"/>
          <w:szCs w:val="22"/>
          <w:lang w:val="pl-PL"/>
        </w:rPr>
      </w:pPr>
      <w:r w:rsidRPr="00D31F43">
        <w:rPr>
          <w:b/>
          <w:bCs/>
          <w:sz w:val="22"/>
          <w:szCs w:val="22"/>
          <w:lang w:val="pl-PL"/>
        </w:rPr>
        <w:t>……………………………………………………………………………………………………………</w:t>
      </w:r>
    </w:p>
    <w:p w14:paraId="4AD501B2" w14:textId="2706203F" w:rsidR="00CB704B" w:rsidRPr="00D31F43" w:rsidRDefault="00CB704B" w:rsidP="007E329A">
      <w:pPr>
        <w:pStyle w:val="Tekstpodstawowy"/>
        <w:jc w:val="both"/>
        <w:rPr>
          <w:b/>
          <w:bCs/>
          <w:sz w:val="22"/>
          <w:szCs w:val="22"/>
          <w:lang w:val="pl-PL"/>
        </w:rPr>
      </w:pPr>
      <w:r w:rsidRPr="00D31F43">
        <w:rPr>
          <w:bCs/>
          <w:sz w:val="22"/>
          <w:szCs w:val="22"/>
          <w:lang w:val="pl-PL"/>
        </w:rPr>
        <w:t>zwanymi dalej</w:t>
      </w:r>
      <w:r w:rsidRPr="00D31F43">
        <w:rPr>
          <w:b/>
          <w:bCs/>
          <w:sz w:val="22"/>
          <w:szCs w:val="22"/>
          <w:lang w:val="pl-PL"/>
        </w:rPr>
        <w:t xml:space="preserve"> „Wykonawcą”</w:t>
      </w:r>
    </w:p>
    <w:p w14:paraId="72DF8ED8" w14:textId="0577E7DD" w:rsidR="00252E62" w:rsidRPr="00D31F43" w:rsidRDefault="00252E62" w:rsidP="007E329A">
      <w:pPr>
        <w:pStyle w:val="Tekstpodstawowy"/>
        <w:jc w:val="both"/>
        <w:rPr>
          <w:b/>
          <w:bCs/>
          <w:sz w:val="22"/>
          <w:szCs w:val="22"/>
          <w:lang w:val="pl-PL"/>
        </w:rPr>
      </w:pPr>
      <w:r w:rsidRPr="00D31F43">
        <w:rPr>
          <w:bCs/>
          <w:sz w:val="22"/>
          <w:szCs w:val="22"/>
          <w:lang w:val="pl-PL"/>
        </w:rPr>
        <w:t>reprezentowanym przez:</w:t>
      </w:r>
    </w:p>
    <w:p w14:paraId="524B053C" w14:textId="77777777" w:rsidR="00155D83" w:rsidRPr="00D31F43" w:rsidRDefault="00155D83" w:rsidP="007E329A">
      <w:pPr>
        <w:jc w:val="both"/>
        <w:rPr>
          <w:sz w:val="22"/>
          <w:szCs w:val="22"/>
        </w:rPr>
      </w:pPr>
    </w:p>
    <w:p w14:paraId="3B89BA6B" w14:textId="0C8FFC19" w:rsidR="000A744B" w:rsidRPr="00D31F43" w:rsidRDefault="000A744B" w:rsidP="007E329A">
      <w:pPr>
        <w:jc w:val="both"/>
        <w:rPr>
          <w:sz w:val="22"/>
          <w:szCs w:val="22"/>
        </w:rPr>
      </w:pPr>
      <w:r w:rsidRPr="00D31F43">
        <w:rPr>
          <w:sz w:val="22"/>
          <w:szCs w:val="22"/>
        </w:rPr>
        <w:t xml:space="preserve">Przy kontrasygnacie Skarbnika Gminy Miasto Krosno pana Marcina Połomskiego </w:t>
      </w:r>
    </w:p>
    <w:p w14:paraId="2DC169C6" w14:textId="77777777" w:rsidR="000A744B" w:rsidRPr="00D31F43" w:rsidRDefault="000A744B" w:rsidP="007E329A">
      <w:pPr>
        <w:jc w:val="both"/>
        <w:rPr>
          <w:sz w:val="22"/>
          <w:szCs w:val="22"/>
        </w:rPr>
      </w:pPr>
    </w:p>
    <w:p w14:paraId="2314AA70" w14:textId="0F506C65" w:rsidR="00155D83" w:rsidRPr="00D31F43" w:rsidRDefault="00155D83" w:rsidP="007E329A">
      <w:pPr>
        <w:jc w:val="both"/>
        <w:rPr>
          <w:sz w:val="22"/>
          <w:szCs w:val="22"/>
        </w:rPr>
      </w:pPr>
      <w:r w:rsidRPr="00D31F43">
        <w:rPr>
          <w:sz w:val="22"/>
          <w:szCs w:val="22"/>
        </w:rPr>
        <w:t xml:space="preserve">Po przeprowadzeniu postępowania o udzielenie zamówienia publicznego </w:t>
      </w:r>
      <w:r w:rsidR="000129D2" w:rsidRPr="00D31F43">
        <w:rPr>
          <w:sz w:val="22"/>
          <w:szCs w:val="22"/>
        </w:rPr>
        <w:t>w trybie przetargu nieograniczonego</w:t>
      </w:r>
      <w:r w:rsidRPr="00D31F43">
        <w:rPr>
          <w:sz w:val="22"/>
          <w:szCs w:val="22"/>
        </w:rPr>
        <w:t xml:space="preserve"> </w:t>
      </w:r>
      <w:r w:rsidRPr="00D31F43">
        <w:rPr>
          <w:bCs/>
          <w:sz w:val="22"/>
          <w:szCs w:val="22"/>
        </w:rPr>
        <w:t xml:space="preserve">na podstawie art. </w:t>
      </w:r>
      <w:r w:rsidR="000129D2" w:rsidRPr="00D31F43">
        <w:rPr>
          <w:bCs/>
          <w:sz w:val="22"/>
          <w:szCs w:val="22"/>
        </w:rPr>
        <w:t>129 ust. 1</w:t>
      </w:r>
      <w:r w:rsidRPr="00D31F43">
        <w:rPr>
          <w:bCs/>
          <w:sz w:val="22"/>
          <w:szCs w:val="22"/>
        </w:rPr>
        <w:t xml:space="preserve"> </w:t>
      </w:r>
      <w:r w:rsidR="000129D2" w:rsidRPr="00D31F43">
        <w:rPr>
          <w:bCs/>
          <w:sz w:val="22"/>
          <w:szCs w:val="22"/>
        </w:rPr>
        <w:t xml:space="preserve">pkt 1 </w:t>
      </w:r>
      <w:r w:rsidRPr="00D31F43">
        <w:rPr>
          <w:bCs/>
          <w:sz w:val="22"/>
          <w:szCs w:val="22"/>
        </w:rPr>
        <w:t xml:space="preserve">ustawy z dnia </w:t>
      </w:r>
      <w:r w:rsidR="000129D2" w:rsidRPr="00D31F43">
        <w:rPr>
          <w:bCs/>
          <w:sz w:val="22"/>
          <w:szCs w:val="22"/>
        </w:rPr>
        <w:t>11</w:t>
      </w:r>
      <w:r w:rsidRPr="00D31F43">
        <w:rPr>
          <w:bCs/>
          <w:sz w:val="22"/>
          <w:szCs w:val="22"/>
        </w:rPr>
        <w:t xml:space="preserve"> </w:t>
      </w:r>
      <w:r w:rsidR="000129D2" w:rsidRPr="00D31F43">
        <w:rPr>
          <w:bCs/>
          <w:sz w:val="22"/>
          <w:szCs w:val="22"/>
        </w:rPr>
        <w:t>września 2019</w:t>
      </w:r>
      <w:r w:rsidRPr="00D31F43">
        <w:rPr>
          <w:bCs/>
          <w:sz w:val="22"/>
          <w:szCs w:val="22"/>
        </w:rPr>
        <w:t xml:space="preserve"> r. Prawo zamówień publicznych</w:t>
      </w:r>
      <w:r w:rsidRPr="00D31F43">
        <w:rPr>
          <w:sz w:val="22"/>
          <w:szCs w:val="22"/>
        </w:rPr>
        <w:t>, została zawarta umowa następującej treści:</w:t>
      </w:r>
    </w:p>
    <w:p w14:paraId="6ADB43C8" w14:textId="77777777" w:rsidR="00155D83" w:rsidRPr="00D31F43" w:rsidRDefault="00155D83" w:rsidP="007E329A">
      <w:pPr>
        <w:jc w:val="center"/>
        <w:rPr>
          <w:sz w:val="22"/>
          <w:szCs w:val="22"/>
        </w:rPr>
      </w:pPr>
    </w:p>
    <w:p w14:paraId="78C4393A" w14:textId="77777777" w:rsidR="00155D83" w:rsidRPr="00D31F43" w:rsidRDefault="00155D83" w:rsidP="007E329A">
      <w:pPr>
        <w:jc w:val="center"/>
        <w:rPr>
          <w:sz w:val="22"/>
          <w:szCs w:val="22"/>
        </w:rPr>
      </w:pPr>
      <w:r w:rsidRPr="00D31F43">
        <w:rPr>
          <w:b/>
          <w:bCs/>
          <w:sz w:val="22"/>
          <w:szCs w:val="22"/>
        </w:rPr>
        <w:t>§ 1</w:t>
      </w:r>
    </w:p>
    <w:p w14:paraId="1AD463BA" w14:textId="77777777" w:rsidR="00155D83" w:rsidRPr="00D31F43" w:rsidRDefault="00155D83" w:rsidP="007E329A">
      <w:pPr>
        <w:rPr>
          <w:b/>
          <w:bCs/>
          <w:sz w:val="22"/>
          <w:szCs w:val="22"/>
        </w:rPr>
      </w:pPr>
      <w:r w:rsidRPr="00D31F43">
        <w:rPr>
          <w:sz w:val="22"/>
          <w:szCs w:val="22"/>
        </w:rPr>
        <w:t xml:space="preserve">Zamawiający zamawia a Wykonawca zobowiązuje się do realizacji zadania polegającego na odbiorze odpadów </w:t>
      </w:r>
      <w:r w:rsidR="00004ACF" w:rsidRPr="00D31F43">
        <w:rPr>
          <w:sz w:val="22"/>
          <w:szCs w:val="22"/>
        </w:rPr>
        <w:t xml:space="preserve">komunalnych </w:t>
      </w:r>
      <w:r w:rsidRPr="00D31F43">
        <w:rPr>
          <w:sz w:val="22"/>
          <w:szCs w:val="22"/>
        </w:rPr>
        <w:t>od właścicieli nieruchomości zabudowy jednorodzinnej, wielo</w:t>
      </w:r>
      <w:r w:rsidR="009A43F7" w:rsidRPr="00D31F43">
        <w:rPr>
          <w:sz w:val="22"/>
          <w:szCs w:val="22"/>
        </w:rPr>
        <w:t>lokalowej</w:t>
      </w:r>
      <w:r w:rsidRPr="00D31F43">
        <w:rPr>
          <w:sz w:val="22"/>
          <w:szCs w:val="22"/>
        </w:rPr>
        <w:t xml:space="preserve">, zabudowy Zespołu Staromiejskiego </w:t>
      </w:r>
      <w:r w:rsidR="009A43F7" w:rsidRPr="00D31F43">
        <w:rPr>
          <w:sz w:val="22"/>
          <w:szCs w:val="22"/>
        </w:rPr>
        <w:t xml:space="preserve">oraz ulicy Staszica </w:t>
      </w:r>
      <w:r w:rsidRPr="00D31F43">
        <w:rPr>
          <w:sz w:val="22"/>
          <w:szCs w:val="22"/>
        </w:rPr>
        <w:t xml:space="preserve">Miasta Krosna tj. zadania pn.: </w:t>
      </w:r>
    </w:p>
    <w:p w14:paraId="6102A192" w14:textId="77777777" w:rsidR="00155D83" w:rsidRPr="00D31F43" w:rsidRDefault="00155D83" w:rsidP="007E329A">
      <w:pPr>
        <w:jc w:val="both"/>
        <w:rPr>
          <w:b/>
          <w:bCs/>
          <w:sz w:val="22"/>
          <w:szCs w:val="22"/>
        </w:rPr>
      </w:pPr>
      <w:r w:rsidRPr="00D31F43">
        <w:rPr>
          <w:b/>
          <w:bCs/>
          <w:sz w:val="22"/>
          <w:szCs w:val="22"/>
        </w:rPr>
        <w:t xml:space="preserve">„Odbiór odpadów komunalnych od właścicieli nieruchomości – z terenu Miasta Krosna” </w:t>
      </w:r>
      <w:r w:rsidR="00EF5F3A" w:rsidRPr="00D31F43">
        <w:rPr>
          <w:b/>
          <w:bCs/>
          <w:sz w:val="22"/>
          <w:szCs w:val="22"/>
        </w:rPr>
        <w:br/>
      </w:r>
      <w:r w:rsidRPr="00D31F43">
        <w:rPr>
          <w:b/>
          <w:bCs/>
          <w:sz w:val="22"/>
          <w:szCs w:val="22"/>
        </w:rPr>
        <w:t>– z terenów zamieszkałych</w:t>
      </w:r>
      <w:r w:rsidRPr="00D31F43">
        <w:rPr>
          <w:bCs/>
          <w:sz w:val="22"/>
          <w:szCs w:val="22"/>
        </w:rPr>
        <w:t>.</w:t>
      </w:r>
      <w:r w:rsidRPr="00D31F43">
        <w:rPr>
          <w:b/>
          <w:bCs/>
          <w:sz w:val="22"/>
          <w:szCs w:val="22"/>
        </w:rPr>
        <w:t xml:space="preserve">  </w:t>
      </w:r>
    </w:p>
    <w:p w14:paraId="3CFD576C" w14:textId="77777777" w:rsidR="00380C5F" w:rsidRPr="00D31F43" w:rsidRDefault="00380C5F" w:rsidP="007E329A">
      <w:pPr>
        <w:jc w:val="center"/>
        <w:rPr>
          <w:b/>
          <w:bCs/>
          <w:sz w:val="22"/>
          <w:szCs w:val="22"/>
        </w:rPr>
      </w:pPr>
    </w:p>
    <w:p w14:paraId="5E0FADF6" w14:textId="77777777" w:rsidR="00380C5F" w:rsidRPr="00D31F43" w:rsidRDefault="00380C5F" w:rsidP="007E329A">
      <w:pPr>
        <w:jc w:val="center"/>
        <w:rPr>
          <w:sz w:val="22"/>
          <w:szCs w:val="22"/>
        </w:rPr>
      </w:pPr>
      <w:r w:rsidRPr="00D31F43">
        <w:rPr>
          <w:b/>
          <w:bCs/>
          <w:sz w:val="22"/>
          <w:szCs w:val="22"/>
        </w:rPr>
        <w:t>§ 2</w:t>
      </w:r>
    </w:p>
    <w:p w14:paraId="1A91AD81" w14:textId="1B5B0D39" w:rsidR="00380C5F" w:rsidRPr="00D31F43" w:rsidRDefault="00380C5F" w:rsidP="007E329A">
      <w:pPr>
        <w:jc w:val="both"/>
        <w:rPr>
          <w:bCs/>
          <w:sz w:val="22"/>
          <w:szCs w:val="22"/>
        </w:rPr>
      </w:pPr>
      <w:r w:rsidRPr="00D31F43">
        <w:rPr>
          <w:sz w:val="22"/>
          <w:szCs w:val="22"/>
          <w:lang w:val="x-none"/>
        </w:rPr>
        <w:t xml:space="preserve">Na przedmiot umowy określony w § 1 składa się zakres rzeczowy, który szczegółowo określa specyfikacja warunków zamówienia oraz oferta Wykonawcy wraz z kalkulacją cenową, stanowiące integralną część umowy i obejmujące realizację przez Wykonawcę zamówienia w zakresie </w:t>
      </w:r>
      <w:r w:rsidRPr="00D31F43">
        <w:rPr>
          <w:bCs/>
          <w:sz w:val="22"/>
          <w:szCs w:val="22"/>
          <w:lang w:val="x-none"/>
        </w:rPr>
        <w:t>usługi:</w:t>
      </w:r>
    </w:p>
    <w:p w14:paraId="61BA005C" w14:textId="77777777" w:rsidR="00393973" w:rsidRPr="00D31F43" w:rsidRDefault="00380C5F" w:rsidP="007E329A">
      <w:pPr>
        <w:pStyle w:val="Akapitzlist"/>
        <w:numPr>
          <w:ilvl w:val="0"/>
          <w:numId w:val="1"/>
        </w:numPr>
        <w:spacing w:line="240" w:lineRule="auto"/>
        <w:ind w:left="284" w:hanging="284"/>
        <w:jc w:val="both"/>
        <w:rPr>
          <w:rFonts w:ascii="Times New Roman" w:hAnsi="Times New Roman"/>
          <w:bCs/>
          <w:u w:val="single"/>
        </w:rPr>
      </w:pPr>
      <w:r w:rsidRPr="00D31F43">
        <w:rPr>
          <w:rFonts w:ascii="Times New Roman" w:hAnsi="Times New Roman"/>
          <w:u w:val="single"/>
          <w:lang w:eastAsia="zh-CN"/>
        </w:rPr>
        <w:t>Odbioru:</w:t>
      </w:r>
    </w:p>
    <w:p w14:paraId="37ACA2BD" w14:textId="77777777" w:rsidR="00393973" w:rsidRPr="00D31F43" w:rsidRDefault="00393973" w:rsidP="007E329A">
      <w:pPr>
        <w:pStyle w:val="Akapitzlist"/>
        <w:numPr>
          <w:ilvl w:val="0"/>
          <w:numId w:val="2"/>
        </w:numPr>
        <w:tabs>
          <w:tab w:val="left" w:pos="3500"/>
        </w:tabs>
        <w:spacing w:after="0" w:line="240" w:lineRule="auto"/>
        <w:ind w:left="567"/>
        <w:jc w:val="both"/>
        <w:rPr>
          <w:rFonts w:ascii="Times New Roman" w:eastAsia="Times New Roman" w:hAnsi="Times New Roman"/>
          <w:b/>
          <w:bCs/>
        </w:rPr>
      </w:pPr>
      <w:r w:rsidRPr="00D31F43">
        <w:rPr>
          <w:rFonts w:ascii="Times New Roman" w:eastAsia="Times New Roman" w:hAnsi="Times New Roman"/>
          <w:bCs/>
        </w:rPr>
        <w:t xml:space="preserve">niesegregowanych (zmieszanych) odpadów komunalnych pochodzących z zabudowy jednorodzinnej, z zabudowy wielolokalowej, z terenu zabudowy Zespołu Staromiejskiego oraz </w:t>
      </w:r>
      <w:r w:rsidR="00FD74C5" w:rsidRPr="00D31F43">
        <w:rPr>
          <w:rFonts w:ascii="Times New Roman" w:eastAsia="Times New Roman" w:hAnsi="Times New Roman"/>
          <w:bCs/>
        </w:rPr>
        <w:t>ulicy Staszica,</w:t>
      </w:r>
    </w:p>
    <w:p w14:paraId="74EBF3EA" w14:textId="77777777" w:rsidR="00393973" w:rsidRPr="00D31F43" w:rsidRDefault="00393973" w:rsidP="007E329A">
      <w:pPr>
        <w:pStyle w:val="Akapitzlist"/>
        <w:numPr>
          <w:ilvl w:val="0"/>
          <w:numId w:val="2"/>
        </w:numPr>
        <w:tabs>
          <w:tab w:val="left" w:pos="3500"/>
        </w:tabs>
        <w:spacing w:after="0" w:line="240" w:lineRule="auto"/>
        <w:ind w:left="567"/>
        <w:jc w:val="both"/>
        <w:rPr>
          <w:rFonts w:ascii="Times New Roman" w:eastAsia="Times New Roman" w:hAnsi="Times New Roman"/>
          <w:b/>
          <w:bCs/>
        </w:rPr>
      </w:pPr>
      <w:r w:rsidRPr="00D31F43">
        <w:rPr>
          <w:rFonts w:ascii="Times New Roman" w:eastAsia="Times New Roman" w:hAnsi="Times New Roman"/>
          <w:bCs/>
        </w:rPr>
        <w:t xml:space="preserve">odpadów komunalnych zbieranych selektywnie z terenu zabudowy jednorodzinnej, z terenu zabudowy Zespołu Staromiejskiego oraz ulicy Staszica gromadzonych </w:t>
      </w:r>
      <w:r w:rsidRPr="00D31F43">
        <w:rPr>
          <w:rFonts w:ascii="Times New Roman" w:eastAsia="Times New Roman" w:hAnsi="Times New Roman"/>
          <w:b/>
          <w:bCs/>
        </w:rPr>
        <w:t>w workach,</w:t>
      </w:r>
      <w:r w:rsidRPr="00D31F43">
        <w:rPr>
          <w:rFonts w:ascii="Times New Roman" w:eastAsia="Times New Roman" w:hAnsi="Times New Roman"/>
          <w:bCs/>
        </w:rPr>
        <w:t xml:space="preserve"> a</w:t>
      </w:r>
      <w:r w:rsidRPr="00D31F43">
        <w:rPr>
          <w:rFonts w:ascii="Times New Roman" w:eastAsia="Times New Roman" w:hAnsi="Times New Roman"/>
          <w:b/>
          <w:bCs/>
        </w:rPr>
        <w:t xml:space="preserve"> </w:t>
      </w:r>
      <w:r w:rsidRPr="00D31F43">
        <w:rPr>
          <w:rFonts w:ascii="Times New Roman" w:eastAsia="Times New Roman" w:hAnsi="Times New Roman"/>
          <w:bCs/>
        </w:rPr>
        <w:t xml:space="preserve">z terenu zabudowy wielolokalowej gromadzonych </w:t>
      </w:r>
      <w:r w:rsidRPr="00D31F43">
        <w:rPr>
          <w:rFonts w:ascii="Times New Roman" w:eastAsia="Times New Roman" w:hAnsi="Times New Roman"/>
          <w:b/>
          <w:bCs/>
        </w:rPr>
        <w:t>w pojemnikach</w:t>
      </w:r>
      <w:r w:rsidRPr="00D31F43">
        <w:rPr>
          <w:rFonts w:ascii="Times New Roman" w:eastAsia="Times New Roman" w:hAnsi="Times New Roman"/>
          <w:bCs/>
        </w:rPr>
        <w:t>:</w:t>
      </w:r>
    </w:p>
    <w:p w14:paraId="1AF94E3F" w14:textId="77777777" w:rsidR="00393973" w:rsidRPr="00D31F43" w:rsidRDefault="00393973" w:rsidP="007E329A">
      <w:pPr>
        <w:pStyle w:val="Akapitzlist"/>
        <w:tabs>
          <w:tab w:val="left" w:pos="3500"/>
        </w:tabs>
        <w:spacing w:after="0" w:line="240" w:lineRule="auto"/>
        <w:ind w:left="709" w:hanging="142"/>
        <w:jc w:val="both"/>
        <w:rPr>
          <w:rFonts w:ascii="Times New Roman" w:eastAsia="Times New Roman" w:hAnsi="Times New Roman"/>
          <w:bCs/>
        </w:rPr>
      </w:pPr>
      <w:r w:rsidRPr="00D31F43">
        <w:rPr>
          <w:rFonts w:ascii="Times New Roman" w:eastAsia="Times New Roman" w:hAnsi="Times New Roman"/>
          <w:bCs/>
        </w:rPr>
        <w:t xml:space="preserve">- koloru zielonego – odpadów ze szkła, w tym odpadów opakowaniowych ze </w:t>
      </w:r>
      <w:r w:rsidR="00FD74C5" w:rsidRPr="00D31F43">
        <w:rPr>
          <w:rFonts w:ascii="Times New Roman" w:eastAsia="Times New Roman" w:hAnsi="Times New Roman"/>
          <w:bCs/>
        </w:rPr>
        <w:t>szkła</w:t>
      </w:r>
      <w:r w:rsidRPr="00D31F43">
        <w:rPr>
          <w:rFonts w:ascii="Times New Roman" w:eastAsia="Times New Roman" w:hAnsi="Times New Roman"/>
          <w:bCs/>
        </w:rPr>
        <w:t xml:space="preserve">, </w:t>
      </w:r>
    </w:p>
    <w:p w14:paraId="693B92A3" w14:textId="5FDCCED7" w:rsidR="00393973" w:rsidRPr="00D31F43" w:rsidRDefault="00393973" w:rsidP="007E329A">
      <w:pPr>
        <w:pStyle w:val="Akapitzlist"/>
        <w:tabs>
          <w:tab w:val="left" w:pos="3500"/>
        </w:tabs>
        <w:spacing w:after="0" w:line="240" w:lineRule="auto"/>
        <w:ind w:left="709" w:hanging="142"/>
        <w:jc w:val="both"/>
        <w:rPr>
          <w:rFonts w:ascii="Times New Roman" w:eastAsia="Times New Roman" w:hAnsi="Times New Roman"/>
          <w:bCs/>
        </w:rPr>
      </w:pPr>
      <w:r w:rsidRPr="00D31F43">
        <w:rPr>
          <w:rFonts w:ascii="Times New Roman" w:eastAsia="Times New Roman" w:hAnsi="Times New Roman"/>
          <w:bCs/>
        </w:rPr>
        <w:t>- koloru żółtego – odpadów łącznie: metali i tworzyw sztucznych, w tym odpadów metali oraz odpadów opakowaniowych z metali, odpadów tworzyw sztucznych, w tym odpadów opakowaniowych tworzyw sztucznych oraz odpadów opakowaniowych wielomateriałowych. Wymienione frakcje należy zbierać</w:t>
      </w:r>
      <w:r w:rsidR="00FD74C5" w:rsidRPr="00D31F43">
        <w:rPr>
          <w:rFonts w:ascii="Times New Roman" w:eastAsia="Times New Roman" w:hAnsi="Times New Roman"/>
          <w:bCs/>
        </w:rPr>
        <w:t xml:space="preserve"> łącznie w worku</w:t>
      </w:r>
      <w:r w:rsidR="00825270" w:rsidRPr="00D31F43">
        <w:rPr>
          <w:rFonts w:ascii="Times New Roman" w:eastAsia="Times New Roman" w:hAnsi="Times New Roman"/>
          <w:bCs/>
        </w:rPr>
        <w:t>/pojemnik</w:t>
      </w:r>
      <w:r w:rsidR="00E42E93" w:rsidRPr="00D31F43">
        <w:rPr>
          <w:rFonts w:ascii="Times New Roman" w:eastAsia="Times New Roman" w:hAnsi="Times New Roman"/>
          <w:bCs/>
        </w:rPr>
        <w:t>u</w:t>
      </w:r>
      <w:r w:rsidR="00FD74C5" w:rsidRPr="00D31F43">
        <w:rPr>
          <w:rFonts w:ascii="Times New Roman" w:eastAsia="Times New Roman" w:hAnsi="Times New Roman"/>
          <w:bCs/>
        </w:rPr>
        <w:t xml:space="preserve"> koloru żółtego,</w:t>
      </w:r>
    </w:p>
    <w:p w14:paraId="2D75698F" w14:textId="77777777" w:rsidR="00393973" w:rsidRPr="00D31F43" w:rsidRDefault="00393973" w:rsidP="007E329A">
      <w:pPr>
        <w:pStyle w:val="Akapitzlist"/>
        <w:tabs>
          <w:tab w:val="left" w:pos="3500"/>
        </w:tabs>
        <w:spacing w:after="0" w:line="240" w:lineRule="auto"/>
        <w:ind w:left="851" w:hanging="284"/>
        <w:jc w:val="both"/>
        <w:rPr>
          <w:rFonts w:ascii="Times New Roman" w:eastAsia="Times New Roman" w:hAnsi="Times New Roman"/>
          <w:bCs/>
        </w:rPr>
      </w:pPr>
      <w:r w:rsidRPr="00D31F43">
        <w:rPr>
          <w:rFonts w:ascii="Times New Roman" w:eastAsia="Times New Roman" w:hAnsi="Times New Roman"/>
          <w:bCs/>
        </w:rPr>
        <w:t xml:space="preserve">- koloru niebieskiego – odpadów z papieru, w tym tektury, odpadów opakowaniowych </w:t>
      </w:r>
      <w:r w:rsidRPr="00D31F43">
        <w:rPr>
          <w:rFonts w:ascii="Times New Roman" w:eastAsia="Times New Roman" w:hAnsi="Times New Roman"/>
          <w:bCs/>
        </w:rPr>
        <w:br/>
        <w:t>z papieru i odpadów opakowaniowych z tektury,</w:t>
      </w:r>
      <w:r w:rsidRPr="00D31F43">
        <w:rPr>
          <w:rFonts w:ascii="Times New Roman" w:eastAsia="Times New Roman" w:hAnsi="Times New Roman"/>
          <w:bCs/>
          <w:strike/>
        </w:rPr>
        <w:t xml:space="preserve"> </w:t>
      </w:r>
    </w:p>
    <w:p w14:paraId="0C5F4D79" w14:textId="1B928812" w:rsidR="00393973" w:rsidRPr="00D31F43" w:rsidRDefault="00393973" w:rsidP="007E329A">
      <w:pPr>
        <w:pStyle w:val="Akapitzlist"/>
        <w:tabs>
          <w:tab w:val="left" w:pos="3500"/>
        </w:tabs>
        <w:spacing w:after="0" w:line="240" w:lineRule="auto"/>
        <w:ind w:left="851" w:hanging="284"/>
        <w:jc w:val="both"/>
        <w:rPr>
          <w:rFonts w:ascii="Times New Roman" w:eastAsia="Times New Roman" w:hAnsi="Times New Roman"/>
          <w:bCs/>
        </w:rPr>
      </w:pPr>
      <w:r w:rsidRPr="00D31F43">
        <w:rPr>
          <w:rFonts w:ascii="Times New Roman" w:eastAsia="Times New Roman" w:hAnsi="Times New Roman"/>
          <w:bCs/>
        </w:rPr>
        <w:t xml:space="preserve">- koloru brązowego – </w:t>
      </w:r>
      <w:r w:rsidR="00CD781A" w:rsidRPr="00D31F43">
        <w:rPr>
          <w:rFonts w:ascii="Times New Roman" w:eastAsia="Times New Roman" w:hAnsi="Times New Roman"/>
          <w:bCs/>
        </w:rPr>
        <w:t>bio</w:t>
      </w:r>
      <w:r w:rsidRPr="00D31F43">
        <w:rPr>
          <w:rFonts w:ascii="Times New Roman" w:eastAsia="Times New Roman" w:hAnsi="Times New Roman"/>
          <w:bCs/>
        </w:rPr>
        <w:t>odpadów z wyłączeniem części roślin pochodzących z pielęgnacji terenów zielonych i ogrodów zwanych również „odpadami bio”</w:t>
      </w:r>
      <w:r w:rsidR="00341378" w:rsidRPr="00D31F43">
        <w:rPr>
          <w:rFonts w:ascii="Times New Roman" w:eastAsia="Times New Roman" w:hAnsi="Times New Roman"/>
          <w:bCs/>
        </w:rPr>
        <w:t xml:space="preserve"> oraz bioodpadów stanowiące części roślin pochodzących z pielęgnacji terenów zielonych i ogrodów</w:t>
      </w:r>
      <w:r w:rsidRPr="00D31F43">
        <w:rPr>
          <w:rFonts w:ascii="Times New Roman" w:eastAsia="Times New Roman" w:hAnsi="Times New Roman"/>
          <w:bCs/>
        </w:rPr>
        <w:t xml:space="preserve">, </w:t>
      </w:r>
    </w:p>
    <w:p w14:paraId="3F2BC91D" w14:textId="559DBD89" w:rsidR="00393973" w:rsidRPr="00D31F43" w:rsidRDefault="00393973" w:rsidP="007E329A">
      <w:pPr>
        <w:pStyle w:val="Akapitzlist"/>
        <w:numPr>
          <w:ilvl w:val="0"/>
          <w:numId w:val="2"/>
        </w:numPr>
        <w:tabs>
          <w:tab w:val="left" w:pos="3500"/>
        </w:tabs>
        <w:spacing w:after="0" w:line="240" w:lineRule="auto"/>
        <w:ind w:left="567"/>
        <w:jc w:val="both"/>
        <w:rPr>
          <w:rFonts w:ascii="Times New Roman" w:eastAsia="Times New Roman" w:hAnsi="Times New Roman"/>
          <w:b/>
          <w:bCs/>
          <w:u w:val="single"/>
        </w:rPr>
      </w:pPr>
      <w:r w:rsidRPr="00D31F43">
        <w:rPr>
          <w:rFonts w:ascii="Times New Roman" w:eastAsia="Times New Roman" w:hAnsi="Times New Roman"/>
          <w:bCs/>
        </w:rPr>
        <w:t>odpadów komunalnych z pojemników do selektywnej zbiórki odpadów komunalnych zlokalizowanych na terenie miasta Krosna (w tym przy ul. Podwale,</w:t>
      </w:r>
      <w:r w:rsidR="00E94DB4" w:rsidRPr="00D31F43">
        <w:rPr>
          <w:rFonts w:ascii="Times New Roman" w:eastAsia="Times New Roman" w:hAnsi="Times New Roman"/>
          <w:bCs/>
        </w:rPr>
        <w:t xml:space="preserve"> </w:t>
      </w:r>
      <w:r w:rsidRPr="00D31F43">
        <w:rPr>
          <w:rFonts w:ascii="Times New Roman" w:eastAsia="Times New Roman" w:hAnsi="Times New Roman"/>
          <w:bCs/>
        </w:rPr>
        <w:t xml:space="preserve">ul. Legionów) - </w:t>
      </w:r>
      <w:r w:rsidRPr="00D31F43">
        <w:rPr>
          <w:rFonts w:ascii="Times New Roman" w:eastAsia="Times New Roman" w:hAnsi="Times New Roman"/>
          <w:bCs/>
          <w:u w:val="single"/>
        </w:rPr>
        <w:t xml:space="preserve">typu igloo lub podobnych należących do Zamawiającego, tj. z pojemników: </w:t>
      </w:r>
    </w:p>
    <w:p w14:paraId="0DCF332E" w14:textId="77777777" w:rsidR="00FD74C5" w:rsidRPr="00D31F43" w:rsidRDefault="00393973" w:rsidP="007E329A">
      <w:pPr>
        <w:pStyle w:val="Akapitzlist"/>
        <w:tabs>
          <w:tab w:val="left" w:pos="3500"/>
        </w:tabs>
        <w:spacing w:after="0" w:line="240" w:lineRule="auto"/>
        <w:ind w:left="709" w:hanging="142"/>
        <w:jc w:val="both"/>
        <w:rPr>
          <w:rFonts w:ascii="Times New Roman" w:eastAsia="Times New Roman" w:hAnsi="Times New Roman"/>
          <w:bCs/>
        </w:rPr>
      </w:pPr>
      <w:r w:rsidRPr="00D31F43">
        <w:rPr>
          <w:rFonts w:ascii="Times New Roman" w:eastAsia="Times New Roman" w:hAnsi="Times New Roman"/>
          <w:bCs/>
        </w:rPr>
        <w:t xml:space="preserve">- koloru zielonego – odpadów ze szkła, w tym odpadów opakowaniowych ze szkła , </w:t>
      </w:r>
    </w:p>
    <w:p w14:paraId="60EB36CA" w14:textId="30B8F211" w:rsidR="00FD74C5" w:rsidRPr="00D31F43" w:rsidRDefault="00393973" w:rsidP="007E329A">
      <w:pPr>
        <w:pStyle w:val="Akapitzlist"/>
        <w:tabs>
          <w:tab w:val="left" w:pos="3500"/>
        </w:tabs>
        <w:spacing w:after="0" w:line="240" w:lineRule="auto"/>
        <w:ind w:left="709" w:hanging="142"/>
        <w:jc w:val="both"/>
        <w:rPr>
          <w:rFonts w:ascii="Times New Roman" w:eastAsia="Times New Roman" w:hAnsi="Times New Roman"/>
          <w:bCs/>
        </w:rPr>
      </w:pPr>
      <w:r w:rsidRPr="00D31F43">
        <w:rPr>
          <w:rFonts w:ascii="Times New Roman" w:eastAsia="Times New Roman" w:hAnsi="Times New Roman"/>
          <w:bCs/>
        </w:rPr>
        <w:t>- koloru żółtego – odpadów łącznie: metali i tworzyw sztucznych, w tym odpadów metali oraz odpadów opakowaniowych z metali, odpadów tworzyw sztucznych, w tym odpadów opakowaniowych tworzyw sztucznych oraz odpadów opakowaniowych wielomateriałowych. Wymienione frakcje należy zbierać</w:t>
      </w:r>
      <w:r w:rsidR="00FD74C5" w:rsidRPr="00D31F43">
        <w:rPr>
          <w:rFonts w:ascii="Times New Roman" w:eastAsia="Times New Roman" w:hAnsi="Times New Roman"/>
          <w:bCs/>
        </w:rPr>
        <w:t xml:space="preserve"> łącznie w </w:t>
      </w:r>
      <w:r w:rsidR="00CC0AE5" w:rsidRPr="00D31F43">
        <w:rPr>
          <w:rFonts w:ascii="Times New Roman" w:eastAsia="Times New Roman" w:hAnsi="Times New Roman"/>
          <w:bCs/>
        </w:rPr>
        <w:t>pojemniku</w:t>
      </w:r>
      <w:r w:rsidR="00FD74C5" w:rsidRPr="00D31F43">
        <w:rPr>
          <w:rFonts w:ascii="Times New Roman" w:eastAsia="Times New Roman" w:hAnsi="Times New Roman"/>
          <w:bCs/>
        </w:rPr>
        <w:t xml:space="preserve"> koloru żółtego,</w:t>
      </w:r>
    </w:p>
    <w:p w14:paraId="3AA1BD5F" w14:textId="77777777" w:rsidR="00393973" w:rsidRPr="00D31F43" w:rsidRDefault="00393973" w:rsidP="007E329A">
      <w:pPr>
        <w:pStyle w:val="Akapitzlist"/>
        <w:tabs>
          <w:tab w:val="left" w:pos="3500"/>
        </w:tabs>
        <w:spacing w:after="0" w:line="240" w:lineRule="auto"/>
        <w:ind w:left="709" w:hanging="142"/>
        <w:jc w:val="both"/>
        <w:rPr>
          <w:rFonts w:ascii="Times New Roman" w:eastAsia="Times New Roman" w:hAnsi="Times New Roman"/>
          <w:bCs/>
        </w:rPr>
      </w:pPr>
      <w:r w:rsidRPr="00D31F43">
        <w:rPr>
          <w:rFonts w:ascii="Times New Roman" w:eastAsia="Times New Roman" w:hAnsi="Times New Roman"/>
          <w:bCs/>
        </w:rPr>
        <w:lastRenderedPageBreak/>
        <w:t xml:space="preserve">- koloru niebieskiego – odpadów z papieru, w tym tektury, odpadów opakowaniowych </w:t>
      </w:r>
      <w:r w:rsidRPr="00D31F43">
        <w:rPr>
          <w:rFonts w:ascii="Times New Roman" w:eastAsia="Times New Roman" w:hAnsi="Times New Roman"/>
          <w:bCs/>
        </w:rPr>
        <w:br/>
        <w:t>z papieru i odpadów opakowaniowych z tektury,</w:t>
      </w:r>
      <w:r w:rsidRPr="00D31F43">
        <w:rPr>
          <w:rFonts w:ascii="Times New Roman" w:eastAsia="Times New Roman" w:hAnsi="Times New Roman"/>
          <w:bCs/>
          <w:strike/>
        </w:rPr>
        <w:t xml:space="preserve"> </w:t>
      </w:r>
    </w:p>
    <w:p w14:paraId="69EAC51E" w14:textId="158A94B2" w:rsidR="00393973" w:rsidRPr="00D31F43" w:rsidRDefault="00393973" w:rsidP="007E329A">
      <w:pPr>
        <w:pStyle w:val="Akapitzlist"/>
        <w:numPr>
          <w:ilvl w:val="0"/>
          <w:numId w:val="2"/>
        </w:numPr>
        <w:tabs>
          <w:tab w:val="left" w:pos="3500"/>
        </w:tabs>
        <w:spacing w:after="0" w:line="240" w:lineRule="auto"/>
        <w:ind w:left="567"/>
        <w:jc w:val="both"/>
        <w:rPr>
          <w:rFonts w:ascii="Times New Roman" w:eastAsia="Times New Roman" w:hAnsi="Times New Roman"/>
          <w:b/>
          <w:bCs/>
        </w:rPr>
      </w:pPr>
      <w:r w:rsidRPr="00D31F43">
        <w:rPr>
          <w:rFonts w:ascii="Times New Roman" w:eastAsia="Times New Roman" w:hAnsi="Times New Roman"/>
          <w:bCs/>
        </w:rPr>
        <w:t>popiołów</w:t>
      </w:r>
      <w:r w:rsidR="00341378" w:rsidRPr="00D31F43">
        <w:rPr>
          <w:rFonts w:ascii="Times New Roman" w:eastAsia="Times New Roman" w:hAnsi="Times New Roman"/>
          <w:bCs/>
        </w:rPr>
        <w:t xml:space="preserve"> </w:t>
      </w:r>
      <w:r w:rsidRPr="00D31F43">
        <w:rPr>
          <w:rFonts w:ascii="Times New Roman" w:eastAsia="Times New Roman" w:hAnsi="Times New Roman"/>
          <w:bCs/>
        </w:rPr>
        <w:t>z zabudowy jednorodzinnej, z terenu zabudowy Zespołu Staromiejskiego oraz ulicy Staszica</w:t>
      </w:r>
      <w:r w:rsidR="00341378" w:rsidRPr="00D31F43">
        <w:rPr>
          <w:rFonts w:ascii="Times New Roman" w:eastAsia="Times New Roman" w:hAnsi="Times New Roman"/>
          <w:bCs/>
        </w:rPr>
        <w:t>;</w:t>
      </w:r>
    </w:p>
    <w:p w14:paraId="6E990768" w14:textId="2EF3CEC5" w:rsidR="002F35F9" w:rsidRPr="00D31F43" w:rsidRDefault="002F35F9" w:rsidP="007E329A">
      <w:pPr>
        <w:pStyle w:val="Akapitzlist"/>
        <w:numPr>
          <w:ilvl w:val="0"/>
          <w:numId w:val="1"/>
        </w:numPr>
        <w:spacing w:line="240" w:lineRule="auto"/>
        <w:ind w:left="284" w:hanging="284"/>
        <w:jc w:val="both"/>
        <w:rPr>
          <w:rFonts w:ascii="Times New Roman" w:hAnsi="Times New Roman"/>
          <w:bCs/>
          <w:u w:val="single"/>
        </w:rPr>
      </w:pPr>
      <w:r w:rsidRPr="00D31F43">
        <w:rPr>
          <w:rFonts w:ascii="Times New Roman" w:eastAsia="Times New Roman" w:hAnsi="Times New Roman"/>
          <w:u w:val="single"/>
          <w:lang w:eastAsia="zh-CN"/>
        </w:rPr>
        <w:t xml:space="preserve">Wyposażenia w pojemniki </w:t>
      </w:r>
      <w:r w:rsidRPr="00D31F43">
        <w:rPr>
          <w:rFonts w:ascii="Times New Roman" w:eastAsia="Times New Roman" w:hAnsi="Times New Roman"/>
          <w:bCs/>
          <w:u w:val="single"/>
        </w:rPr>
        <w:t>na niesegregowane (zmieszane) odpady komunalne właścicieli nieruchomości zamieszkałych na terenie Miasta Krosna</w:t>
      </w:r>
    </w:p>
    <w:p w14:paraId="7FBE161E" w14:textId="77777777" w:rsidR="00EF5F3A" w:rsidRPr="00D31F43" w:rsidRDefault="00EF5F3A" w:rsidP="007E329A">
      <w:pPr>
        <w:pStyle w:val="Akapitzlist"/>
        <w:numPr>
          <w:ilvl w:val="0"/>
          <w:numId w:val="3"/>
        </w:numPr>
        <w:tabs>
          <w:tab w:val="left" w:pos="709"/>
          <w:tab w:val="left" w:pos="3500"/>
        </w:tabs>
        <w:spacing w:line="240" w:lineRule="auto"/>
        <w:jc w:val="both"/>
        <w:rPr>
          <w:rFonts w:ascii="Times New Roman" w:hAnsi="Times New Roman"/>
          <w:bCs/>
        </w:rPr>
      </w:pPr>
      <w:r w:rsidRPr="00D31F43">
        <w:rPr>
          <w:rFonts w:ascii="Times New Roman" w:hAnsi="Times New Roman"/>
          <w:bCs/>
          <w:u w:val="single"/>
        </w:rPr>
        <w:t>wyposażenie w pojemniki na niesegregowane (zmieszane) odpady komunalne właścicieli nieruchomości zamieszkałych w zabudowie jednorodzinnej i zabudowie Zespołu Staromiejskiego oraz ulicy Staszica,</w:t>
      </w:r>
    </w:p>
    <w:p w14:paraId="3A63681F" w14:textId="77777777" w:rsidR="00EF5F3A" w:rsidRPr="00D31F43" w:rsidRDefault="00EF5F3A" w:rsidP="007E329A">
      <w:pPr>
        <w:pStyle w:val="Akapitzlist"/>
        <w:tabs>
          <w:tab w:val="left" w:pos="709"/>
          <w:tab w:val="left" w:pos="3500"/>
        </w:tabs>
        <w:spacing w:line="240" w:lineRule="auto"/>
        <w:jc w:val="both"/>
        <w:rPr>
          <w:rFonts w:ascii="Times New Roman" w:eastAsia="Times New Roman" w:hAnsi="Times New Roman"/>
          <w:bCs/>
        </w:rPr>
      </w:pPr>
      <w:r w:rsidRPr="00D31F43">
        <w:rPr>
          <w:rFonts w:ascii="Times New Roman" w:eastAsia="Times New Roman" w:hAnsi="Times New Roman"/>
          <w:bCs/>
        </w:rPr>
        <w:t xml:space="preserve">Pojemność pojemnika dostarczanego przez Wykonawcę uzależniona jest od liczby osób zamieszkujących daną nieruchomość i </w:t>
      </w:r>
      <w:r w:rsidR="00ED29BF" w:rsidRPr="00D31F43">
        <w:rPr>
          <w:rFonts w:ascii="Times New Roman" w:eastAsia="Times New Roman" w:hAnsi="Times New Roman"/>
          <w:bCs/>
        </w:rPr>
        <w:t>po</w:t>
      </w:r>
      <w:r w:rsidRPr="00D31F43">
        <w:rPr>
          <w:rFonts w:ascii="Times New Roman" w:eastAsia="Times New Roman" w:hAnsi="Times New Roman"/>
          <w:bCs/>
        </w:rPr>
        <w:t xml:space="preserve">winna być </w:t>
      </w:r>
      <w:r w:rsidR="00CA6E5E" w:rsidRPr="00D31F43">
        <w:rPr>
          <w:rFonts w:ascii="Times New Roman" w:eastAsia="Times New Roman" w:hAnsi="Times New Roman"/>
          <w:bCs/>
        </w:rPr>
        <w:t xml:space="preserve">każdorazowo </w:t>
      </w:r>
      <w:r w:rsidRPr="00D31F43">
        <w:rPr>
          <w:rFonts w:ascii="Times New Roman" w:eastAsia="Times New Roman" w:hAnsi="Times New Roman"/>
          <w:bCs/>
        </w:rPr>
        <w:t xml:space="preserve">zgodna z </w:t>
      </w:r>
      <w:r w:rsidR="00B7549B" w:rsidRPr="00D31F43">
        <w:rPr>
          <w:rFonts w:ascii="Times New Roman" w:eastAsia="Times New Roman" w:hAnsi="Times New Roman"/>
          <w:bCs/>
        </w:rPr>
        <w:t xml:space="preserve">prawem miejscowym w tym </w:t>
      </w:r>
      <w:r w:rsidRPr="00D31F43">
        <w:rPr>
          <w:rFonts w:ascii="Times New Roman" w:eastAsia="Times New Roman" w:hAnsi="Times New Roman"/>
          <w:bCs/>
        </w:rPr>
        <w:t>z Regulaminem utrzymania czystości i porządku n</w:t>
      </w:r>
      <w:r w:rsidR="00B7549B" w:rsidRPr="00D31F43">
        <w:rPr>
          <w:rFonts w:ascii="Times New Roman" w:eastAsia="Times New Roman" w:hAnsi="Times New Roman"/>
          <w:bCs/>
        </w:rPr>
        <w:t xml:space="preserve">a terenie Gminy Miasto Krosno, </w:t>
      </w:r>
      <w:r w:rsidRPr="00D31F43">
        <w:rPr>
          <w:rFonts w:ascii="Times New Roman" w:eastAsia="Times New Roman" w:hAnsi="Times New Roman"/>
          <w:bCs/>
        </w:rPr>
        <w:t>a mianowicie:</w:t>
      </w:r>
    </w:p>
    <w:p w14:paraId="129E4468" w14:textId="77777777" w:rsidR="00EF5F3A" w:rsidRPr="00D31F43" w:rsidRDefault="00EF5F3A" w:rsidP="007E329A">
      <w:pPr>
        <w:pStyle w:val="Akapitzlist"/>
        <w:tabs>
          <w:tab w:val="left" w:pos="709"/>
          <w:tab w:val="left" w:pos="3500"/>
        </w:tabs>
        <w:spacing w:line="240" w:lineRule="auto"/>
        <w:jc w:val="both"/>
        <w:rPr>
          <w:rFonts w:ascii="Times New Roman" w:eastAsia="Times New Roman" w:hAnsi="Times New Roman"/>
          <w:bCs/>
        </w:rPr>
      </w:pPr>
      <w:r w:rsidRPr="00D31F43">
        <w:rPr>
          <w:rFonts w:ascii="Times New Roman" w:eastAsia="Times New Roman" w:hAnsi="Times New Roman"/>
          <w:bCs/>
        </w:rPr>
        <w:t>- dla 1 osoby - w rozmiarze 60 litrów,</w:t>
      </w:r>
    </w:p>
    <w:p w14:paraId="5CB306C5" w14:textId="77777777" w:rsidR="00EF5F3A" w:rsidRPr="00D31F43" w:rsidRDefault="00EF5F3A" w:rsidP="007E329A">
      <w:pPr>
        <w:pStyle w:val="Akapitzlist"/>
        <w:tabs>
          <w:tab w:val="left" w:pos="709"/>
          <w:tab w:val="left" w:pos="3500"/>
        </w:tabs>
        <w:spacing w:line="240" w:lineRule="auto"/>
        <w:jc w:val="both"/>
        <w:rPr>
          <w:rFonts w:ascii="Times New Roman" w:eastAsia="Times New Roman" w:hAnsi="Times New Roman"/>
          <w:bCs/>
        </w:rPr>
      </w:pPr>
      <w:r w:rsidRPr="00D31F43">
        <w:rPr>
          <w:rFonts w:ascii="Times New Roman" w:eastAsia="Times New Roman" w:hAnsi="Times New Roman"/>
          <w:bCs/>
        </w:rPr>
        <w:t xml:space="preserve">- dla 2 osób - w rozmiarze 60 litrów lub 110 litrów lub 120 litrów, </w:t>
      </w:r>
    </w:p>
    <w:p w14:paraId="5B17AE39" w14:textId="77777777" w:rsidR="00EF5F3A" w:rsidRPr="00D31F43" w:rsidRDefault="00EF5F3A" w:rsidP="007E329A">
      <w:pPr>
        <w:pStyle w:val="Akapitzlist"/>
        <w:tabs>
          <w:tab w:val="left" w:pos="709"/>
          <w:tab w:val="left" w:pos="3500"/>
        </w:tabs>
        <w:spacing w:line="240" w:lineRule="auto"/>
        <w:jc w:val="both"/>
        <w:rPr>
          <w:rFonts w:ascii="Times New Roman" w:eastAsia="Times New Roman" w:hAnsi="Times New Roman"/>
          <w:bCs/>
        </w:rPr>
      </w:pPr>
      <w:r w:rsidRPr="00D31F43">
        <w:rPr>
          <w:rFonts w:ascii="Times New Roman" w:eastAsia="Times New Roman" w:hAnsi="Times New Roman"/>
          <w:bCs/>
        </w:rPr>
        <w:t xml:space="preserve">- od 3 do 4 osób - w rozmiarze 110 litrów lub 120 litrów, </w:t>
      </w:r>
    </w:p>
    <w:p w14:paraId="3683A7CF" w14:textId="77777777" w:rsidR="00EF5F3A" w:rsidRPr="00D31F43" w:rsidRDefault="00EF5F3A" w:rsidP="007E329A">
      <w:pPr>
        <w:pStyle w:val="Akapitzlist"/>
        <w:tabs>
          <w:tab w:val="left" w:pos="709"/>
          <w:tab w:val="left" w:pos="3500"/>
        </w:tabs>
        <w:spacing w:line="240" w:lineRule="auto"/>
        <w:jc w:val="both"/>
        <w:rPr>
          <w:rFonts w:ascii="Times New Roman" w:eastAsia="Times New Roman" w:hAnsi="Times New Roman"/>
          <w:bCs/>
        </w:rPr>
      </w:pPr>
      <w:r w:rsidRPr="00D31F43">
        <w:rPr>
          <w:rFonts w:ascii="Times New Roman" w:eastAsia="Times New Roman" w:hAnsi="Times New Roman"/>
          <w:bCs/>
        </w:rPr>
        <w:t>- od 5 do 6 osób - w rozmiarze 180 litrów,</w:t>
      </w:r>
    </w:p>
    <w:p w14:paraId="73C987A3" w14:textId="77777777" w:rsidR="00EF5F3A" w:rsidRPr="00D31F43" w:rsidRDefault="00EF5F3A" w:rsidP="007E329A">
      <w:pPr>
        <w:pStyle w:val="Akapitzlist"/>
        <w:tabs>
          <w:tab w:val="left" w:pos="709"/>
          <w:tab w:val="left" w:pos="3500"/>
        </w:tabs>
        <w:spacing w:line="240" w:lineRule="auto"/>
        <w:jc w:val="both"/>
        <w:rPr>
          <w:rFonts w:ascii="Times New Roman" w:eastAsia="Times New Roman" w:hAnsi="Times New Roman"/>
          <w:bCs/>
        </w:rPr>
      </w:pPr>
      <w:r w:rsidRPr="00D31F43">
        <w:rPr>
          <w:rFonts w:ascii="Times New Roman" w:eastAsia="Times New Roman" w:hAnsi="Times New Roman"/>
          <w:bCs/>
        </w:rPr>
        <w:t xml:space="preserve">- 7 osób lub więcej - w rozmiarze 240 litrów i wielokrotności pojemników odpowiednio </w:t>
      </w:r>
      <w:r w:rsidRPr="00D31F43">
        <w:rPr>
          <w:rFonts w:ascii="Times New Roman" w:eastAsia="Times New Roman" w:hAnsi="Times New Roman"/>
          <w:bCs/>
        </w:rPr>
        <w:br/>
        <w:t>60 litrów, 110 litrów lub 120 litrów i 180 litrów,</w:t>
      </w:r>
    </w:p>
    <w:p w14:paraId="15657772" w14:textId="0C3622BC" w:rsidR="008E5BEE" w:rsidRPr="00D31F43" w:rsidRDefault="00EF5F3A" w:rsidP="007E329A">
      <w:pPr>
        <w:pStyle w:val="Akapitzlist"/>
        <w:tabs>
          <w:tab w:val="left" w:pos="709"/>
          <w:tab w:val="left" w:pos="3500"/>
        </w:tabs>
        <w:spacing w:line="240" w:lineRule="auto"/>
        <w:jc w:val="both"/>
        <w:rPr>
          <w:rFonts w:ascii="Times New Roman" w:eastAsia="Times New Roman" w:hAnsi="Times New Roman"/>
          <w:bCs/>
        </w:rPr>
      </w:pPr>
      <w:r w:rsidRPr="00D31F43">
        <w:rPr>
          <w:rFonts w:ascii="Times New Roman" w:eastAsia="Times New Roman" w:hAnsi="Times New Roman"/>
          <w:bCs/>
        </w:rPr>
        <w:t>- w przypadku wytworzenia większej ilości niesegregowanych (zmieszanych) odpadów komunalnych dopuszcza się zbieranie ich w workach w kolorze czarnym, które właściciel nieruchomości, na której zamieszkują mieszkańcy może pobrać bezpłatnie w siedzibie Wykonawcy, pod warunkiem, że worki te będą służyły właścicielowi nieruchomości do okazjonalnego gromadzenia odpadów w przypadku przepełnienia się pojemników, o których mowa powyżej.</w:t>
      </w:r>
    </w:p>
    <w:p w14:paraId="086A2421" w14:textId="77777777" w:rsidR="0082175E" w:rsidRPr="00D31F43" w:rsidRDefault="00EF5F3A" w:rsidP="007E329A">
      <w:pPr>
        <w:pStyle w:val="Akapitzlist"/>
        <w:tabs>
          <w:tab w:val="left" w:pos="709"/>
          <w:tab w:val="left" w:pos="3500"/>
        </w:tabs>
        <w:spacing w:line="240" w:lineRule="auto"/>
        <w:jc w:val="both"/>
        <w:rPr>
          <w:rFonts w:ascii="Times New Roman" w:hAnsi="Times New Roman"/>
          <w:bCs/>
        </w:rPr>
      </w:pPr>
      <w:r w:rsidRPr="00D31F43">
        <w:rPr>
          <w:rFonts w:ascii="Times New Roman" w:hAnsi="Times New Roman"/>
          <w:bCs/>
        </w:rPr>
        <w:t xml:space="preserve">Ze względu na specyfikę zabudowy Wykonawca jest zobowiązany do odbierania odpadów </w:t>
      </w:r>
      <w:r w:rsidR="008E5BEE" w:rsidRPr="00D31F43">
        <w:rPr>
          <w:rFonts w:ascii="Times New Roman" w:hAnsi="Times New Roman"/>
          <w:bCs/>
        </w:rPr>
        <w:br/>
      </w:r>
      <w:r w:rsidRPr="00D31F43">
        <w:rPr>
          <w:rFonts w:ascii="Times New Roman" w:hAnsi="Times New Roman"/>
          <w:bCs/>
        </w:rPr>
        <w:t>z terenu zabudowy Zespołu Staromiejskiego oraz ulicy Staszica samochodem specjalistycznym (śmieciarką) o ładowności do 3,5 tony.</w:t>
      </w:r>
    </w:p>
    <w:p w14:paraId="65B03772" w14:textId="0BBE4F9E" w:rsidR="0082175E" w:rsidRPr="00D31F43" w:rsidRDefault="0082175E" w:rsidP="007E329A">
      <w:pPr>
        <w:pStyle w:val="Akapitzlist"/>
        <w:tabs>
          <w:tab w:val="left" w:pos="709"/>
          <w:tab w:val="left" w:pos="3500"/>
        </w:tabs>
        <w:spacing w:line="240" w:lineRule="auto"/>
        <w:jc w:val="both"/>
        <w:rPr>
          <w:rFonts w:ascii="Times New Roman" w:hAnsi="Times New Roman"/>
          <w:bCs/>
        </w:rPr>
      </w:pPr>
      <w:r w:rsidRPr="00D31F43">
        <w:rPr>
          <w:rFonts w:ascii="Times New Roman" w:hAnsi="Times New Roman"/>
          <w:bCs/>
        </w:rPr>
        <w:t>Wykonawca wyposaży w pojemniki na niesegregowane (zmieszane) odpady komunalne nieruchomości nowo zamieszkałe – do 3 dni roboczych od momentu uzyskania informacji o zaistniałym fakcie od Zamawiającego,</w:t>
      </w:r>
    </w:p>
    <w:p w14:paraId="61AE770C" w14:textId="77777777" w:rsidR="00EF5F3A" w:rsidRPr="00D31F43" w:rsidRDefault="00EF5F3A" w:rsidP="007E329A">
      <w:pPr>
        <w:pStyle w:val="Akapitzlist"/>
        <w:numPr>
          <w:ilvl w:val="0"/>
          <w:numId w:val="3"/>
        </w:numPr>
        <w:tabs>
          <w:tab w:val="left" w:pos="3500"/>
        </w:tabs>
        <w:spacing w:after="0" w:line="240" w:lineRule="auto"/>
        <w:jc w:val="both"/>
        <w:rPr>
          <w:rFonts w:ascii="Times New Roman" w:eastAsia="Times New Roman" w:hAnsi="Times New Roman"/>
          <w:bCs/>
        </w:rPr>
      </w:pPr>
      <w:r w:rsidRPr="00D31F43">
        <w:rPr>
          <w:rFonts w:ascii="Times New Roman" w:eastAsia="Times New Roman" w:hAnsi="Times New Roman"/>
          <w:bCs/>
          <w:u w:val="single"/>
        </w:rPr>
        <w:t>wyposażenie w pojemniki na niesegregowane (zmieszane) odpady komunalne właścicieli nieruchomości zamieszkałych w zabudowie wielolokalowej.</w:t>
      </w:r>
      <w:r w:rsidRPr="00D31F43">
        <w:rPr>
          <w:rFonts w:ascii="Times New Roman" w:eastAsia="Times New Roman" w:hAnsi="Times New Roman"/>
          <w:bCs/>
        </w:rPr>
        <w:t xml:space="preserve"> </w:t>
      </w:r>
    </w:p>
    <w:p w14:paraId="7D19EEFB" w14:textId="77777777" w:rsidR="00EF5F3A" w:rsidRPr="00D31F43" w:rsidRDefault="00EF5F3A" w:rsidP="007E329A">
      <w:pPr>
        <w:tabs>
          <w:tab w:val="left" w:pos="3500"/>
        </w:tabs>
        <w:ind w:left="709"/>
        <w:jc w:val="both"/>
        <w:rPr>
          <w:bCs/>
          <w:sz w:val="22"/>
          <w:szCs w:val="22"/>
        </w:rPr>
      </w:pPr>
      <w:r w:rsidRPr="00D31F43">
        <w:rPr>
          <w:bCs/>
          <w:sz w:val="22"/>
          <w:szCs w:val="22"/>
        </w:rPr>
        <w:t xml:space="preserve">Zgodnie z Regulaminem utrzymania czystości i porządku na terenie Gminy Miasto Krosno </w:t>
      </w:r>
      <w:r w:rsidR="0095201D" w:rsidRPr="00D31F43">
        <w:rPr>
          <w:bCs/>
          <w:sz w:val="22"/>
          <w:szCs w:val="22"/>
        </w:rPr>
        <w:br/>
      </w:r>
      <w:r w:rsidRPr="00D31F43">
        <w:rPr>
          <w:bCs/>
          <w:sz w:val="22"/>
          <w:szCs w:val="22"/>
        </w:rPr>
        <w:t xml:space="preserve">w zabudowie wielolokalowej zbieranie zmieszanych odpadów komunalnych następuje </w:t>
      </w:r>
      <w:r w:rsidR="0095201D" w:rsidRPr="00D31F43">
        <w:rPr>
          <w:bCs/>
          <w:sz w:val="22"/>
          <w:szCs w:val="22"/>
        </w:rPr>
        <w:br/>
      </w:r>
      <w:r w:rsidRPr="00D31F43">
        <w:rPr>
          <w:bCs/>
          <w:sz w:val="22"/>
          <w:szCs w:val="22"/>
        </w:rPr>
        <w:t xml:space="preserve">w pojemnikach o minimalnej pojemności 120 litrów i nie większej niż 1100 litrów. </w:t>
      </w:r>
    </w:p>
    <w:p w14:paraId="66F21B67" w14:textId="77777777" w:rsidR="00EF5F3A" w:rsidRPr="00D31F43" w:rsidRDefault="00EF5F3A" w:rsidP="007E329A">
      <w:pPr>
        <w:tabs>
          <w:tab w:val="left" w:pos="3500"/>
        </w:tabs>
        <w:ind w:left="709"/>
        <w:jc w:val="both"/>
        <w:rPr>
          <w:bCs/>
          <w:sz w:val="22"/>
          <w:szCs w:val="22"/>
        </w:rPr>
      </w:pPr>
      <w:r w:rsidRPr="00D31F43">
        <w:rPr>
          <w:bCs/>
          <w:sz w:val="22"/>
          <w:szCs w:val="22"/>
        </w:rPr>
        <w:t xml:space="preserve">Zamawiający wymaga zastosowania w zabudowie wielolokalowej pojemników dostosowanych do ilości wytwarzanych odpadów przez osoby zamieszkujące daną nieruchomość oraz do częstotliwości odbioru odpadów. </w:t>
      </w:r>
    </w:p>
    <w:p w14:paraId="711220F2" w14:textId="58F700F5" w:rsidR="00EF5F3A" w:rsidRPr="00D31F43" w:rsidRDefault="00EF5F3A" w:rsidP="007E329A">
      <w:pPr>
        <w:tabs>
          <w:tab w:val="left" w:pos="3500"/>
        </w:tabs>
        <w:ind w:left="709"/>
        <w:jc w:val="both"/>
        <w:rPr>
          <w:bCs/>
          <w:sz w:val="22"/>
          <w:szCs w:val="22"/>
        </w:rPr>
      </w:pPr>
      <w:r w:rsidRPr="00D31F43">
        <w:rPr>
          <w:bCs/>
          <w:sz w:val="22"/>
          <w:szCs w:val="22"/>
        </w:rPr>
        <w:t>Dokładne lokalizacje pojemników są ustalane pomiędzy Zarządcą nieruchomości, właścicielem lub przedstawicielem nieruchomości a Wykonawcą,  celem za</w:t>
      </w:r>
      <w:r w:rsidR="00B07A43" w:rsidRPr="00D31F43">
        <w:rPr>
          <w:bCs/>
          <w:sz w:val="22"/>
          <w:szCs w:val="22"/>
        </w:rPr>
        <w:t>pewnienia</w:t>
      </w:r>
      <w:r w:rsidRPr="00D31F43">
        <w:rPr>
          <w:bCs/>
          <w:sz w:val="22"/>
          <w:szCs w:val="22"/>
        </w:rPr>
        <w:t xml:space="preserve"> optymalnych rozwiązań co do odbioru odpadów z miejsc ich gromadzenia oraz </w:t>
      </w:r>
      <w:r w:rsidR="00B07A43" w:rsidRPr="00D31F43">
        <w:rPr>
          <w:bCs/>
          <w:sz w:val="22"/>
          <w:szCs w:val="22"/>
        </w:rPr>
        <w:t>zapewnienia</w:t>
      </w:r>
      <w:r w:rsidRPr="00D31F43">
        <w:rPr>
          <w:bCs/>
          <w:sz w:val="22"/>
          <w:szCs w:val="22"/>
        </w:rPr>
        <w:t xml:space="preserve"> </w:t>
      </w:r>
      <w:r w:rsidR="00B07A43" w:rsidRPr="00D31F43">
        <w:rPr>
          <w:bCs/>
          <w:sz w:val="22"/>
          <w:szCs w:val="22"/>
        </w:rPr>
        <w:t xml:space="preserve">stosownych </w:t>
      </w:r>
      <w:r w:rsidRPr="00D31F43">
        <w:rPr>
          <w:bCs/>
          <w:sz w:val="22"/>
          <w:szCs w:val="22"/>
        </w:rPr>
        <w:t>odległości wynikających z </w:t>
      </w:r>
      <w:r w:rsidR="00B07A43" w:rsidRPr="00D31F43">
        <w:rPr>
          <w:bCs/>
          <w:sz w:val="22"/>
          <w:szCs w:val="22"/>
        </w:rPr>
        <w:t>przepisów wydanych na podstawie art. 7 ust. 2 pkt 1 ustawy z dnia 7 lipca 1994 r. – Prawo budowlane (</w:t>
      </w:r>
      <w:r w:rsidR="00955CAB" w:rsidRPr="00D31F43">
        <w:rPr>
          <w:bCs/>
          <w:sz w:val="22"/>
          <w:szCs w:val="22"/>
        </w:rPr>
        <w:t>Dz. U. z 202</w:t>
      </w:r>
      <w:r w:rsidR="00925403" w:rsidRPr="00D31F43">
        <w:rPr>
          <w:bCs/>
          <w:sz w:val="22"/>
          <w:szCs w:val="22"/>
        </w:rPr>
        <w:t>4</w:t>
      </w:r>
      <w:r w:rsidR="00E94DB4" w:rsidRPr="00D31F43">
        <w:rPr>
          <w:bCs/>
          <w:sz w:val="22"/>
          <w:szCs w:val="22"/>
        </w:rPr>
        <w:t xml:space="preserve"> </w:t>
      </w:r>
      <w:r w:rsidR="00955CAB" w:rsidRPr="00D31F43">
        <w:rPr>
          <w:bCs/>
          <w:sz w:val="22"/>
          <w:szCs w:val="22"/>
        </w:rPr>
        <w:t>r. poz</w:t>
      </w:r>
      <w:r w:rsidR="0000467B" w:rsidRPr="00D31F43">
        <w:rPr>
          <w:bCs/>
          <w:sz w:val="22"/>
          <w:szCs w:val="22"/>
        </w:rPr>
        <w:t xml:space="preserve">. </w:t>
      </w:r>
      <w:r w:rsidR="00925403" w:rsidRPr="00D31F43">
        <w:rPr>
          <w:bCs/>
          <w:sz w:val="22"/>
          <w:szCs w:val="22"/>
        </w:rPr>
        <w:t>725</w:t>
      </w:r>
      <w:r w:rsidR="00955CAB" w:rsidRPr="00D31F43">
        <w:rPr>
          <w:bCs/>
          <w:sz w:val="22"/>
          <w:szCs w:val="22"/>
        </w:rPr>
        <w:t xml:space="preserve"> z późn</w:t>
      </w:r>
      <w:r w:rsidR="00B07A43" w:rsidRPr="00D31F43">
        <w:rPr>
          <w:bCs/>
          <w:sz w:val="22"/>
          <w:szCs w:val="22"/>
        </w:rPr>
        <w:t xml:space="preserve">. zm.) </w:t>
      </w:r>
    </w:p>
    <w:p w14:paraId="5F86DEA5" w14:textId="77777777" w:rsidR="00EF5F3A" w:rsidRPr="00D31F43" w:rsidRDefault="00EF5F3A" w:rsidP="007E329A">
      <w:pPr>
        <w:pStyle w:val="Akapitzlist"/>
        <w:numPr>
          <w:ilvl w:val="0"/>
          <w:numId w:val="3"/>
        </w:numPr>
        <w:tabs>
          <w:tab w:val="left" w:pos="3500"/>
        </w:tabs>
        <w:spacing w:after="0" w:line="240" w:lineRule="auto"/>
        <w:jc w:val="both"/>
        <w:rPr>
          <w:rFonts w:ascii="Times New Roman" w:eastAsia="Times New Roman" w:hAnsi="Times New Roman"/>
          <w:bCs/>
        </w:rPr>
      </w:pPr>
      <w:r w:rsidRPr="00D31F43">
        <w:rPr>
          <w:rFonts w:ascii="Times New Roman" w:eastAsia="Times New Roman" w:hAnsi="Times New Roman"/>
          <w:bCs/>
          <w:u w:val="single"/>
        </w:rPr>
        <w:t xml:space="preserve">zapisy ogólne dotyczące pojemników na niesegregowane (zmieszane) odpady komunalne właścicieli nieruchomości zamieszkałych na terenie Miasta Krosna.  </w:t>
      </w:r>
    </w:p>
    <w:p w14:paraId="54184E29" w14:textId="4457A9DF" w:rsidR="00EF5F3A" w:rsidRPr="00D31F43" w:rsidRDefault="00EF5F3A" w:rsidP="007E329A">
      <w:pPr>
        <w:tabs>
          <w:tab w:val="left" w:pos="3500"/>
        </w:tabs>
        <w:ind w:left="709"/>
        <w:jc w:val="both"/>
        <w:rPr>
          <w:bCs/>
          <w:sz w:val="22"/>
          <w:szCs w:val="22"/>
        </w:rPr>
      </w:pPr>
      <w:r w:rsidRPr="00D31F43">
        <w:rPr>
          <w:bCs/>
          <w:sz w:val="22"/>
          <w:szCs w:val="22"/>
        </w:rPr>
        <w:t>Na uzasadniony wniosek właściciela nieruchomości, Zamawiający może wyrazić zgodę na używanie innego</w:t>
      </w:r>
      <w:r w:rsidR="00A66475" w:rsidRPr="00D31F43">
        <w:rPr>
          <w:bCs/>
          <w:sz w:val="22"/>
          <w:szCs w:val="22"/>
        </w:rPr>
        <w:t xml:space="preserve"> pojemnika niż wymieniony w pkt</w:t>
      </w:r>
      <w:r w:rsidRPr="00D31F43">
        <w:rPr>
          <w:bCs/>
          <w:sz w:val="22"/>
          <w:szCs w:val="22"/>
        </w:rPr>
        <w:t xml:space="preserve"> 2 lit. a</w:t>
      </w:r>
      <w:r w:rsidR="00A66475" w:rsidRPr="00D31F43">
        <w:rPr>
          <w:bCs/>
          <w:sz w:val="22"/>
          <w:szCs w:val="22"/>
        </w:rPr>
        <w:t>.</w:t>
      </w:r>
    </w:p>
    <w:p w14:paraId="437B5C27" w14:textId="214E3E93" w:rsidR="00EF5F3A" w:rsidRPr="00D31F43" w:rsidRDefault="00EF5F3A" w:rsidP="007E329A">
      <w:pPr>
        <w:tabs>
          <w:tab w:val="left" w:pos="3500"/>
        </w:tabs>
        <w:ind w:left="709"/>
        <w:jc w:val="both"/>
        <w:rPr>
          <w:bCs/>
          <w:sz w:val="22"/>
          <w:szCs w:val="22"/>
        </w:rPr>
      </w:pPr>
      <w:r w:rsidRPr="00D31F43">
        <w:rPr>
          <w:bCs/>
          <w:sz w:val="22"/>
          <w:szCs w:val="22"/>
        </w:rPr>
        <w:t xml:space="preserve">Zamawiający nie dopuszcza zbierania niesegregowanych (zmieszanych) odpadów komunalnych w pojemnikach koloru wskazanego do selektywnego zbierania odpadów wymienionych w rozporządzeniu </w:t>
      </w:r>
      <w:bookmarkStart w:id="0" w:name="page109R_mcid1"/>
      <w:bookmarkEnd w:id="0"/>
      <w:r w:rsidR="0004399F" w:rsidRPr="00D31F43">
        <w:rPr>
          <w:bCs/>
          <w:sz w:val="22"/>
          <w:szCs w:val="22"/>
        </w:rPr>
        <w:t xml:space="preserve">Ministra Klimatu i Środowiska z dnia 10 maja 2021 r. </w:t>
      </w:r>
      <w:bookmarkStart w:id="1" w:name="page109R_mcid3"/>
      <w:bookmarkEnd w:id="1"/>
      <w:r w:rsidR="00C07489" w:rsidRPr="00D31F43">
        <w:rPr>
          <w:bCs/>
          <w:sz w:val="22"/>
          <w:szCs w:val="22"/>
        </w:rPr>
        <w:br/>
      </w:r>
      <w:r w:rsidR="0004399F" w:rsidRPr="00D31F43">
        <w:rPr>
          <w:bCs/>
          <w:sz w:val="22"/>
          <w:szCs w:val="22"/>
        </w:rPr>
        <w:t>w sprawie sposobu selektywnego zbierania wybranych frakcji odpad</w:t>
      </w:r>
      <w:r w:rsidR="00836A06" w:rsidRPr="00D31F43">
        <w:rPr>
          <w:bCs/>
          <w:sz w:val="22"/>
          <w:szCs w:val="22"/>
        </w:rPr>
        <w:t xml:space="preserve">ów  </w:t>
      </w:r>
      <w:r w:rsidR="00836A06" w:rsidRPr="00D31F43">
        <w:rPr>
          <w:bCs/>
          <w:sz w:val="22"/>
          <w:szCs w:val="22"/>
        </w:rPr>
        <w:br/>
        <w:t>(Dz.U. z 2021 r. poz.  906</w:t>
      </w:r>
      <w:r w:rsidR="0004399F" w:rsidRPr="00D31F43">
        <w:rPr>
          <w:bCs/>
          <w:sz w:val="22"/>
          <w:szCs w:val="22"/>
        </w:rPr>
        <w:t xml:space="preserve">), </w:t>
      </w:r>
      <w:r w:rsidRPr="00D31F43">
        <w:rPr>
          <w:bCs/>
          <w:sz w:val="22"/>
          <w:szCs w:val="22"/>
        </w:rPr>
        <w:t xml:space="preserve">które zbiera się selektywnie. </w:t>
      </w:r>
    </w:p>
    <w:p w14:paraId="0AB0AC39" w14:textId="77777777" w:rsidR="003B764F" w:rsidRPr="00D31F43" w:rsidRDefault="00EF5F3A" w:rsidP="007E329A">
      <w:pPr>
        <w:tabs>
          <w:tab w:val="left" w:pos="3500"/>
        </w:tabs>
        <w:ind w:left="709"/>
        <w:jc w:val="both"/>
        <w:rPr>
          <w:bCs/>
          <w:sz w:val="22"/>
          <w:szCs w:val="22"/>
        </w:rPr>
      </w:pPr>
      <w:r w:rsidRPr="00D31F43">
        <w:rPr>
          <w:bCs/>
          <w:sz w:val="22"/>
          <w:szCs w:val="22"/>
        </w:rPr>
        <w:t xml:space="preserve">Dostarczone pojemniki muszą być czyste, bez znamion uszkodzenia, oznaczone w następujący sposób: „ODPADY KOMUNALNE ZMIESZANE - MIASTO KROSNO”, oraz oznaczone </w:t>
      </w:r>
      <w:r w:rsidRPr="00D31F43">
        <w:rPr>
          <w:bCs/>
          <w:sz w:val="22"/>
          <w:szCs w:val="22"/>
        </w:rPr>
        <w:lastRenderedPageBreak/>
        <w:t xml:space="preserve">numerem kolejnym (cyfry arabskie).  </w:t>
      </w:r>
      <w:r w:rsidR="003B764F" w:rsidRPr="00D31F43">
        <w:rPr>
          <w:bCs/>
          <w:sz w:val="22"/>
          <w:szCs w:val="22"/>
        </w:rPr>
        <w:t>Wykonawca zobowiązany jest aktualizować na bieżąco numerację pojemników oraz uzupełniać braki w numeracji, powstające w wyniku eksploatacji oraz oddziaływania warunków atmosferycznych na oznakowanie pojemników.</w:t>
      </w:r>
    </w:p>
    <w:p w14:paraId="68B7D3A8" w14:textId="77777777" w:rsidR="00EF5F3A" w:rsidRPr="00D31F43" w:rsidRDefault="00EF5F3A" w:rsidP="007E329A">
      <w:pPr>
        <w:tabs>
          <w:tab w:val="left" w:pos="3500"/>
        </w:tabs>
        <w:ind w:left="709"/>
        <w:jc w:val="both"/>
        <w:rPr>
          <w:bCs/>
          <w:sz w:val="22"/>
          <w:szCs w:val="22"/>
        </w:rPr>
      </w:pPr>
      <w:r w:rsidRPr="00D31F43">
        <w:rPr>
          <w:bCs/>
          <w:sz w:val="22"/>
          <w:szCs w:val="22"/>
        </w:rPr>
        <w:t xml:space="preserve">Dostarczone pojemniki Wykonawca może oznakować własnym logo, co dopuszcza Zamawiający pod warunkiem, że nie będzie ono większe niż połowa wielkości oznakowania wymaganego przez Zamawiającego. </w:t>
      </w:r>
    </w:p>
    <w:p w14:paraId="6F3FC758" w14:textId="49E9654F" w:rsidR="00EF5F3A" w:rsidRPr="00D31F43" w:rsidRDefault="00EF5F3A" w:rsidP="007E329A">
      <w:pPr>
        <w:tabs>
          <w:tab w:val="left" w:pos="3500"/>
        </w:tabs>
        <w:ind w:left="709"/>
        <w:jc w:val="both"/>
        <w:rPr>
          <w:bCs/>
          <w:sz w:val="22"/>
          <w:szCs w:val="22"/>
        </w:rPr>
      </w:pPr>
      <w:r w:rsidRPr="00D31F43">
        <w:rPr>
          <w:bCs/>
          <w:sz w:val="22"/>
          <w:szCs w:val="22"/>
        </w:rPr>
        <w:t>Oznaczenie pojemników powinno być wykonane w sposób trwały np. poprzez naklejkę wykonaną z trwałej folii, odpornej na warunki atmosferyczne (</w:t>
      </w:r>
      <w:r w:rsidR="003D2BCC" w:rsidRPr="00D31F43">
        <w:rPr>
          <w:bCs/>
          <w:sz w:val="22"/>
          <w:szCs w:val="22"/>
        </w:rPr>
        <w:t xml:space="preserve">w szczególności: </w:t>
      </w:r>
      <w:r w:rsidRPr="00D31F43">
        <w:rPr>
          <w:bCs/>
          <w:sz w:val="22"/>
          <w:szCs w:val="22"/>
        </w:rPr>
        <w:t xml:space="preserve">promieniowanie UV i opady deszczu oraz śniegu). Oznaczenia powinny być naklejone </w:t>
      </w:r>
      <w:r w:rsidR="00C07489" w:rsidRPr="00D31F43">
        <w:rPr>
          <w:bCs/>
          <w:sz w:val="22"/>
          <w:szCs w:val="22"/>
        </w:rPr>
        <w:br/>
      </w:r>
      <w:r w:rsidRPr="00D31F43">
        <w:rPr>
          <w:bCs/>
          <w:sz w:val="22"/>
          <w:szCs w:val="22"/>
        </w:rPr>
        <w:t>w sposób zapobiegający pomarszczeniu. Zamawiający wymaga, aby format oznakowania pojemników był wielkości:</w:t>
      </w:r>
    </w:p>
    <w:p w14:paraId="7CCF69B6" w14:textId="77777777" w:rsidR="00EF5F3A" w:rsidRPr="00D31F43" w:rsidRDefault="00EF5F3A" w:rsidP="007E329A">
      <w:pPr>
        <w:tabs>
          <w:tab w:val="left" w:pos="709"/>
          <w:tab w:val="left" w:pos="3500"/>
        </w:tabs>
        <w:ind w:left="708"/>
        <w:jc w:val="both"/>
        <w:rPr>
          <w:bCs/>
          <w:sz w:val="22"/>
          <w:szCs w:val="22"/>
        </w:rPr>
      </w:pPr>
      <w:r w:rsidRPr="00D31F43">
        <w:rPr>
          <w:bCs/>
          <w:sz w:val="22"/>
          <w:szCs w:val="22"/>
        </w:rPr>
        <w:tab/>
        <w:t>- w zabudowie jednorodzinnej i zabudowie Zespołu Staromiejskiego oraz ulicy Staszica co najmniej A4,</w:t>
      </w:r>
    </w:p>
    <w:p w14:paraId="3C1756F1" w14:textId="77777777" w:rsidR="00EF5F3A" w:rsidRPr="00D31F43" w:rsidRDefault="00EF5F3A" w:rsidP="007E329A">
      <w:pPr>
        <w:tabs>
          <w:tab w:val="left" w:pos="709"/>
          <w:tab w:val="left" w:pos="3500"/>
        </w:tabs>
        <w:ind w:left="708"/>
        <w:jc w:val="both"/>
        <w:rPr>
          <w:bCs/>
          <w:sz w:val="22"/>
          <w:szCs w:val="22"/>
        </w:rPr>
      </w:pPr>
      <w:r w:rsidRPr="00D31F43">
        <w:rPr>
          <w:bCs/>
          <w:sz w:val="22"/>
          <w:szCs w:val="22"/>
        </w:rPr>
        <w:t>- w zabudowie wielolokalowej co najmniej A3.</w:t>
      </w:r>
    </w:p>
    <w:p w14:paraId="666F1DB6" w14:textId="77777777" w:rsidR="00EF5F3A" w:rsidRPr="00D31F43" w:rsidRDefault="00EF5F3A" w:rsidP="007E329A">
      <w:pPr>
        <w:tabs>
          <w:tab w:val="left" w:pos="3500"/>
        </w:tabs>
        <w:ind w:left="709"/>
        <w:jc w:val="both"/>
        <w:rPr>
          <w:bCs/>
          <w:sz w:val="22"/>
          <w:szCs w:val="22"/>
        </w:rPr>
      </w:pPr>
      <w:r w:rsidRPr="00D31F43">
        <w:rPr>
          <w:bCs/>
          <w:sz w:val="22"/>
          <w:szCs w:val="22"/>
        </w:rPr>
        <w:t xml:space="preserve">Do ustawianych pojemników musi być możliwość dojazdu specjalistycznego samochodu odbierającego odpady, który będzie je opróżniał w sposób mechaniczny. </w:t>
      </w:r>
    </w:p>
    <w:p w14:paraId="7C95D9DA" w14:textId="59AB1190" w:rsidR="00F7310A" w:rsidRPr="00D31F43" w:rsidRDefault="00F7310A" w:rsidP="007E329A">
      <w:pPr>
        <w:tabs>
          <w:tab w:val="left" w:pos="3500"/>
        </w:tabs>
        <w:ind w:left="709"/>
        <w:jc w:val="both"/>
        <w:rPr>
          <w:bCs/>
          <w:sz w:val="22"/>
          <w:szCs w:val="22"/>
        </w:rPr>
      </w:pPr>
      <w:r w:rsidRPr="00D31F43">
        <w:rPr>
          <w:bCs/>
          <w:sz w:val="22"/>
          <w:szCs w:val="22"/>
        </w:rPr>
        <w:t>Wykonawca wyposaży w pojemniki na niesegregowane (zmieszane) odpady komunalne dodatkowe miejsca ich posadowienia – w terminie uzgodnionym z Zamawiającym.</w:t>
      </w:r>
    </w:p>
    <w:p w14:paraId="4FD3B7DE" w14:textId="5F509690" w:rsidR="00EF5F3A" w:rsidRPr="00D31F43" w:rsidRDefault="00EF5F3A" w:rsidP="007E329A">
      <w:pPr>
        <w:tabs>
          <w:tab w:val="left" w:pos="3500"/>
        </w:tabs>
        <w:ind w:left="709"/>
        <w:jc w:val="both"/>
        <w:rPr>
          <w:bCs/>
          <w:sz w:val="22"/>
          <w:szCs w:val="22"/>
        </w:rPr>
      </w:pPr>
      <w:r w:rsidRPr="00D31F43">
        <w:rPr>
          <w:bCs/>
          <w:sz w:val="22"/>
          <w:szCs w:val="22"/>
        </w:rPr>
        <w:t>Zamawiający wymaga, aby pojemniki przeznaczone do gromadzenia niesegregowanych (zmieszanych) odpadów komunalnych były wyposażone w kółka umożliwi</w:t>
      </w:r>
      <w:r w:rsidR="00B91F03" w:rsidRPr="00D31F43">
        <w:rPr>
          <w:bCs/>
          <w:sz w:val="22"/>
          <w:szCs w:val="22"/>
        </w:rPr>
        <w:t>ające ich łatwe przemieszczanie,</w:t>
      </w:r>
    </w:p>
    <w:p w14:paraId="084196F2" w14:textId="0724EF0F" w:rsidR="00AF5087" w:rsidRPr="00D31F43" w:rsidRDefault="002F35F9" w:rsidP="007E329A">
      <w:pPr>
        <w:pStyle w:val="Akapitzlist"/>
        <w:numPr>
          <w:ilvl w:val="0"/>
          <w:numId w:val="1"/>
        </w:numPr>
        <w:spacing w:after="0" w:line="240" w:lineRule="auto"/>
        <w:ind w:left="284" w:hanging="284"/>
        <w:jc w:val="both"/>
        <w:rPr>
          <w:rFonts w:ascii="Times New Roman" w:hAnsi="Times New Roman"/>
          <w:bCs/>
          <w:u w:val="single"/>
        </w:rPr>
      </w:pPr>
      <w:r w:rsidRPr="00D31F43">
        <w:rPr>
          <w:rFonts w:ascii="Times New Roman" w:eastAsia="Times New Roman" w:hAnsi="Times New Roman"/>
          <w:bCs/>
          <w:u w:val="single"/>
        </w:rPr>
        <w:t>Wyposażenia w pojemniki do selektyw</w:t>
      </w:r>
      <w:r w:rsidR="003B764F" w:rsidRPr="00D31F43">
        <w:rPr>
          <w:rFonts w:ascii="Times New Roman" w:eastAsia="Times New Roman" w:hAnsi="Times New Roman"/>
          <w:bCs/>
          <w:u w:val="single"/>
        </w:rPr>
        <w:t>nej zbiórki odpadów komunalnych</w:t>
      </w:r>
    </w:p>
    <w:p w14:paraId="5748667A" w14:textId="77777777" w:rsidR="00AF5087" w:rsidRPr="00D31F43" w:rsidRDefault="00AF5087" w:rsidP="007E329A">
      <w:pPr>
        <w:pStyle w:val="Akapitzlist"/>
        <w:numPr>
          <w:ilvl w:val="0"/>
          <w:numId w:val="4"/>
        </w:numPr>
        <w:spacing w:line="240" w:lineRule="auto"/>
        <w:jc w:val="both"/>
        <w:rPr>
          <w:rFonts w:ascii="Times New Roman" w:hAnsi="Times New Roman"/>
          <w:bCs/>
        </w:rPr>
      </w:pPr>
      <w:r w:rsidRPr="00D31F43">
        <w:rPr>
          <w:rFonts w:ascii="Times New Roman" w:hAnsi="Times New Roman"/>
          <w:bCs/>
        </w:rPr>
        <w:t>Wykonawca jest zobowiązany do wyposażenia miejsc terenu zabudowy wielolokalowej oraz innych ogólnodostępnych miejsc wskazanych przez Zamawiającego w pojemniki do selektywnej zbiórki odpadów:</w:t>
      </w:r>
    </w:p>
    <w:p w14:paraId="0F9048BD" w14:textId="77777777" w:rsidR="00AF5087" w:rsidRPr="00D31F43" w:rsidRDefault="00AF5087" w:rsidP="007E329A">
      <w:pPr>
        <w:pStyle w:val="Akapitzlist"/>
        <w:spacing w:line="240" w:lineRule="auto"/>
        <w:jc w:val="both"/>
        <w:rPr>
          <w:rFonts w:ascii="Times New Roman" w:hAnsi="Times New Roman"/>
          <w:bCs/>
        </w:rPr>
      </w:pPr>
      <w:r w:rsidRPr="00D31F43">
        <w:rPr>
          <w:rFonts w:ascii="Times New Roman" w:hAnsi="Times New Roman"/>
          <w:bCs/>
        </w:rPr>
        <w:t xml:space="preserve">- koloru zielonego - przeznaczonych do zbierania szkła, w tym odpadów opakowaniowych ze szkła,  </w:t>
      </w:r>
    </w:p>
    <w:p w14:paraId="2D433C26" w14:textId="77777777" w:rsidR="00AF5087" w:rsidRPr="00D31F43" w:rsidRDefault="00AF5087" w:rsidP="007E329A">
      <w:pPr>
        <w:pStyle w:val="Akapitzlist"/>
        <w:spacing w:line="240" w:lineRule="auto"/>
        <w:jc w:val="both"/>
        <w:rPr>
          <w:rFonts w:ascii="Times New Roman" w:hAnsi="Times New Roman"/>
          <w:bCs/>
        </w:rPr>
      </w:pPr>
      <w:r w:rsidRPr="00D31F43">
        <w:rPr>
          <w:rFonts w:ascii="Times New Roman" w:hAnsi="Times New Roman"/>
          <w:bCs/>
        </w:rPr>
        <w:t>- koloru żółtego - przeznaczonych do zbierania odpadów metali, w tym odpadów opakowaniowych z metali, odpadów tworzyw sztucznych, w tym odpadów opakowaniowych tworzyw sztucznych, oraz odpadów opakowaniowych wielomateriałowych,</w:t>
      </w:r>
    </w:p>
    <w:p w14:paraId="07674E35" w14:textId="77777777" w:rsidR="00AF5087" w:rsidRPr="00D31F43" w:rsidRDefault="00AF5087" w:rsidP="007E329A">
      <w:pPr>
        <w:pStyle w:val="Akapitzlist"/>
        <w:spacing w:line="240" w:lineRule="auto"/>
        <w:jc w:val="both"/>
        <w:rPr>
          <w:rFonts w:ascii="Times New Roman" w:hAnsi="Times New Roman"/>
          <w:bCs/>
        </w:rPr>
      </w:pPr>
      <w:r w:rsidRPr="00D31F43">
        <w:rPr>
          <w:rFonts w:ascii="Times New Roman" w:hAnsi="Times New Roman"/>
          <w:bCs/>
        </w:rPr>
        <w:t xml:space="preserve">- koloru niebieskiego - przeznaczonych do zbierania odpadów z papieru, w tym tektury, odpadów opakowaniowych z papieru i odpadów opakowaniowych z tektury, </w:t>
      </w:r>
    </w:p>
    <w:p w14:paraId="212FF6E9" w14:textId="77777777" w:rsidR="00AF5087" w:rsidRPr="00D31F43" w:rsidRDefault="00AF5087" w:rsidP="007E329A">
      <w:pPr>
        <w:pStyle w:val="Akapitzlist"/>
        <w:spacing w:line="240" w:lineRule="auto"/>
        <w:jc w:val="both"/>
        <w:rPr>
          <w:rFonts w:ascii="Times New Roman" w:hAnsi="Times New Roman"/>
          <w:bCs/>
        </w:rPr>
      </w:pPr>
      <w:r w:rsidRPr="00D31F43">
        <w:rPr>
          <w:rFonts w:ascii="Times New Roman" w:hAnsi="Times New Roman"/>
          <w:bCs/>
        </w:rPr>
        <w:t xml:space="preserve">- koloru brązowego – przeznaczonych do zbierania </w:t>
      </w:r>
      <w:r w:rsidR="00BC4CBE" w:rsidRPr="00D31F43">
        <w:rPr>
          <w:rFonts w:ascii="Times New Roman" w:hAnsi="Times New Roman"/>
          <w:bCs/>
        </w:rPr>
        <w:t>bio</w:t>
      </w:r>
      <w:r w:rsidRPr="00D31F43">
        <w:rPr>
          <w:rFonts w:ascii="Times New Roman" w:hAnsi="Times New Roman"/>
          <w:bCs/>
        </w:rPr>
        <w:t>odpadów z wyłączeniem części roślin pochodzących z pielęgnacji terenów zielonych i ogrodów zwanych również „odpadami bio”.</w:t>
      </w:r>
    </w:p>
    <w:p w14:paraId="48201033" w14:textId="77777777" w:rsidR="00AF5087" w:rsidRPr="00D31F43" w:rsidRDefault="00AF5087" w:rsidP="007E329A">
      <w:pPr>
        <w:pStyle w:val="Akapitzlist"/>
        <w:spacing w:line="240" w:lineRule="auto"/>
        <w:jc w:val="both"/>
        <w:rPr>
          <w:rFonts w:ascii="Times New Roman" w:hAnsi="Times New Roman"/>
          <w:bCs/>
        </w:rPr>
      </w:pPr>
      <w:r w:rsidRPr="00D31F43">
        <w:rPr>
          <w:rFonts w:ascii="Times New Roman" w:hAnsi="Times New Roman"/>
          <w:bCs/>
        </w:rPr>
        <w:t>Pojemniki przeznaczone do zbierania odpadów selektywnie zbieranych przez swoją konstrukcję powinny zabezpieczać odpady w nich gromadzone przed niekorzystnym oddziaływaniem warunków atmosferycznych,</w:t>
      </w:r>
    </w:p>
    <w:p w14:paraId="111A6047" w14:textId="77777777" w:rsidR="00AF5087" w:rsidRPr="00D31F43" w:rsidRDefault="00AF5087" w:rsidP="007E329A">
      <w:pPr>
        <w:pStyle w:val="Akapitzlist"/>
        <w:numPr>
          <w:ilvl w:val="0"/>
          <w:numId w:val="4"/>
        </w:numPr>
        <w:spacing w:line="240" w:lineRule="auto"/>
        <w:jc w:val="both"/>
        <w:rPr>
          <w:rFonts w:ascii="Times New Roman" w:hAnsi="Times New Roman"/>
          <w:bCs/>
        </w:rPr>
      </w:pPr>
      <w:r w:rsidRPr="00D31F43">
        <w:rPr>
          <w:rFonts w:ascii="Times New Roman" w:hAnsi="Times New Roman"/>
          <w:bCs/>
        </w:rPr>
        <w:t>miejsce usytuowania pojemników powinno być każdorazowo uzgodnione z Zamawiającym. Zamawiający zastrzega sobie możliwość zmiany lokalizacji pojemników, a Wykonawca jest zobowiąz</w:t>
      </w:r>
      <w:r w:rsidR="00A53A78" w:rsidRPr="00D31F43">
        <w:rPr>
          <w:rFonts w:ascii="Times New Roman" w:hAnsi="Times New Roman"/>
          <w:bCs/>
        </w:rPr>
        <w:t>any do wykonania takiej zmiany,</w:t>
      </w:r>
    </w:p>
    <w:p w14:paraId="3BEC3EE9" w14:textId="77777777" w:rsidR="00AF5087" w:rsidRPr="00D31F43" w:rsidRDefault="00AF5087" w:rsidP="007E329A">
      <w:pPr>
        <w:pStyle w:val="Akapitzlist"/>
        <w:numPr>
          <w:ilvl w:val="0"/>
          <w:numId w:val="4"/>
        </w:numPr>
        <w:spacing w:line="240" w:lineRule="auto"/>
        <w:jc w:val="both"/>
        <w:rPr>
          <w:rFonts w:ascii="Times New Roman" w:hAnsi="Times New Roman"/>
          <w:bCs/>
        </w:rPr>
      </w:pPr>
      <w:r w:rsidRPr="00D31F43">
        <w:rPr>
          <w:rFonts w:ascii="Times New Roman" w:hAnsi="Times New Roman"/>
          <w:bCs/>
        </w:rPr>
        <w:t xml:space="preserve">dostarczane pojemniki do selektywnej zbiórki odpadów komunalnych w terenie zabudowy wielolokalowej oraz w inne ogólnodostępne miejsca wskazane przez Zamawiającego powinny być ustawiane w gniazda tj. w jednym miejscu winien znajdować się pojemnik koloru zielonego, pojemnik koloru żółtego, pojemnik koloru niebieskiego (odpowiednio oznaczone) - jeśli jest to możliwe technicznie i powierzchniowo. </w:t>
      </w:r>
    </w:p>
    <w:p w14:paraId="7136568B" w14:textId="5A501782" w:rsidR="00AF5087" w:rsidRPr="00D31F43" w:rsidRDefault="00AF5087" w:rsidP="007E329A">
      <w:pPr>
        <w:pStyle w:val="Akapitzlist"/>
        <w:spacing w:line="240" w:lineRule="auto"/>
        <w:jc w:val="both"/>
        <w:rPr>
          <w:rFonts w:ascii="Times New Roman" w:hAnsi="Times New Roman"/>
          <w:bCs/>
        </w:rPr>
      </w:pPr>
      <w:r w:rsidRPr="00D31F43">
        <w:rPr>
          <w:rFonts w:ascii="Times New Roman" w:hAnsi="Times New Roman"/>
          <w:bCs/>
        </w:rPr>
        <w:t xml:space="preserve">Pojemniki brązowe na </w:t>
      </w:r>
      <w:r w:rsidR="00900B21" w:rsidRPr="00D31F43">
        <w:rPr>
          <w:rFonts w:ascii="Times New Roman" w:hAnsi="Times New Roman"/>
          <w:bCs/>
        </w:rPr>
        <w:t>bio</w:t>
      </w:r>
      <w:r w:rsidRPr="00D31F43">
        <w:rPr>
          <w:rFonts w:ascii="Times New Roman" w:hAnsi="Times New Roman"/>
          <w:bCs/>
        </w:rPr>
        <w:t>odpady z wyłączeniem części roślin pochodzących z pielęgnacji terenów zielonych i ogrodów zwanych również „odpadami bio” na terenie zabudowy wielolokalowej powinny być ustawiane obok pojemników przeznaczanych na niesegregowane (zmieszane) odpady komunalne</w:t>
      </w:r>
      <w:r w:rsidR="003B764F" w:rsidRPr="00D31F43">
        <w:rPr>
          <w:rFonts w:ascii="Times New Roman" w:hAnsi="Times New Roman"/>
          <w:bCs/>
        </w:rPr>
        <w:t>,</w:t>
      </w:r>
      <w:r w:rsidRPr="00D31F43">
        <w:rPr>
          <w:rFonts w:ascii="Times New Roman" w:hAnsi="Times New Roman"/>
          <w:bCs/>
        </w:rPr>
        <w:t xml:space="preserve"> jeżeli jest to możliwe technicznie lub powierzchniowo, oraz powinny być odpowiednio oznaczone zgodnie z wymaganiami określonymi w Regulaminie utrzymania czystości i porządku n</w:t>
      </w:r>
      <w:r w:rsidR="009D2DF4" w:rsidRPr="00D31F43">
        <w:rPr>
          <w:rFonts w:ascii="Times New Roman" w:hAnsi="Times New Roman"/>
          <w:bCs/>
        </w:rPr>
        <w:t>a terenie Gminy Miasto Krosno. Zamawiający wymaga, aby pojemniki brązowe były wentylowane,</w:t>
      </w:r>
    </w:p>
    <w:p w14:paraId="4CA313E6" w14:textId="77777777" w:rsidR="00735789" w:rsidRPr="00D31F43" w:rsidRDefault="00AF5087" w:rsidP="007E329A">
      <w:pPr>
        <w:pStyle w:val="Akapitzlist"/>
        <w:numPr>
          <w:ilvl w:val="0"/>
          <w:numId w:val="4"/>
        </w:numPr>
        <w:spacing w:line="240" w:lineRule="auto"/>
        <w:jc w:val="both"/>
        <w:rPr>
          <w:rFonts w:ascii="Times New Roman" w:hAnsi="Times New Roman"/>
          <w:bCs/>
        </w:rPr>
      </w:pPr>
      <w:r w:rsidRPr="00D31F43">
        <w:rPr>
          <w:rFonts w:ascii="Times New Roman" w:hAnsi="Times New Roman"/>
          <w:bCs/>
        </w:rPr>
        <w:t xml:space="preserve">do ustawianych pojemników musi być możliwość dojazdu specjalistycznego samochodu odbierającego odpady, który będzie je opróżniał w sposób mechaniczny. </w:t>
      </w:r>
    </w:p>
    <w:p w14:paraId="273F2CB5" w14:textId="77777777" w:rsidR="00AF5087" w:rsidRPr="00D31F43" w:rsidRDefault="00AF5087" w:rsidP="007E329A">
      <w:pPr>
        <w:pStyle w:val="Akapitzlist"/>
        <w:numPr>
          <w:ilvl w:val="0"/>
          <w:numId w:val="4"/>
        </w:numPr>
        <w:spacing w:line="240" w:lineRule="auto"/>
        <w:jc w:val="both"/>
        <w:rPr>
          <w:rFonts w:ascii="Times New Roman" w:hAnsi="Times New Roman"/>
          <w:bCs/>
        </w:rPr>
      </w:pPr>
      <w:r w:rsidRPr="00D31F43">
        <w:rPr>
          <w:rFonts w:ascii="Times New Roman" w:hAnsi="Times New Roman"/>
          <w:bCs/>
        </w:rPr>
        <w:lastRenderedPageBreak/>
        <w:t xml:space="preserve">dostarczone pojemniki muszą być czyste, bez znamion uszkodzenia, oznaczone w następujący sposób: </w:t>
      </w:r>
    </w:p>
    <w:p w14:paraId="3DA2E08A" w14:textId="77777777" w:rsidR="00AF5087" w:rsidRPr="00D31F43" w:rsidRDefault="00AF5087" w:rsidP="007E329A">
      <w:pPr>
        <w:pStyle w:val="Akapitzlist"/>
        <w:spacing w:line="240" w:lineRule="auto"/>
        <w:jc w:val="both"/>
        <w:rPr>
          <w:rFonts w:ascii="Times New Roman" w:hAnsi="Times New Roman"/>
          <w:bCs/>
        </w:rPr>
      </w:pPr>
      <w:r w:rsidRPr="00D31F43">
        <w:rPr>
          <w:rFonts w:ascii="Times New Roman" w:hAnsi="Times New Roman"/>
          <w:bCs/>
        </w:rPr>
        <w:t>- koloru zielonego: „SZKŁO – MIASTO KROSNO”,</w:t>
      </w:r>
    </w:p>
    <w:p w14:paraId="2C8CDE3C" w14:textId="77777777" w:rsidR="00AF5087" w:rsidRPr="00D31F43" w:rsidRDefault="00AF5087" w:rsidP="007E329A">
      <w:pPr>
        <w:pStyle w:val="Akapitzlist"/>
        <w:spacing w:line="240" w:lineRule="auto"/>
        <w:jc w:val="both"/>
        <w:rPr>
          <w:rFonts w:ascii="Times New Roman" w:hAnsi="Times New Roman"/>
          <w:bCs/>
        </w:rPr>
      </w:pPr>
      <w:r w:rsidRPr="00D31F43">
        <w:rPr>
          <w:rFonts w:ascii="Times New Roman" w:hAnsi="Times New Roman"/>
          <w:bCs/>
        </w:rPr>
        <w:t xml:space="preserve">- koloru żółtego: „METALE I TWORZYWA SZTUCZNE – MIASTO KROSNO”; </w:t>
      </w:r>
    </w:p>
    <w:p w14:paraId="33365DF1" w14:textId="77777777" w:rsidR="00AF5087" w:rsidRPr="00D31F43" w:rsidRDefault="00AF5087" w:rsidP="007E329A">
      <w:pPr>
        <w:pStyle w:val="Akapitzlist"/>
        <w:spacing w:line="240" w:lineRule="auto"/>
        <w:jc w:val="both"/>
        <w:rPr>
          <w:rFonts w:ascii="Times New Roman" w:hAnsi="Times New Roman"/>
          <w:bCs/>
        </w:rPr>
      </w:pPr>
      <w:r w:rsidRPr="00D31F43">
        <w:rPr>
          <w:rFonts w:ascii="Times New Roman" w:hAnsi="Times New Roman"/>
          <w:bCs/>
        </w:rPr>
        <w:t>- koloru niebieskiego: „PAPIER – MIASTO KROSNO”,</w:t>
      </w:r>
    </w:p>
    <w:p w14:paraId="47BEBE97" w14:textId="77777777" w:rsidR="00BE084B" w:rsidRPr="00D31F43" w:rsidRDefault="00AF5087" w:rsidP="007E329A">
      <w:pPr>
        <w:pStyle w:val="Akapitzlist"/>
        <w:spacing w:line="240" w:lineRule="auto"/>
        <w:jc w:val="both"/>
        <w:rPr>
          <w:rFonts w:ascii="Times New Roman" w:hAnsi="Times New Roman"/>
          <w:bCs/>
        </w:rPr>
      </w:pPr>
      <w:r w:rsidRPr="00D31F43">
        <w:rPr>
          <w:rFonts w:ascii="Times New Roman" w:hAnsi="Times New Roman"/>
          <w:bCs/>
        </w:rPr>
        <w:t>- koloru brązowego: „BIO – MIASTO KROSNO”.</w:t>
      </w:r>
    </w:p>
    <w:p w14:paraId="7BA2911A" w14:textId="77777777" w:rsidR="00BE084B" w:rsidRPr="00D31F43" w:rsidRDefault="00AF5087" w:rsidP="007E329A">
      <w:pPr>
        <w:pStyle w:val="Akapitzlist"/>
        <w:spacing w:line="240" w:lineRule="auto"/>
        <w:jc w:val="both"/>
        <w:rPr>
          <w:rFonts w:ascii="Times New Roman" w:hAnsi="Times New Roman"/>
          <w:bCs/>
        </w:rPr>
      </w:pPr>
      <w:r w:rsidRPr="00D31F43">
        <w:rPr>
          <w:rFonts w:ascii="Times New Roman" w:hAnsi="Times New Roman"/>
          <w:bCs/>
        </w:rPr>
        <w:t xml:space="preserve">Wykonawca może oznakować dostarczone pojemniki własnym logo, co dopuszcza Zamawiający pod warunkiem, że nie będzie ono większe niż połowa wielkości oznakowania wymaganego przez Zamawiającego. </w:t>
      </w:r>
    </w:p>
    <w:p w14:paraId="26A58204" w14:textId="77777777" w:rsidR="00BE084B" w:rsidRPr="00D31F43" w:rsidRDefault="00AF5087" w:rsidP="007E329A">
      <w:pPr>
        <w:pStyle w:val="Akapitzlist"/>
        <w:spacing w:line="240" w:lineRule="auto"/>
        <w:jc w:val="both"/>
        <w:rPr>
          <w:rFonts w:ascii="Times New Roman" w:hAnsi="Times New Roman"/>
          <w:bCs/>
        </w:rPr>
      </w:pPr>
      <w:r w:rsidRPr="00D31F43">
        <w:rPr>
          <w:rFonts w:ascii="Times New Roman" w:hAnsi="Times New Roman"/>
          <w:bCs/>
        </w:rPr>
        <w:t>Oznaczenie pojemników powinno być wykonane w sposób trwały np. poprzez naklejkę wykonaną z trwałej folii, odpornej na warunki atmosferyczne (</w:t>
      </w:r>
      <w:r w:rsidR="00A1223D" w:rsidRPr="00D31F43">
        <w:rPr>
          <w:rFonts w:ascii="Times New Roman" w:hAnsi="Times New Roman"/>
          <w:bCs/>
        </w:rPr>
        <w:t>w szczególności:</w:t>
      </w:r>
      <w:r w:rsidRPr="00D31F43">
        <w:rPr>
          <w:rFonts w:ascii="Times New Roman" w:hAnsi="Times New Roman"/>
          <w:bCs/>
        </w:rPr>
        <w:t xml:space="preserve"> promieniowanie UV i opady deszczu oraz śniegu). Oznaczenia powinny być naklejone </w:t>
      </w:r>
      <w:r w:rsidR="00A1223D" w:rsidRPr="00D31F43">
        <w:rPr>
          <w:rFonts w:ascii="Times New Roman" w:hAnsi="Times New Roman"/>
          <w:bCs/>
        </w:rPr>
        <w:br/>
      </w:r>
      <w:r w:rsidRPr="00D31F43">
        <w:rPr>
          <w:rFonts w:ascii="Times New Roman" w:hAnsi="Times New Roman"/>
          <w:bCs/>
        </w:rPr>
        <w:t>w sposób zapobiegający pomarszczeniu. Zamawiający wymaga, aby format oznakowania pojemnikó</w:t>
      </w:r>
      <w:r w:rsidR="00BE084B" w:rsidRPr="00D31F43">
        <w:rPr>
          <w:rFonts w:ascii="Times New Roman" w:hAnsi="Times New Roman"/>
          <w:bCs/>
        </w:rPr>
        <w:t>w był wielkości co najmniej A3 (pojemniki zielone, żółte i niebieskie) i A4 (pojemniki brązowe).</w:t>
      </w:r>
    </w:p>
    <w:p w14:paraId="0DE95057" w14:textId="77777777" w:rsidR="00C74C26" w:rsidRPr="00D31F43" w:rsidRDefault="00BE084B" w:rsidP="007E329A">
      <w:pPr>
        <w:pStyle w:val="Akapitzlist"/>
        <w:spacing w:line="240" w:lineRule="auto"/>
        <w:jc w:val="both"/>
        <w:rPr>
          <w:rFonts w:ascii="Times New Roman" w:hAnsi="Times New Roman"/>
          <w:bCs/>
        </w:rPr>
      </w:pPr>
      <w:r w:rsidRPr="00D31F43">
        <w:rPr>
          <w:rFonts w:ascii="Times New Roman" w:hAnsi="Times New Roman"/>
          <w:bCs/>
        </w:rPr>
        <w:t>Zamawiający wymaga aby pojemniki brązowe były dodatkowo oznaczone naklejką formatu A4, z informacją edukacyjną jakie odpady należy wrzucać do pojemnika. Po podpisaniu umowy Zamawiający przekaże dokładną treść informacji Wykonawcy.</w:t>
      </w:r>
    </w:p>
    <w:p w14:paraId="3125C0E0" w14:textId="60EED3E4" w:rsidR="00C74C26" w:rsidRPr="00D31F43" w:rsidRDefault="00C74C26" w:rsidP="007E329A">
      <w:pPr>
        <w:pStyle w:val="Akapitzlist"/>
        <w:spacing w:line="240" w:lineRule="auto"/>
        <w:jc w:val="both"/>
        <w:rPr>
          <w:rFonts w:ascii="Times New Roman" w:hAnsi="Times New Roman"/>
          <w:bCs/>
        </w:rPr>
      </w:pPr>
      <w:r w:rsidRPr="00D31F43">
        <w:rPr>
          <w:rFonts w:ascii="Times New Roman" w:hAnsi="Times New Roman"/>
          <w:bCs/>
        </w:rPr>
        <w:t>Wykonawca wyposaży w pojemniki do selektywnej zbiórki odpadów komunalnych dodatkowe miejsca ich posadowienia – w term</w:t>
      </w:r>
      <w:r w:rsidR="00B91F03" w:rsidRPr="00D31F43">
        <w:rPr>
          <w:rFonts w:ascii="Times New Roman" w:hAnsi="Times New Roman"/>
          <w:bCs/>
        </w:rPr>
        <w:t>inie uzgodnionym z Zamawiającym,</w:t>
      </w:r>
    </w:p>
    <w:p w14:paraId="71E64B5A" w14:textId="77777777" w:rsidR="002F35F9" w:rsidRPr="00D31F43" w:rsidRDefault="002F35F9" w:rsidP="007E329A">
      <w:pPr>
        <w:pStyle w:val="Akapitzlist"/>
        <w:numPr>
          <w:ilvl w:val="0"/>
          <w:numId w:val="1"/>
        </w:numPr>
        <w:spacing w:after="0" w:line="240" w:lineRule="auto"/>
        <w:ind w:left="284" w:hanging="284"/>
        <w:jc w:val="both"/>
        <w:rPr>
          <w:rFonts w:ascii="Times New Roman" w:eastAsia="Times New Roman" w:hAnsi="Times New Roman"/>
          <w:u w:val="single"/>
          <w:lang w:eastAsia="zh-CN"/>
        </w:rPr>
      </w:pPr>
      <w:r w:rsidRPr="00D31F43">
        <w:rPr>
          <w:rFonts w:ascii="Times New Roman" w:eastAsia="Times New Roman" w:hAnsi="Times New Roman"/>
          <w:bCs/>
          <w:u w:val="single"/>
        </w:rPr>
        <w:t>Obsługi pojemników własnych Zamawiającego na terenie Miasta Krosna.</w:t>
      </w:r>
    </w:p>
    <w:p w14:paraId="2AE5A5B8" w14:textId="77777777" w:rsidR="009352CE" w:rsidRPr="00D31F43" w:rsidRDefault="009352CE" w:rsidP="007E329A">
      <w:pPr>
        <w:pStyle w:val="Akapitzlist"/>
        <w:tabs>
          <w:tab w:val="left" w:pos="3500"/>
        </w:tabs>
        <w:spacing w:after="0" w:line="240" w:lineRule="auto"/>
        <w:ind w:left="284"/>
        <w:jc w:val="both"/>
        <w:rPr>
          <w:rFonts w:ascii="Times New Roman" w:eastAsia="Times New Roman" w:hAnsi="Times New Roman"/>
          <w:bCs/>
        </w:rPr>
      </w:pPr>
      <w:r w:rsidRPr="00D31F43">
        <w:rPr>
          <w:rFonts w:ascii="Times New Roman" w:eastAsia="Times New Roman" w:hAnsi="Times New Roman"/>
          <w:bCs/>
        </w:rPr>
        <w:t xml:space="preserve">Zamawiający posiada aktualnie własne pojemniki do segregacji odpadów typu igloo </w:t>
      </w:r>
      <w:r w:rsidRPr="00D31F43">
        <w:rPr>
          <w:rFonts w:ascii="Times New Roman" w:eastAsia="Times New Roman" w:hAnsi="Times New Roman"/>
          <w:bCs/>
        </w:rPr>
        <w:br/>
        <w:t xml:space="preserve">lub podobne w następującej ilości: </w:t>
      </w:r>
    </w:p>
    <w:p w14:paraId="47135E95" w14:textId="77777777" w:rsidR="009352CE" w:rsidRPr="00D31F43" w:rsidRDefault="009352CE" w:rsidP="007E329A">
      <w:pPr>
        <w:pStyle w:val="Akapitzlist"/>
        <w:tabs>
          <w:tab w:val="left" w:pos="3500"/>
        </w:tabs>
        <w:spacing w:after="0" w:line="240" w:lineRule="auto"/>
        <w:ind w:left="284"/>
        <w:jc w:val="both"/>
        <w:rPr>
          <w:rFonts w:ascii="Times New Roman" w:eastAsia="Times New Roman" w:hAnsi="Times New Roman"/>
          <w:bCs/>
        </w:rPr>
      </w:pPr>
      <w:r w:rsidRPr="00D31F43">
        <w:rPr>
          <w:rFonts w:ascii="Times New Roman" w:eastAsia="Times New Roman" w:hAnsi="Times New Roman"/>
          <w:bCs/>
        </w:rPr>
        <w:t xml:space="preserve">- pojemnik na szkło w ilości około 42 sztuk, </w:t>
      </w:r>
    </w:p>
    <w:p w14:paraId="4D2052B2" w14:textId="77777777" w:rsidR="009352CE" w:rsidRPr="00D31F43" w:rsidRDefault="009352CE" w:rsidP="007E329A">
      <w:pPr>
        <w:pStyle w:val="Akapitzlist"/>
        <w:tabs>
          <w:tab w:val="left" w:pos="3500"/>
        </w:tabs>
        <w:spacing w:after="0" w:line="240" w:lineRule="auto"/>
        <w:ind w:left="284"/>
        <w:jc w:val="both"/>
        <w:rPr>
          <w:rFonts w:ascii="Times New Roman" w:eastAsia="Times New Roman" w:hAnsi="Times New Roman"/>
          <w:bCs/>
        </w:rPr>
      </w:pPr>
      <w:r w:rsidRPr="00D31F43">
        <w:rPr>
          <w:rFonts w:ascii="Times New Roman" w:eastAsia="Times New Roman" w:hAnsi="Times New Roman"/>
          <w:bCs/>
        </w:rPr>
        <w:t>- pojemnik na metale i tworzywa sztuczne w ilości około 30 sztuk,</w:t>
      </w:r>
    </w:p>
    <w:p w14:paraId="6C1144F6" w14:textId="77777777" w:rsidR="009352CE" w:rsidRPr="00D31F43" w:rsidRDefault="009352CE" w:rsidP="007E329A">
      <w:pPr>
        <w:pStyle w:val="Akapitzlist"/>
        <w:tabs>
          <w:tab w:val="left" w:pos="3500"/>
        </w:tabs>
        <w:spacing w:after="0" w:line="240" w:lineRule="auto"/>
        <w:ind w:left="284"/>
        <w:jc w:val="both"/>
        <w:rPr>
          <w:rFonts w:ascii="Times New Roman" w:eastAsia="Times New Roman" w:hAnsi="Times New Roman"/>
          <w:bCs/>
        </w:rPr>
      </w:pPr>
      <w:r w:rsidRPr="00D31F43">
        <w:rPr>
          <w:rFonts w:ascii="Times New Roman" w:eastAsia="Times New Roman" w:hAnsi="Times New Roman"/>
          <w:bCs/>
        </w:rPr>
        <w:t xml:space="preserve">- pojemnik na papier w ilości około 23 sztuk. </w:t>
      </w:r>
    </w:p>
    <w:p w14:paraId="6D8F8A73" w14:textId="77777777" w:rsidR="009352CE" w:rsidRPr="00D31F43" w:rsidRDefault="009352CE" w:rsidP="007E329A">
      <w:pPr>
        <w:pStyle w:val="Akapitzlist"/>
        <w:tabs>
          <w:tab w:val="left" w:pos="3500"/>
        </w:tabs>
        <w:spacing w:after="0" w:line="240" w:lineRule="auto"/>
        <w:ind w:left="284"/>
        <w:jc w:val="both"/>
        <w:rPr>
          <w:rFonts w:ascii="Times New Roman" w:eastAsia="Times New Roman" w:hAnsi="Times New Roman"/>
          <w:bCs/>
        </w:rPr>
      </w:pPr>
      <w:r w:rsidRPr="00D31F43">
        <w:rPr>
          <w:rFonts w:ascii="Times New Roman" w:eastAsia="Times New Roman" w:hAnsi="Times New Roman"/>
          <w:bCs/>
        </w:rPr>
        <w:t xml:space="preserve">Zamawiający przewiduje zmianę ilości pojemników będących jego własnością podczas realizacji zamówienia tzn. liczba pojemników Zamawiającego może się zmniejszyć podczas realizacji zamówienia z uwagi na zdarzenia losowe.  </w:t>
      </w:r>
    </w:p>
    <w:p w14:paraId="36BF4BFF" w14:textId="027A00A6" w:rsidR="00A65501" w:rsidRPr="00D31F43" w:rsidRDefault="009352CE" w:rsidP="007E329A">
      <w:pPr>
        <w:pStyle w:val="Akapitzlist"/>
        <w:tabs>
          <w:tab w:val="left" w:pos="3500"/>
        </w:tabs>
        <w:spacing w:after="0" w:line="240" w:lineRule="auto"/>
        <w:ind w:left="284"/>
        <w:jc w:val="both"/>
        <w:rPr>
          <w:rFonts w:ascii="Times New Roman" w:eastAsia="Times New Roman" w:hAnsi="Times New Roman"/>
          <w:bCs/>
          <w:strike/>
          <w:u w:val="single"/>
        </w:rPr>
      </w:pPr>
      <w:r w:rsidRPr="00D31F43">
        <w:rPr>
          <w:rFonts w:ascii="Times New Roman" w:eastAsia="Times New Roman" w:hAnsi="Times New Roman"/>
          <w:bCs/>
        </w:rPr>
        <w:t>Zamawiający zastrzega sobie prawo zmiany lokalizacji pojemników będących jego własnością. Wykonawca w takim przypadku jest zobowiązany do wykonania przeniesienia (przewiezienia) pojemnika we wskaza</w:t>
      </w:r>
      <w:r w:rsidR="00B6013E" w:rsidRPr="00D31F43">
        <w:rPr>
          <w:rFonts w:ascii="Times New Roman" w:eastAsia="Times New Roman" w:hAnsi="Times New Roman"/>
          <w:bCs/>
        </w:rPr>
        <w:t xml:space="preserve">ne przez Zamawiającego miejsce </w:t>
      </w:r>
      <w:r w:rsidR="008503EA" w:rsidRPr="00D31F43">
        <w:rPr>
          <w:rFonts w:ascii="Times New Roman" w:eastAsia="Times New Roman" w:hAnsi="Times New Roman"/>
          <w:bCs/>
        </w:rPr>
        <w:t>na własną odpowiedzialność,</w:t>
      </w:r>
    </w:p>
    <w:p w14:paraId="63D356F7" w14:textId="77777777" w:rsidR="002F35F9" w:rsidRPr="00D31F43" w:rsidRDefault="00634B3F" w:rsidP="007E329A">
      <w:pPr>
        <w:pStyle w:val="Akapitzlist"/>
        <w:numPr>
          <w:ilvl w:val="0"/>
          <w:numId w:val="1"/>
        </w:numPr>
        <w:spacing w:line="240" w:lineRule="auto"/>
        <w:ind w:left="284" w:hanging="284"/>
        <w:jc w:val="both"/>
        <w:rPr>
          <w:rFonts w:ascii="Times New Roman" w:hAnsi="Times New Roman"/>
          <w:bCs/>
          <w:u w:val="single"/>
        </w:rPr>
      </w:pPr>
      <w:r w:rsidRPr="00D31F43">
        <w:rPr>
          <w:rFonts w:ascii="Times New Roman" w:eastAsia="Times New Roman" w:hAnsi="Times New Roman"/>
          <w:bCs/>
          <w:u w:val="single"/>
        </w:rPr>
        <w:t>Mycia i dezynfekcji pojemników</w:t>
      </w:r>
      <w:r w:rsidR="000809CD" w:rsidRPr="00D31F43">
        <w:rPr>
          <w:rFonts w:ascii="Times New Roman" w:eastAsia="Times New Roman" w:hAnsi="Times New Roman"/>
          <w:bCs/>
          <w:u w:val="single"/>
        </w:rPr>
        <w:t>.</w:t>
      </w:r>
    </w:p>
    <w:p w14:paraId="51740BE7" w14:textId="498DBBBF" w:rsidR="00981730" w:rsidRPr="00D31F43" w:rsidRDefault="009352CE" w:rsidP="00981730">
      <w:pPr>
        <w:pStyle w:val="Akapitzlist"/>
        <w:tabs>
          <w:tab w:val="left" w:pos="284"/>
          <w:tab w:val="left" w:pos="567"/>
        </w:tabs>
        <w:spacing w:after="0" w:line="240" w:lineRule="auto"/>
        <w:ind w:left="284"/>
        <w:jc w:val="both"/>
        <w:rPr>
          <w:rFonts w:ascii="Times New Roman" w:eastAsia="Times New Roman" w:hAnsi="Times New Roman"/>
          <w:bCs/>
        </w:rPr>
      </w:pPr>
      <w:r w:rsidRPr="00D31F43">
        <w:rPr>
          <w:rFonts w:ascii="Times New Roman" w:eastAsia="Times New Roman" w:hAnsi="Times New Roman"/>
          <w:bCs/>
        </w:rPr>
        <w:t>Wykonawca zobowiązany jest do mycia i dezynfekcji pojemników</w:t>
      </w:r>
      <w:r w:rsidR="00CA14AA" w:rsidRPr="00D31F43">
        <w:rPr>
          <w:rFonts w:ascii="Times New Roman" w:eastAsia="Times New Roman" w:hAnsi="Times New Roman"/>
          <w:bCs/>
        </w:rPr>
        <w:t xml:space="preserve"> na:</w:t>
      </w:r>
      <w:r w:rsidRPr="00D31F43">
        <w:rPr>
          <w:rFonts w:ascii="Times New Roman" w:eastAsia="Times New Roman" w:hAnsi="Times New Roman"/>
          <w:bCs/>
        </w:rPr>
        <w:t xml:space="preserve"> </w:t>
      </w:r>
    </w:p>
    <w:p w14:paraId="0B247AF0" w14:textId="205E64DC" w:rsidR="00CA14AA" w:rsidRPr="00D31F43" w:rsidRDefault="00CA14AA">
      <w:pPr>
        <w:pStyle w:val="Akapitzlist"/>
        <w:numPr>
          <w:ilvl w:val="0"/>
          <w:numId w:val="49"/>
        </w:numPr>
        <w:tabs>
          <w:tab w:val="left" w:pos="3500"/>
        </w:tabs>
        <w:spacing w:after="0" w:line="240" w:lineRule="auto"/>
        <w:jc w:val="both"/>
        <w:rPr>
          <w:rFonts w:ascii="Times New Roman" w:eastAsia="Times New Roman" w:hAnsi="Times New Roman"/>
          <w:bCs/>
        </w:rPr>
      </w:pPr>
      <w:r w:rsidRPr="00D31F43">
        <w:rPr>
          <w:rFonts w:ascii="Times New Roman" w:eastAsia="Times New Roman" w:hAnsi="Times New Roman"/>
          <w:bCs/>
        </w:rPr>
        <w:t>niesegregowane (zmieszane) odpady komunalne</w:t>
      </w:r>
      <w:r w:rsidR="005C5081" w:rsidRPr="00D31F43">
        <w:rPr>
          <w:rFonts w:ascii="Times New Roman" w:eastAsia="Times New Roman" w:hAnsi="Times New Roman"/>
          <w:bCs/>
        </w:rPr>
        <w:t>,</w:t>
      </w:r>
    </w:p>
    <w:p w14:paraId="321C641C" w14:textId="0E7C1C6A" w:rsidR="00CA14AA" w:rsidRPr="00D31F43" w:rsidRDefault="00CA14AA">
      <w:pPr>
        <w:pStyle w:val="Akapitzlist"/>
        <w:numPr>
          <w:ilvl w:val="0"/>
          <w:numId w:val="49"/>
        </w:numPr>
        <w:tabs>
          <w:tab w:val="left" w:pos="3500"/>
        </w:tabs>
        <w:spacing w:after="0" w:line="240" w:lineRule="auto"/>
        <w:jc w:val="both"/>
        <w:rPr>
          <w:rFonts w:ascii="Times New Roman" w:eastAsia="Times New Roman" w:hAnsi="Times New Roman"/>
          <w:bCs/>
        </w:rPr>
      </w:pPr>
      <w:r w:rsidRPr="00D31F43">
        <w:rPr>
          <w:rFonts w:ascii="Times New Roman" w:eastAsia="Times New Roman" w:hAnsi="Times New Roman"/>
          <w:bCs/>
        </w:rPr>
        <w:t>odpad</w:t>
      </w:r>
      <w:r w:rsidR="005C5081" w:rsidRPr="00D31F43">
        <w:rPr>
          <w:rFonts w:ascii="Times New Roman" w:eastAsia="Times New Roman" w:hAnsi="Times New Roman"/>
          <w:bCs/>
        </w:rPr>
        <w:t>y</w:t>
      </w:r>
      <w:r w:rsidRPr="00D31F43">
        <w:rPr>
          <w:rFonts w:ascii="Times New Roman" w:eastAsia="Times New Roman" w:hAnsi="Times New Roman"/>
          <w:bCs/>
        </w:rPr>
        <w:t xml:space="preserve"> ze szkła, w tym odpad</w:t>
      </w:r>
      <w:r w:rsidR="005C5081" w:rsidRPr="00D31F43">
        <w:rPr>
          <w:rFonts w:ascii="Times New Roman" w:eastAsia="Times New Roman" w:hAnsi="Times New Roman"/>
          <w:bCs/>
        </w:rPr>
        <w:t>y</w:t>
      </w:r>
      <w:r w:rsidRPr="00D31F43">
        <w:rPr>
          <w:rFonts w:ascii="Times New Roman" w:eastAsia="Times New Roman" w:hAnsi="Times New Roman"/>
          <w:bCs/>
        </w:rPr>
        <w:t xml:space="preserve"> opakowaniow</w:t>
      </w:r>
      <w:r w:rsidR="005C5081" w:rsidRPr="00D31F43">
        <w:rPr>
          <w:rFonts w:ascii="Times New Roman" w:eastAsia="Times New Roman" w:hAnsi="Times New Roman"/>
          <w:bCs/>
        </w:rPr>
        <w:t>e</w:t>
      </w:r>
      <w:r w:rsidRPr="00D31F43">
        <w:rPr>
          <w:rFonts w:ascii="Times New Roman" w:eastAsia="Times New Roman" w:hAnsi="Times New Roman"/>
          <w:bCs/>
        </w:rPr>
        <w:t xml:space="preserve"> ze szkła, </w:t>
      </w:r>
    </w:p>
    <w:p w14:paraId="06394D95" w14:textId="07EAAA1A" w:rsidR="00CA14AA" w:rsidRPr="00D31F43" w:rsidRDefault="00CA14AA">
      <w:pPr>
        <w:pStyle w:val="Akapitzlist"/>
        <w:numPr>
          <w:ilvl w:val="0"/>
          <w:numId w:val="49"/>
        </w:numPr>
        <w:tabs>
          <w:tab w:val="left" w:pos="3500"/>
        </w:tabs>
        <w:spacing w:after="0" w:line="240" w:lineRule="auto"/>
        <w:jc w:val="both"/>
        <w:rPr>
          <w:rFonts w:ascii="Times New Roman" w:eastAsia="Times New Roman" w:hAnsi="Times New Roman"/>
          <w:bCs/>
        </w:rPr>
      </w:pPr>
      <w:r w:rsidRPr="00D31F43">
        <w:rPr>
          <w:rFonts w:ascii="Times New Roman" w:eastAsia="Times New Roman" w:hAnsi="Times New Roman"/>
          <w:bCs/>
        </w:rPr>
        <w:t>odpad</w:t>
      </w:r>
      <w:r w:rsidR="005C5081" w:rsidRPr="00D31F43">
        <w:rPr>
          <w:rFonts w:ascii="Times New Roman" w:eastAsia="Times New Roman" w:hAnsi="Times New Roman"/>
          <w:bCs/>
        </w:rPr>
        <w:t>y</w:t>
      </w:r>
      <w:r w:rsidR="00AB765A" w:rsidRPr="00D31F43">
        <w:rPr>
          <w:rFonts w:ascii="Times New Roman" w:eastAsia="Times New Roman" w:hAnsi="Times New Roman"/>
          <w:bCs/>
        </w:rPr>
        <w:t xml:space="preserve"> łącznie: </w:t>
      </w:r>
      <w:r w:rsidRPr="00D31F43">
        <w:rPr>
          <w:rFonts w:ascii="Times New Roman" w:eastAsia="Times New Roman" w:hAnsi="Times New Roman"/>
          <w:bCs/>
        </w:rPr>
        <w:t>metali i tworzyw sztucznych, w tym odpad</w:t>
      </w:r>
      <w:r w:rsidR="005C5081" w:rsidRPr="00D31F43">
        <w:rPr>
          <w:rFonts w:ascii="Times New Roman" w:eastAsia="Times New Roman" w:hAnsi="Times New Roman"/>
          <w:bCs/>
        </w:rPr>
        <w:t>y</w:t>
      </w:r>
      <w:r w:rsidRPr="00D31F43">
        <w:rPr>
          <w:rFonts w:ascii="Times New Roman" w:eastAsia="Times New Roman" w:hAnsi="Times New Roman"/>
          <w:bCs/>
        </w:rPr>
        <w:t xml:space="preserve"> metali oraz odpad</w:t>
      </w:r>
      <w:r w:rsidR="005C5081" w:rsidRPr="00D31F43">
        <w:rPr>
          <w:rFonts w:ascii="Times New Roman" w:eastAsia="Times New Roman" w:hAnsi="Times New Roman"/>
          <w:bCs/>
        </w:rPr>
        <w:t>y</w:t>
      </w:r>
      <w:r w:rsidRPr="00D31F43">
        <w:rPr>
          <w:rFonts w:ascii="Times New Roman" w:eastAsia="Times New Roman" w:hAnsi="Times New Roman"/>
          <w:bCs/>
        </w:rPr>
        <w:t xml:space="preserve"> opakowaniow</w:t>
      </w:r>
      <w:r w:rsidR="005C5081" w:rsidRPr="00D31F43">
        <w:rPr>
          <w:rFonts w:ascii="Times New Roman" w:eastAsia="Times New Roman" w:hAnsi="Times New Roman"/>
          <w:bCs/>
        </w:rPr>
        <w:t>e</w:t>
      </w:r>
      <w:r w:rsidRPr="00D31F43">
        <w:rPr>
          <w:rFonts w:ascii="Times New Roman" w:eastAsia="Times New Roman" w:hAnsi="Times New Roman"/>
          <w:bCs/>
        </w:rPr>
        <w:t xml:space="preserve"> z metali, odpad</w:t>
      </w:r>
      <w:r w:rsidR="005C5081" w:rsidRPr="00D31F43">
        <w:rPr>
          <w:rFonts w:ascii="Times New Roman" w:eastAsia="Times New Roman" w:hAnsi="Times New Roman"/>
          <w:bCs/>
        </w:rPr>
        <w:t>y</w:t>
      </w:r>
      <w:r w:rsidRPr="00D31F43">
        <w:rPr>
          <w:rFonts w:ascii="Times New Roman" w:eastAsia="Times New Roman" w:hAnsi="Times New Roman"/>
          <w:bCs/>
        </w:rPr>
        <w:t xml:space="preserve"> tworzyw sztucznych, w tym odpad</w:t>
      </w:r>
      <w:r w:rsidR="005C5081" w:rsidRPr="00D31F43">
        <w:rPr>
          <w:rFonts w:ascii="Times New Roman" w:eastAsia="Times New Roman" w:hAnsi="Times New Roman"/>
          <w:bCs/>
        </w:rPr>
        <w:t>y</w:t>
      </w:r>
      <w:r w:rsidRPr="00D31F43">
        <w:rPr>
          <w:rFonts w:ascii="Times New Roman" w:eastAsia="Times New Roman" w:hAnsi="Times New Roman"/>
          <w:bCs/>
        </w:rPr>
        <w:t xml:space="preserve"> opakowanio</w:t>
      </w:r>
      <w:r w:rsidR="005C5081" w:rsidRPr="00D31F43">
        <w:rPr>
          <w:rFonts w:ascii="Times New Roman" w:eastAsia="Times New Roman" w:hAnsi="Times New Roman"/>
          <w:bCs/>
        </w:rPr>
        <w:t>we</w:t>
      </w:r>
      <w:r w:rsidRPr="00D31F43">
        <w:rPr>
          <w:rFonts w:ascii="Times New Roman" w:eastAsia="Times New Roman" w:hAnsi="Times New Roman"/>
          <w:bCs/>
        </w:rPr>
        <w:t xml:space="preserve"> tworzyw sztucznych oraz odpad</w:t>
      </w:r>
      <w:r w:rsidR="00134BAC" w:rsidRPr="00D31F43">
        <w:rPr>
          <w:rFonts w:ascii="Times New Roman" w:eastAsia="Times New Roman" w:hAnsi="Times New Roman"/>
          <w:bCs/>
        </w:rPr>
        <w:t>y</w:t>
      </w:r>
      <w:r w:rsidRPr="00D31F43">
        <w:rPr>
          <w:rFonts w:ascii="Times New Roman" w:eastAsia="Times New Roman" w:hAnsi="Times New Roman"/>
          <w:bCs/>
        </w:rPr>
        <w:t xml:space="preserve"> opakowaniow</w:t>
      </w:r>
      <w:r w:rsidR="00134BAC" w:rsidRPr="00D31F43">
        <w:rPr>
          <w:rFonts w:ascii="Times New Roman" w:eastAsia="Times New Roman" w:hAnsi="Times New Roman"/>
          <w:bCs/>
        </w:rPr>
        <w:t>e</w:t>
      </w:r>
      <w:r w:rsidRPr="00D31F43">
        <w:rPr>
          <w:rFonts w:ascii="Times New Roman" w:eastAsia="Times New Roman" w:hAnsi="Times New Roman"/>
          <w:bCs/>
        </w:rPr>
        <w:t xml:space="preserve"> wielomateriałow</w:t>
      </w:r>
      <w:r w:rsidR="00134BAC" w:rsidRPr="00D31F43">
        <w:rPr>
          <w:rFonts w:ascii="Times New Roman" w:eastAsia="Times New Roman" w:hAnsi="Times New Roman"/>
          <w:bCs/>
        </w:rPr>
        <w:t>e</w:t>
      </w:r>
      <w:r w:rsidRPr="00D31F43">
        <w:rPr>
          <w:rFonts w:ascii="Times New Roman" w:eastAsia="Times New Roman" w:hAnsi="Times New Roman"/>
          <w:bCs/>
        </w:rPr>
        <w:t xml:space="preserve">. </w:t>
      </w:r>
    </w:p>
    <w:p w14:paraId="5F620493" w14:textId="565568CA" w:rsidR="00CA14AA" w:rsidRPr="00D31F43" w:rsidRDefault="00CA14AA">
      <w:pPr>
        <w:pStyle w:val="Akapitzlist"/>
        <w:numPr>
          <w:ilvl w:val="0"/>
          <w:numId w:val="49"/>
        </w:numPr>
        <w:tabs>
          <w:tab w:val="left" w:pos="3500"/>
        </w:tabs>
        <w:spacing w:after="0" w:line="240" w:lineRule="auto"/>
        <w:jc w:val="both"/>
        <w:rPr>
          <w:rFonts w:ascii="Times New Roman" w:eastAsia="Times New Roman" w:hAnsi="Times New Roman"/>
          <w:bCs/>
        </w:rPr>
      </w:pPr>
      <w:r w:rsidRPr="00D31F43">
        <w:rPr>
          <w:rFonts w:ascii="Times New Roman" w:eastAsia="Times New Roman" w:hAnsi="Times New Roman"/>
          <w:bCs/>
        </w:rPr>
        <w:t>odpa</w:t>
      </w:r>
      <w:r w:rsidR="00134BAC" w:rsidRPr="00D31F43">
        <w:rPr>
          <w:rFonts w:ascii="Times New Roman" w:eastAsia="Times New Roman" w:hAnsi="Times New Roman"/>
          <w:bCs/>
        </w:rPr>
        <w:t>dy</w:t>
      </w:r>
      <w:r w:rsidRPr="00D31F43">
        <w:rPr>
          <w:rFonts w:ascii="Times New Roman" w:eastAsia="Times New Roman" w:hAnsi="Times New Roman"/>
          <w:bCs/>
        </w:rPr>
        <w:t xml:space="preserve"> z papieru, w tym tektury, odpad</w:t>
      </w:r>
      <w:r w:rsidR="00134BAC" w:rsidRPr="00D31F43">
        <w:rPr>
          <w:rFonts w:ascii="Times New Roman" w:eastAsia="Times New Roman" w:hAnsi="Times New Roman"/>
          <w:bCs/>
        </w:rPr>
        <w:t>y</w:t>
      </w:r>
      <w:r w:rsidRPr="00D31F43">
        <w:rPr>
          <w:rFonts w:ascii="Times New Roman" w:eastAsia="Times New Roman" w:hAnsi="Times New Roman"/>
          <w:bCs/>
        </w:rPr>
        <w:t xml:space="preserve"> opakowaniow</w:t>
      </w:r>
      <w:r w:rsidR="00134BAC" w:rsidRPr="00D31F43">
        <w:rPr>
          <w:rFonts w:ascii="Times New Roman" w:eastAsia="Times New Roman" w:hAnsi="Times New Roman"/>
          <w:bCs/>
        </w:rPr>
        <w:t>e</w:t>
      </w:r>
      <w:r w:rsidRPr="00D31F43">
        <w:rPr>
          <w:rFonts w:ascii="Times New Roman" w:eastAsia="Times New Roman" w:hAnsi="Times New Roman"/>
          <w:bCs/>
        </w:rPr>
        <w:t xml:space="preserve"> z papieru i odpad</w:t>
      </w:r>
      <w:r w:rsidR="00134BAC" w:rsidRPr="00D31F43">
        <w:rPr>
          <w:rFonts w:ascii="Times New Roman" w:eastAsia="Times New Roman" w:hAnsi="Times New Roman"/>
          <w:bCs/>
        </w:rPr>
        <w:t>y</w:t>
      </w:r>
      <w:r w:rsidRPr="00D31F43">
        <w:rPr>
          <w:rFonts w:ascii="Times New Roman" w:eastAsia="Times New Roman" w:hAnsi="Times New Roman"/>
          <w:bCs/>
        </w:rPr>
        <w:t xml:space="preserve"> opakowaniow</w:t>
      </w:r>
      <w:r w:rsidR="00134BAC" w:rsidRPr="00D31F43">
        <w:rPr>
          <w:rFonts w:ascii="Times New Roman" w:eastAsia="Times New Roman" w:hAnsi="Times New Roman"/>
          <w:bCs/>
        </w:rPr>
        <w:t>e</w:t>
      </w:r>
      <w:r w:rsidRPr="00D31F43">
        <w:rPr>
          <w:rFonts w:ascii="Times New Roman" w:eastAsia="Times New Roman" w:hAnsi="Times New Roman"/>
          <w:bCs/>
        </w:rPr>
        <w:t xml:space="preserve"> z tektury,</w:t>
      </w:r>
      <w:r w:rsidRPr="00D31F43">
        <w:rPr>
          <w:rFonts w:ascii="Times New Roman" w:eastAsia="Times New Roman" w:hAnsi="Times New Roman"/>
          <w:bCs/>
          <w:strike/>
        </w:rPr>
        <w:t xml:space="preserve"> </w:t>
      </w:r>
    </w:p>
    <w:p w14:paraId="3DBC400F" w14:textId="607F06DE" w:rsidR="009352CE" w:rsidRPr="00D31F43" w:rsidRDefault="009352CE" w:rsidP="00017DF8">
      <w:pPr>
        <w:tabs>
          <w:tab w:val="left" w:pos="3500"/>
        </w:tabs>
        <w:ind w:left="284"/>
        <w:jc w:val="both"/>
        <w:rPr>
          <w:bCs/>
          <w:sz w:val="22"/>
          <w:szCs w:val="22"/>
        </w:rPr>
      </w:pPr>
      <w:r w:rsidRPr="00D31F43">
        <w:rPr>
          <w:bCs/>
          <w:sz w:val="22"/>
          <w:szCs w:val="22"/>
        </w:rPr>
        <w:t xml:space="preserve">znajdujących się na terenie nieruchomości zamieszkałych oraz pojemników własnych Zamawiającego </w:t>
      </w:r>
      <w:r w:rsidR="00134BAC" w:rsidRPr="00D31F43">
        <w:rPr>
          <w:b/>
          <w:sz w:val="22"/>
          <w:szCs w:val="22"/>
        </w:rPr>
        <w:t>raz</w:t>
      </w:r>
      <w:r w:rsidR="00134BAC" w:rsidRPr="00D31F43">
        <w:rPr>
          <w:bCs/>
          <w:sz w:val="22"/>
          <w:szCs w:val="22"/>
        </w:rPr>
        <w:t xml:space="preserve"> w </w:t>
      </w:r>
      <w:r w:rsidR="00017DF8" w:rsidRPr="00D31F43">
        <w:rPr>
          <w:bCs/>
          <w:sz w:val="22"/>
          <w:szCs w:val="22"/>
        </w:rPr>
        <w:t>trakcie</w:t>
      </w:r>
      <w:r w:rsidRPr="00D31F43">
        <w:rPr>
          <w:bCs/>
          <w:sz w:val="22"/>
          <w:szCs w:val="22"/>
        </w:rPr>
        <w:t xml:space="preserve"> obowiązywania umowy</w:t>
      </w:r>
      <w:r w:rsidR="00134BAC" w:rsidRPr="00D31F43">
        <w:rPr>
          <w:bCs/>
          <w:sz w:val="22"/>
          <w:szCs w:val="22"/>
        </w:rPr>
        <w:t>,</w:t>
      </w:r>
      <w:r w:rsidRPr="00D31F43">
        <w:rPr>
          <w:bCs/>
          <w:sz w:val="22"/>
          <w:szCs w:val="22"/>
        </w:rPr>
        <w:t xml:space="preserve"> </w:t>
      </w:r>
      <w:r w:rsidR="00017DF8" w:rsidRPr="00D31F43">
        <w:rPr>
          <w:bCs/>
          <w:sz w:val="22"/>
          <w:szCs w:val="22"/>
        </w:rPr>
        <w:t>w okresie letnim tj. w miesiącach: czerwiec-sierpień 202</w:t>
      </w:r>
      <w:r w:rsidR="002F6F8D" w:rsidRPr="00D31F43">
        <w:rPr>
          <w:bCs/>
          <w:sz w:val="22"/>
          <w:szCs w:val="22"/>
        </w:rPr>
        <w:t>5</w:t>
      </w:r>
      <w:r w:rsidR="00017DF8" w:rsidRPr="00D31F43">
        <w:rPr>
          <w:bCs/>
          <w:sz w:val="22"/>
          <w:szCs w:val="22"/>
        </w:rPr>
        <w:t xml:space="preserve"> r., </w:t>
      </w:r>
      <w:r w:rsidRPr="00D31F43">
        <w:rPr>
          <w:bCs/>
          <w:sz w:val="22"/>
          <w:szCs w:val="22"/>
        </w:rPr>
        <w:t>po uzgodnieniu terminu z Zamawiającym</w:t>
      </w:r>
      <w:r w:rsidR="00017DF8" w:rsidRPr="00D31F43">
        <w:rPr>
          <w:bCs/>
          <w:sz w:val="22"/>
          <w:szCs w:val="22"/>
        </w:rPr>
        <w:t>.</w:t>
      </w:r>
    </w:p>
    <w:p w14:paraId="206791D4" w14:textId="5AC5AED4" w:rsidR="00F95732" w:rsidRPr="00D31F43" w:rsidRDefault="00017DF8" w:rsidP="00981730">
      <w:pPr>
        <w:tabs>
          <w:tab w:val="left" w:pos="567"/>
        </w:tabs>
        <w:ind w:left="284"/>
        <w:jc w:val="both"/>
        <w:rPr>
          <w:bCs/>
          <w:sz w:val="22"/>
          <w:szCs w:val="22"/>
        </w:rPr>
      </w:pPr>
      <w:r w:rsidRPr="00D31F43">
        <w:rPr>
          <w:bCs/>
          <w:sz w:val="22"/>
          <w:szCs w:val="22"/>
        </w:rPr>
        <w:t xml:space="preserve">Wykonawca zobowiązany jest do mycia i dezynfekcji pojemników na </w:t>
      </w:r>
      <w:r w:rsidR="00134BAC" w:rsidRPr="00D31F43">
        <w:rPr>
          <w:bCs/>
          <w:sz w:val="22"/>
          <w:szCs w:val="22"/>
        </w:rPr>
        <w:t>bioodpad</w:t>
      </w:r>
      <w:r w:rsidRPr="00D31F43">
        <w:rPr>
          <w:bCs/>
          <w:sz w:val="22"/>
          <w:szCs w:val="22"/>
        </w:rPr>
        <w:t>y</w:t>
      </w:r>
      <w:r w:rsidR="00981730" w:rsidRPr="00D31F43">
        <w:rPr>
          <w:bCs/>
          <w:sz w:val="22"/>
          <w:szCs w:val="22"/>
        </w:rPr>
        <w:t xml:space="preserve"> </w:t>
      </w:r>
      <w:r w:rsidR="00134BAC" w:rsidRPr="00D31F43">
        <w:rPr>
          <w:bCs/>
          <w:sz w:val="22"/>
          <w:szCs w:val="22"/>
        </w:rPr>
        <w:t xml:space="preserve">z wyłączeniem części roślin pochodzących z pielęgnacji terenów zielonych i ogrodów </w:t>
      </w:r>
      <w:r w:rsidRPr="00D31F43">
        <w:rPr>
          <w:bCs/>
          <w:sz w:val="22"/>
          <w:szCs w:val="22"/>
        </w:rPr>
        <w:t xml:space="preserve">znajdujących się na terenie nieruchomości zamieszkałych </w:t>
      </w:r>
      <w:r w:rsidRPr="00D31F43">
        <w:rPr>
          <w:b/>
          <w:sz w:val="22"/>
          <w:szCs w:val="22"/>
        </w:rPr>
        <w:t>dwa razy</w:t>
      </w:r>
      <w:r w:rsidRPr="00D31F43">
        <w:rPr>
          <w:bCs/>
          <w:sz w:val="22"/>
          <w:szCs w:val="22"/>
        </w:rPr>
        <w:t xml:space="preserve"> w trakcie obowiązywania umowy, w okresie letnim </w:t>
      </w:r>
      <w:r w:rsidR="00981730" w:rsidRPr="00D31F43">
        <w:rPr>
          <w:bCs/>
          <w:sz w:val="22"/>
          <w:szCs w:val="22"/>
        </w:rPr>
        <w:br/>
      </w:r>
      <w:r w:rsidRPr="00D31F43">
        <w:rPr>
          <w:bCs/>
          <w:sz w:val="22"/>
          <w:szCs w:val="22"/>
        </w:rPr>
        <w:t>tj. w miesiącach: czerwiec-</w:t>
      </w:r>
      <w:r w:rsidR="005A2AA0" w:rsidRPr="00D31F43">
        <w:rPr>
          <w:bCs/>
          <w:sz w:val="22"/>
          <w:szCs w:val="22"/>
        </w:rPr>
        <w:t>wrzesień</w:t>
      </w:r>
      <w:r w:rsidRPr="00D31F43">
        <w:rPr>
          <w:bCs/>
          <w:sz w:val="22"/>
          <w:szCs w:val="22"/>
        </w:rPr>
        <w:t xml:space="preserve"> 202</w:t>
      </w:r>
      <w:r w:rsidR="002F6F8D" w:rsidRPr="00D31F43">
        <w:rPr>
          <w:bCs/>
          <w:sz w:val="22"/>
          <w:szCs w:val="22"/>
        </w:rPr>
        <w:t>5</w:t>
      </w:r>
      <w:r w:rsidRPr="00D31F43">
        <w:rPr>
          <w:bCs/>
          <w:sz w:val="22"/>
          <w:szCs w:val="22"/>
        </w:rPr>
        <w:t xml:space="preserve"> r., po uzgodnieniu terminu z Zamawiającym.</w:t>
      </w:r>
    </w:p>
    <w:p w14:paraId="074B11C2" w14:textId="13E7BB28" w:rsidR="00163C4E" w:rsidRPr="00D31F43" w:rsidRDefault="008A25AD" w:rsidP="00981730">
      <w:pPr>
        <w:tabs>
          <w:tab w:val="left" w:pos="567"/>
        </w:tabs>
        <w:ind w:left="284"/>
        <w:jc w:val="both"/>
        <w:rPr>
          <w:bCs/>
          <w:sz w:val="22"/>
          <w:szCs w:val="22"/>
        </w:rPr>
      </w:pPr>
      <w:r w:rsidRPr="00D31F43">
        <w:rPr>
          <w:bCs/>
          <w:sz w:val="22"/>
          <w:szCs w:val="22"/>
        </w:rPr>
        <w:t>Wykonawca dostarczy, na żądanie Zamawiającego, w wyznaczonym terminie, harmonogram</w:t>
      </w:r>
      <w:r w:rsidR="00340783" w:rsidRPr="00D31F43">
        <w:rPr>
          <w:bCs/>
          <w:sz w:val="22"/>
          <w:szCs w:val="22"/>
        </w:rPr>
        <w:t>y</w:t>
      </w:r>
      <w:r w:rsidRPr="00D31F43">
        <w:rPr>
          <w:bCs/>
          <w:sz w:val="22"/>
          <w:szCs w:val="22"/>
        </w:rPr>
        <w:t xml:space="preserve"> mycia i dezynfekcji pojemników na odpady, z podaniem dat przeprowadzenia </w:t>
      </w:r>
      <w:r w:rsidR="00340783" w:rsidRPr="00D31F43">
        <w:rPr>
          <w:bCs/>
          <w:sz w:val="22"/>
          <w:szCs w:val="22"/>
        </w:rPr>
        <w:t>ww. usługi</w:t>
      </w:r>
      <w:r w:rsidRPr="00D31F43">
        <w:rPr>
          <w:bCs/>
          <w:sz w:val="22"/>
          <w:szCs w:val="22"/>
        </w:rPr>
        <w:t xml:space="preserve"> według </w:t>
      </w:r>
      <w:r w:rsidR="009F533D" w:rsidRPr="00D31F43">
        <w:rPr>
          <w:bCs/>
          <w:sz w:val="22"/>
          <w:szCs w:val="22"/>
        </w:rPr>
        <w:t xml:space="preserve">alfabetycznego </w:t>
      </w:r>
      <w:r w:rsidRPr="00D31F43">
        <w:rPr>
          <w:bCs/>
          <w:sz w:val="22"/>
          <w:szCs w:val="22"/>
        </w:rPr>
        <w:t>wykazu ulic</w:t>
      </w:r>
      <w:r w:rsidR="00340783" w:rsidRPr="00D31F43">
        <w:rPr>
          <w:bCs/>
          <w:sz w:val="22"/>
          <w:szCs w:val="22"/>
        </w:rPr>
        <w:t xml:space="preserve"> dla zabudowy jednorodzinnej oraz według </w:t>
      </w:r>
      <w:r w:rsidR="009F533D" w:rsidRPr="00D31F43">
        <w:rPr>
          <w:bCs/>
          <w:sz w:val="22"/>
          <w:szCs w:val="22"/>
        </w:rPr>
        <w:t xml:space="preserve">alfabetycznego </w:t>
      </w:r>
      <w:r w:rsidR="00340783" w:rsidRPr="00D31F43">
        <w:rPr>
          <w:bCs/>
          <w:sz w:val="22"/>
          <w:szCs w:val="22"/>
        </w:rPr>
        <w:t xml:space="preserve">wykazu lokalizacji </w:t>
      </w:r>
      <w:r w:rsidR="00CE31B9" w:rsidRPr="00D31F43">
        <w:rPr>
          <w:bCs/>
          <w:sz w:val="22"/>
          <w:szCs w:val="22"/>
        </w:rPr>
        <w:t xml:space="preserve">poszczególnych altan śmietnikowych lub gniazd posadowienia </w:t>
      </w:r>
      <w:r w:rsidR="00340783" w:rsidRPr="00D31F43">
        <w:rPr>
          <w:bCs/>
          <w:sz w:val="22"/>
          <w:szCs w:val="22"/>
        </w:rPr>
        <w:t>pojemników dla zabudowy wielolokalowej.</w:t>
      </w:r>
    </w:p>
    <w:p w14:paraId="79D5C3F6" w14:textId="2822330B" w:rsidR="00CE31B9" w:rsidRPr="00D31F43" w:rsidRDefault="00CE31B9" w:rsidP="00270EBC">
      <w:pPr>
        <w:tabs>
          <w:tab w:val="left" w:pos="567"/>
        </w:tabs>
        <w:jc w:val="both"/>
        <w:rPr>
          <w:bCs/>
          <w:sz w:val="22"/>
          <w:szCs w:val="22"/>
        </w:rPr>
      </w:pPr>
    </w:p>
    <w:p w14:paraId="430CF394" w14:textId="77777777" w:rsidR="00270EBC" w:rsidRPr="00D31F43" w:rsidRDefault="00270EBC" w:rsidP="00270EBC">
      <w:pPr>
        <w:tabs>
          <w:tab w:val="left" w:pos="567"/>
        </w:tabs>
        <w:jc w:val="both"/>
        <w:rPr>
          <w:bCs/>
          <w:sz w:val="22"/>
          <w:szCs w:val="22"/>
        </w:rPr>
      </w:pPr>
    </w:p>
    <w:p w14:paraId="79F262BA" w14:textId="77777777" w:rsidR="000809CD" w:rsidRPr="00D31F43" w:rsidRDefault="005E2CFE" w:rsidP="007E329A">
      <w:pPr>
        <w:pStyle w:val="Akapitzlist"/>
        <w:numPr>
          <w:ilvl w:val="0"/>
          <w:numId w:val="1"/>
        </w:numPr>
        <w:tabs>
          <w:tab w:val="left" w:pos="284"/>
        </w:tabs>
        <w:spacing w:after="0" w:line="240" w:lineRule="auto"/>
        <w:ind w:left="284" w:hanging="284"/>
        <w:jc w:val="both"/>
        <w:rPr>
          <w:rFonts w:ascii="Times New Roman" w:eastAsia="Times New Roman" w:hAnsi="Times New Roman"/>
          <w:u w:val="single"/>
          <w:lang w:eastAsia="zh-CN"/>
        </w:rPr>
      </w:pPr>
      <w:r w:rsidRPr="00D31F43">
        <w:rPr>
          <w:rFonts w:ascii="Times New Roman" w:eastAsia="Times New Roman" w:hAnsi="Times New Roman"/>
          <w:bCs/>
          <w:u w:val="single"/>
        </w:rPr>
        <w:t>Wymiany</w:t>
      </w:r>
      <w:r w:rsidR="000809CD" w:rsidRPr="00D31F43">
        <w:rPr>
          <w:rFonts w:ascii="Times New Roman" w:eastAsia="Times New Roman" w:hAnsi="Times New Roman"/>
          <w:bCs/>
          <w:u w:val="single"/>
        </w:rPr>
        <w:t xml:space="preserve"> pojemników.</w:t>
      </w:r>
    </w:p>
    <w:p w14:paraId="62C26D42" w14:textId="77777777" w:rsidR="009352CE" w:rsidRPr="00D31F43" w:rsidRDefault="009352CE" w:rsidP="007E329A">
      <w:pPr>
        <w:pStyle w:val="Akapitzlist"/>
        <w:tabs>
          <w:tab w:val="left" w:pos="426"/>
        </w:tabs>
        <w:spacing w:after="0" w:line="240" w:lineRule="auto"/>
        <w:ind w:left="284"/>
        <w:jc w:val="both"/>
        <w:rPr>
          <w:rFonts w:ascii="Times New Roman" w:eastAsia="Times New Roman" w:hAnsi="Times New Roman"/>
          <w:b/>
          <w:u w:val="single"/>
          <w:lang w:eastAsia="zh-CN"/>
        </w:rPr>
      </w:pPr>
      <w:r w:rsidRPr="00D31F43">
        <w:rPr>
          <w:rFonts w:ascii="Times New Roman" w:eastAsia="Times New Roman" w:hAnsi="Times New Roman"/>
          <w:bCs/>
        </w:rPr>
        <w:t>W przypadku uszkodzenia pojemnika Wykonawca jest zobowiązany do jego naprawy lub nieodpłatnej wymiany na pojemnik sprawny technicznie (bez względu na to z jakiej przyczyny pojemnik stał się niesprawny).</w:t>
      </w:r>
    </w:p>
    <w:p w14:paraId="57E66833" w14:textId="77777777" w:rsidR="009352CE" w:rsidRPr="00D31F43" w:rsidRDefault="009352CE" w:rsidP="007E329A">
      <w:pPr>
        <w:pStyle w:val="Akapitzlist"/>
        <w:tabs>
          <w:tab w:val="left" w:pos="3500"/>
        </w:tabs>
        <w:spacing w:after="0" w:line="240" w:lineRule="auto"/>
        <w:ind w:left="284"/>
        <w:jc w:val="both"/>
        <w:rPr>
          <w:rFonts w:ascii="Times New Roman" w:eastAsia="Times New Roman" w:hAnsi="Times New Roman"/>
          <w:bCs/>
        </w:rPr>
      </w:pPr>
      <w:r w:rsidRPr="00D31F43">
        <w:rPr>
          <w:rFonts w:ascii="Times New Roman" w:eastAsia="Times New Roman" w:hAnsi="Times New Roman"/>
          <w:bCs/>
        </w:rPr>
        <w:t xml:space="preserve">Wykonawca jest zobowiązany także dostarczyć pojemnik właścicielowi nieruchomości zamieszkałej w przypadku zaistnienia kradzieży poprzedniego pojemnika. </w:t>
      </w:r>
    </w:p>
    <w:p w14:paraId="3D384398" w14:textId="05F67204" w:rsidR="009352CE" w:rsidRPr="00D31F43" w:rsidRDefault="009352CE" w:rsidP="007E329A">
      <w:pPr>
        <w:pStyle w:val="Akapitzlist"/>
        <w:tabs>
          <w:tab w:val="left" w:pos="284"/>
        </w:tabs>
        <w:spacing w:after="0" w:line="240" w:lineRule="auto"/>
        <w:ind w:left="284"/>
        <w:jc w:val="both"/>
        <w:rPr>
          <w:rFonts w:ascii="Times New Roman" w:eastAsia="Times New Roman" w:hAnsi="Times New Roman"/>
          <w:bCs/>
        </w:rPr>
      </w:pPr>
      <w:bookmarkStart w:id="2" w:name="_Hlk108611429"/>
      <w:r w:rsidRPr="00D31F43">
        <w:rPr>
          <w:rFonts w:ascii="Times New Roman" w:eastAsia="Times New Roman" w:hAnsi="Times New Roman"/>
          <w:bCs/>
        </w:rPr>
        <w:t xml:space="preserve">Wykonawca jest zobowiązany do wymiany pojemników do selektywnej zbiórki odpadów typu „dzwon” </w:t>
      </w:r>
      <w:bookmarkEnd w:id="2"/>
      <w:r w:rsidRPr="00D31F43">
        <w:rPr>
          <w:rFonts w:ascii="Times New Roman" w:eastAsia="Times New Roman" w:hAnsi="Times New Roman"/>
          <w:bCs/>
        </w:rPr>
        <w:t>na pojemniki do selektywnej zbiórki odpadów posiadające konstrukcję umożliwiającą ich opróżnianie grzebieniowym mechanizmem załadowczym pojazdów odbierających odpady na uzasadniony wniosek Zamawiającego lub Zarządców nieruchomości.</w:t>
      </w:r>
    </w:p>
    <w:p w14:paraId="5A80AA6A" w14:textId="10A21989" w:rsidR="0089442E" w:rsidRPr="00D31F43" w:rsidRDefault="0089442E" w:rsidP="00673590">
      <w:pPr>
        <w:pStyle w:val="Akapitzlist"/>
        <w:tabs>
          <w:tab w:val="left" w:pos="284"/>
        </w:tabs>
        <w:spacing w:after="0" w:line="240" w:lineRule="auto"/>
        <w:ind w:left="284"/>
        <w:jc w:val="both"/>
        <w:rPr>
          <w:rFonts w:ascii="Times New Roman" w:eastAsia="Times New Roman" w:hAnsi="Times New Roman"/>
          <w:bCs/>
        </w:rPr>
      </w:pPr>
      <w:r w:rsidRPr="00D31F43">
        <w:rPr>
          <w:rFonts w:ascii="Times New Roman" w:eastAsia="Times New Roman" w:hAnsi="Times New Roman"/>
          <w:bCs/>
        </w:rPr>
        <w:t xml:space="preserve">Wykonawca jest zobowiązany do wymiany pojemników do selektywnej zbiórki odpadów, </w:t>
      </w:r>
      <w:r w:rsidR="006B1DC5" w:rsidRPr="00D31F43">
        <w:rPr>
          <w:rFonts w:ascii="Times New Roman" w:eastAsia="Times New Roman" w:hAnsi="Times New Roman"/>
          <w:bCs/>
        </w:rPr>
        <w:br/>
      </w:r>
      <w:r w:rsidRPr="00D31F43">
        <w:rPr>
          <w:rFonts w:ascii="Times New Roman" w:eastAsia="Times New Roman" w:hAnsi="Times New Roman"/>
          <w:bCs/>
        </w:rPr>
        <w:t>w przypadku</w:t>
      </w:r>
      <w:r w:rsidR="00673590" w:rsidRPr="00D31F43">
        <w:rPr>
          <w:rFonts w:ascii="Times New Roman" w:eastAsia="Times New Roman" w:hAnsi="Times New Roman"/>
          <w:bCs/>
        </w:rPr>
        <w:t xml:space="preserve"> </w:t>
      </w:r>
      <w:r w:rsidRPr="00D31F43">
        <w:rPr>
          <w:rFonts w:ascii="Times New Roman" w:eastAsia="Times New Roman" w:hAnsi="Times New Roman"/>
          <w:bCs/>
        </w:rPr>
        <w:t xml:space="preserve">trwałego zanieczyszczenia pojemników, którego nie można usunąć podczas mycia </w:t>
      </w:r>
      <w:r w:rsidR="006B1DC5" w:rsidRPr="00D31F43">
        <w:rPr>
          <w:rFonts w:ascii="Times New Roman" w:eastAsia="Times New Roman" w:hAnsi="Times New Roman"/>
          <w:bCs/>
        </w:rPr>
        <w:br/>
      </w:r>
      <w:r w:rsidRPr="00D31F43">
        <w:rPr>
          <w:rFonts w:ascii="Times New Roman" w:eastAsia="Times New Roman" w:hAnsi="Times New Roman"/>
          <w:bCs/>
        </w:rPr>
        <w:t>i dezynfekcji</w:t>
      </w:r>
      <w:r w:rsidR="00673590" w:rsidRPr="00D31F43">
        <w:rPr>
          <w:rFonts w:ascii="Times New Roman" w:eastAsia="Times New Roman" w:hAnsi="Times New Roman"/>
          <w:bCs/>
        </w:rPr>
        <w:t>.</w:t>
      </w:r>
    </w:p>
    <w:p w14:paraId="286EE78A" w14:textId="6CE53694" w:rsidR="000F6623" w:rsidRPr="00D31F43" w:rsidRDefault="000F6623" w:rsidP="007E329A">
      <w:pPr>
        <w:pStyle w:val="Akapitzlist"/>
        <w:tabs>
          <w:tab w:val="left" w:pos="3500"/>
        </w:tabs>
        <w:spacing w:after="0" w:line="240" w:lineRule="auto"/>
        <w:ind w:left="284"/>
        <w:jc w:val="both"/>
        <w:rPr>
          <w:rFonts w:ascii="Times New Roman" w:eastAsia="Times New Roman" w:hAnsi="Times New Roman"/>
          <w:b/>
          <w:bCs/>
          <w:u w:val="single"/>
        </w:rPr>
      </w:pPr>
      <w:r w:rsidRPr="00D31F43">
        <w:rPr>
          <w:rFonts w:ascii="Times New Roman" w:eastAsia="Times New Roman" w:hAnsi="Times New Roman"/>
          <w:bCs/>
        </w:rPr>
        <w:t>Wymiana pojemników w przypadku uszkodzenia, kradzieży, wymiany</w:t>
      </w:r>
      <w:r w:rsidR="007E4F3C" w:rsidRPr="00D31F43">
        <w:rPr>
          <w:rFonts w:ascii="Times New Roman" w:eastAsia="Times New Roman" w:hAnsi="Times New Roman"/>
          <w:bCs/>
        </w:rPr>
        <w:t>,</w:t>
      </w:r>
      <w:r w:rsidR="008503EA" w:rsidRPr="00D31F43">
        <w:rPr>
          <w:rFonts w:ascii="Times New Roman" w:eastAsia="Times New Roman" w:hAnsi="Times New Roman"/>
          <w:bCs/>
        </w:rPr>
        <w:t xml:space="preserve"> na inną pojemność lub typ</w:t>
      </w:r>
      <w:r w:rsidR="008503EA" w:rsidRPr="00D31F43">
        <w:rPr>
          <w:rFonts w:ascii="Times New Roman" w:eastAsia="Times New Roman" w:hAnsi="Times New Roman"/>
          <w:bCs/>
        </w:rPr>
        <w:br/>
      </w:r>
      <w:r w:rsidRPr="00D31F43">
        <w:rPr>
          <w:rFonts w:ascii="Times New Roman" w:eastAsia="Times New Roman" w:hAnsi="Times New Roman"/>
          <w:bCs/>
        </w:rPr>
        <w:t>– w term</w:t>
      </w:r>
      <w:r w:rsidR="008503EA" w:rsidRPr="00D31F43">
        <w:rPr>
          <w:rFonts w:ascii="Times New Roman" w:eastAsia="Times New Roman" w:hAnsi="Times New Roman"/>
          <w:bCs/>
        </w:rPr>
        <w:t>inie uzgodnionym z Zamawiającym,</w:t>
      </w:r>
    </w:p>
    <w:p w14:paraId="3285FA9B" w14:textId="77777777" w:rsidR="002D3CEB" w:rsidRPr="00D31F43" w:rsidRDefault="005E2CFE" w:rsidP="007E329A">
      <w:pPr>
        <w:pStyle w:val="Akapitzlist"/>
        <w:numPr>
          <w:ilvl w:val="0"/>
          <w:numId w:val="1"/>
        </w:numPr>
        <w:spacing w:line="240" w:lineRule="auto"/>
        <w:ind w:left="284" w:hanging="284"/>
        <w:jc w:val="both"/>
        <w:rPr>
          <w:rFonts w:ascii="Times New Roman" w:hAnsi="Times New Roman"/>
          <w:bCs/>
          <w:u w:val="single"/>
        </w:rPr>
      </w:pPr>
      <w:r w:rsidRPr="00D31F43">
        <w:rPr>
          <w:rFonts w:ascii="Times New Roman" w:eastAsia="Times New Roman" w:hAnsi="Times New Roman"/>
          <w:u w:val="single"/>
          <w:lang w:eastAsia="zh-CN"/>
        </w:rPr>
        <w:t xml:space="preserve">Wyposażenia w worki do selektywnej zbiórki odpadów oraz </w:t>
      </w:r>
      <w:r w:rsidRPr="00D31F43">
        <w:rPr>
          <w:rFonts w:ascii="Times New Roman" w:eastAsia="Times New Roman" w:hAnsi="Times New Roman"/>
          <w:bCs/>
          <w:u w:val="single"/>
        </w:rPr>
        <w:t>w worki przeznaczone do zbierania niesegregowanych (zmieszanych) odpadów komunalnych</w:t>
      </w:r>
      <w:r w:rsidR="00C3400E" w:rsidRPr="00D31F43">
        <w:rPr>
          <w:rFonts w:ascii="Times New Roman" w:eastAsia="Times New Roman" w:hAnsi="Times New Roman"/>
          <w:bCs/>
          <w:u w:val="single"/>
        </w:rPr>
        <w:t xml:space="preserve"> właścicieli nieruchomości zamieszkałych na terenie Miasta Krosna.</w:t>
      </w:r>
    </w:p>
    <w:p w14:paraId="58EBE4B9" w14:textId="77777777" w:rsidR="002D3CEB" w:rsidRPr="00D31F43" w:rsidRDefault="002D3CEB" w:rsidP="007E329A">
      <w:pPr>
        <w:pStyle w:val="Akapitzlist"/>
        <w:numPr>
          <w:ilvl w:val="0"/>
          <w:numId w:val="6"/>
        </w:numPr>
        <w:spacing w:line="240" w:lineRule="auto"/>
        <w:ind w:left="709"/>
        <w:jc w:val="both"/>
        <w:rPr>
          <w:rFonts w:ascii="Times New Roman" w:hAnsi="Times New Roman"/>
          <w:bCs/>
          <w:u w:val="single"/>
        </w:rPr>
      </w:pPr>
      <w:r w:rsidRPr="00D31F43">
        <w:rPr>
          <w:rFonts w:ascii="Times New Roman" w:hAnsi="Times New Roman"/>
          <w:bCs/>
        </w:rPr>
        <w:t xml:space="preserve">Wykonawca zapewni i dostarczy właścicielom nieruchomości zamieszkałych w zabudowie jednorodzinnej, w zabudowie Zespołu Staromiejskiego oraz ulicy Staszica worki do zbiórki odpadów komunalnych: </w:t>
      </w:r>
    </w:p>
    <w:p w14:paraId="6CB273EE" w14:textId="77777777" w:rsidR="002D3CEB" w:rsidRPr="00D31F43" w:rsidRDefault="002D3CEB" w:rsidP="007E329A">
      <w:pPr>
        <w:pStyle w:val="Akapitzlist"/>
        <w:spacing w:line="240" w:lineRule="auto"/>
        <w:ind w:left="709"/>
        <w:jc w:val="both"/>
        <w:rPr>
          <w:rFonts w:ascii="Times New Roman" w:hAnsi="Times New Roman"/>
          <w:bCs/>
        </w:rPr>
      </w:pPr>
      <w:r w:rsidRPr="00D31F43">
        <w:rPr>
          <w:rFonts w:ascii="Times New Roman" w:hAnsi="Times New Roman"/>
          <w:bCs/>
        </w:rPr>
        <w:t xml:space="preserve">- zielone o pojemności 80 litrów, transparentne - na szkło, w tym na odpady opakowaniowe ze szkła, </w:t>
      </w:r>
    </w:p>
    <w:p w14:paraId="151672CA" w14:textId="77777777" w:rsidR="002D3CEB" w:rsidRPr="00D31F43" w:rsidRDefault="002D3CEB" w:rsidP="007E329A">
      <w:pPr>
        <w:pStyle w:val="Akapitzlist"/>
        <w:spacing w:line="240" w:lineRule="auto"/>
        <w:ind w:left="709"/>
        <w:jc w:val="both"/>
        <w:rPr>
          <w:rFonts w:ascii="Times New Roman" w:hAnsi="Times New Roman"/>
          <w:bCs/>
        </w:rPr>
      </w:pPr>
      <w:r w:rsidRPr="00D31F43">
        <w:rPr>
          <w:rFonts w:ascii="Times New Roman" w:hAnsi="Times New Roman"/>
          <w:bCs/>
        </w:rPr>
        <w:t>- żółte o pojemności 120 litrów, transparentne - na metale i tworzywa sztuczne do zbierania łącznie: metalu, w tym odpadów opakowaniowych z metali, tworzyw sztucznych, w tym odpadów opakowaniowych z tworzyw sztucznych, odpadów opakowaniowych wielomateriałowych,</w:t>
      </w:r>
    </w:p>
    <w:p w14:paraId="193E76A4" w14:textId="77777777" w:rsidR="002D3CEB" w:rsidRPr="00D31F43" w:rsidRDefault="002D3CEB" w:rsidP="007E329A">
      <w:pPr>
        <w:pStyle w:val="Akapitzlist"/>
        <w:spacing w:line="240" w:lineRule="auto"/>
        <w:ind w:left="709"/>
        <w:jc w:val="both"/>
        <w:rPr>
          <w:rFonts w:ascii="Times New Roman" w:hAnsi="Times New Roman"/>
          <w:bCs/>
        </w:rPr>
      </w:pPr>
      <w:r w:rsidRPr="00D31F43">
        <w:rPr>
          <w:rFonts w:ascii="Times New Roman" w:hAnsi="Times New Roman"/>
          <w:bCs/>
        </w:rPr>
        <w:t>- niebieskie o pojemności 120 litrów, transparentne – na papier w tym tekturę, odpady opakowaniowe z papieru i odpady opakowaniowe z tektury,</w:t>
      </w:r>
    </w:p>
    <w:p w14:paraId="0C5A4175" w14:textId="28934478" w:rsidR="002D3CEB" w:rsidRPr="00D31F43" w:rsidRDefault="002D3CEB" w:rsidP="007E329A">
      <w:pPr>
        <w:pStyle w:val="Akapitzlist"/>
        <w:spacing w:line="240" w:lineRule="auto"/>
        <w:ind w:left="709"/>
        <w:jc w:val="both"/>
        <w:rPr>
          <w:rFonts w:ascii="Times New Roman" w:hAnsi="Times New Roman"/>
          <w:bCs/>
        </w:rPr>
      </w:pPr>
      <w:r w:rsidRPr="00D31F43">
        <w:rPr>
          <w:rFonts w:ascii="Times New Roman" w:hAnsi="Times New Roman"/>
          <w:bCs/>
        </w:rPr>
        <w:t xml:space="preserve">- koloru brązowego o pojemności </w:t>
      </w:r>
      <w:r w:rsidR="00793881" w:rsidRPr="00D31F43">
        <w:rPr>
          <w:rFonts w:ascii="Times New Roman" w:eastAsia="Times New Roman" w:hAnsi="Times New Roman"/>
          <w:bCs/>
        </w:rPr>
        <w:t xml:space="preserve">40 </w:t>
      </w:r>
      <w:r w:rsidRPr="00D31F43">
        <w:rPr>
          <w:rFonts w:ascii="Times New Roman" w:hAnsi="Times New Roman"/>
          <w:bCs/>
        </w:rPr>
        <w:t xml:space="preserve"> litrów, transparentne – na </w:t>
      </w:r>
      <w:r w:rsidR="009B0B48" w:rsidRPr="00D31F43">
        <w:rPr>
          <w:rFonts w:ascii="Times New Roman" w:hAnsi="Times New Roman"/>
          <w:bCs/>
        </w:rPr>
        <w:t>bio</w:t>
      </w:r>
      <w:r w:rsidRPr="00D31F43">
        <w:rPr>
          <w:rFonts w:ascii="Times New Roman" w:hAnsi="Times New Roman"/>
          <w:bCs/>
        </w:rPr>
        <w:t xml:space="preserve">odpady </w:t>
      </w:r>
      <w:r w:rsidR="00793881" w:rsidRPr="00D31F43">
        <w:rPr>
          <w:rFonts w:ascii="Times New Roman" w:hAnsi="Times New Roman"/>
          <w:bCs/>
        </w:rPr>
        <w:br/>
      </w:r>
      <w:r w:rsidRPr="00D31F43">
        <w:rPr>
          <w:rFonts w:ascii="Times New Roman" w:hAnsi="Times New Roman"/>
          <w:bCs/>
        </w:rPr>
        <w:t>z wyłączeniem części roślin pochodzących z pielęgnacji terenów zielonych i ogrodów zwanych również „odpadami bio”,</w:t>
      </w:r>
    </w:p>
    <w:p w14:paraId="4C009AEA" w14:textId="5888916F" w:rsidR="005318B9" w:rsidRPr="00D31F43" w:rsidRDefault="005318B9" w:rsidP="007E329A">
      <w:pPr>
        <w:pStyle w:val="Akapitzlist"/>
        <w:numPr>
          <w:ilvl w:val="0"/>
          <w:numId w:val="6"/>
        </w:numPr>
        <w:spacing w:line="240" w:lineRule="auto"/>
        <w:ind w:left="709"/>
        <w:jc w:val="both"/>
        <w:rPr>
          <w:rFonts w:ascii="Times New Roman" w:hAnsi="Times New Roman"/>
          <w:bCs/>
          <w:u w:val="single"/>
        </w:rPr>
      </w:pPr>
      <w:r w:rsidRPr="00D31F43">
        <w:rPr>
          <w:rFonts w:ascii="Times New Roman" w:eastAsia="Times New Roman" w:hAnsi="Times New Roman"/>
          <w:bCs/>
        </w:rPr>
        <w:t>Wykonawca zapewni właścicielom nieruchomości zamieszkałych</w:t>
      </w:r>
      <w:r w:rsidR="0076004F" w:rsidRPr="00D31F43">
        <w:rPr>
          <w:rFonts w:ascii="Times New Roman" w:eastAsia="Times New Roman" w:hAnsi="Times New Roman"/>
          <w:bCs/>
        </w:rPr>
        <w:t xml:space="preserve"> </w:t>
      </w:r>
      <w:r w:rsidRPr="00D31F43">
        <w:rPr>
          <w:rFonts w:ascii="Times New Roman" w:eastAsia="Times New Roman" w:hAnsi="Times New Roman"/>
          <w:bCs/>
        </w:rPr>
        <w:t xml:space="preserve">w zabudowie jednorodzinnej, w zabudowie Zespołu Staromiejskiego oraz ulicy Staszica worki do zbiórki odpadów komunalnych: </w:t>
      </w:r>
    </w:p>
    <w:p w14:paraId="4E43D7FA" w14:textId="77777777" w:rsidR="005318B9" w:rsidRPr="00D31F43" w:rsidRDefault="005318B9" w:rsidP="007E329A">
      <w:pPr>
        <w:pStyle w:val="Akapitzlist"/>
        <w:spacing w:after="0" w:line="240" w:lineRule="auto"/>
        <w:ind w:left="709"/>
        <w:jc w:val="both"/>
        <w:rPr>
          <w:rFonts w:ascii="Times New Roman" w:eastAsia="Times New Roman" w:hAnsi="Times New Roman"/>
          <w:bCs/>
        </w:rPr>
      </w:pPr>
      <w:r w:rsidRPr="00D31F43">
        <w:rPr>
          <w:rFonts w:ascii="Times New Roman" w:eastAsia="Times New Roman" w:hAnsi="Times New Roman"/>
          <w:bCs/>
        </w:rPr>
        <w:t>- koloru brązowego o pojemności 120 litrów, transparentne – na bioodpady stanowiące części roślin pochodzących z pielęgnacji terenów zielonych i ogrodów,</w:t>
      </w:r>
    </w:p>
    <w:p w14:paraId="476F2EF7" w14:textId="0C8766E7" w:rsidR="005318B9" w:rsidRPr="00D31F43" w:rsidRDefault="005318B9" w:rsidP="007E329A">
      <w:pPr>
        <w:pStyle w:val="Akapitzlist"/>
        <w:spacing w:after="0" w:line="240" w:lineRule="auto"/>
        <w:ind w:left="709"/>
        <w:jc w:val="both"/>
        <w:rPr>
          <w:rFonts w:ascii="Times New Roman" w:eastAsia="Times New Roman" w:hAnsi="Times New Roman"/>
          <w:bCs/>
        </w:rPr>
      </w:pPr>
      <w:r w:rsidRPr="00D31F43">
        <w:rPr>
          <w:rFonts w:ascii="Times New Roman" w:eastAsia="Times New Roman" w:hAnsi="Times New Roman"/>
          <w:bCs/>
        </w:rPr>
        <w:t>- koloru popielatego o pojemności 60 litrów, transparentne – na popiół w ramach zbiórki akcyjnej,</w:t>
      </w:r>
    </w:p>
    <w:p w14:paraId="2CDD9742" w14:textId="2F5ABF71" w:rsidR="005318B9" w:rsidRPr="00D31F43" w:rsidRDefault="005318B9" w:rsidP="007E329A">
      <w:pPr>
        <w:pStyle w:val="Akapitzlist"/>
        <w:spacing w:after="0" w:line="240" w:lineRule="auto"/>
        <w:ind w:left="709"/>
        <w:jc w:val="both"/>
        <w:rPr>
          <w:rFonts w:ascii="Times New Roman" w:eastAsia="Times New Roman" w:hAnsi="Times New Roman"/>
          <w:bCs/>
        </w:rPr>
      </w:pPr>
      <w:r w:rsidRPr="00D31F43">
        <w:rPr>
          <w:rFonts w:ascii="Times New Roman" w:eastAsia="Times New Roman" w:hAnsi="Times New Roman"/>
          <w:bCs/>
        </w:rPr>
        <w:t>- worki koloru czarnego o pojemności 120 litrów, transparentne – na niesegregowane (zmieszane) odpady komunalne,</w:t>
      </w:r>
    </w:p>
    <w:p w14:paraId="43A7BF6D" w14:textId="666D2192" w:rsidR="002D3CEB" w:rsidRPr="00D31F43" w:rsidRDefault="002D3CEB" w:rsidP="007E329A">
      <w:pPr>
        <w:pStyle w:val="Akapitzlist"/>
        <w:numPr>
          <w:ilvl w:val="0"/>
          <w:numId w:val="6"/>
        </w:numPr>
        <w:spacing w:line="240" w:lineRule="auto"/>
        <w:ind w:left="709"/>
        <w:jc w:val="both"/>
        <w:rPr>
          <w:rFonts w:ascii="Times New Roman" w:hAnsi="Times New Roman"/>
          <w:bCs/>
          <w:u w:val="single"/>
        </w:rPr>
      </w:pPr>
      <w:r w:rsidRPr="00D31F43">
        <w:rPr>
          <w:rFonts w:ascii="Times New Roman" w:hAnsi="Times New Roman"/>
          <w:bCs/>
        </w:rPr>
        <w:t xml:space="preserve">worki muszą być wykonane z folii o odpowiedniej grubości dostosowanej do ilości i rodzaju odpadów, uniemożliwiającej rozerwanie worka. </w:t>
      </w:r>
    </w:p>
    <w:p w14:paraId="1567A1BA" w14:textId="77777777" w:rsidR="002D3CEB" w:rsidRPr="00D31F43" w:rsidRDefault="002D3CEB" w:rsidP="007E329A">
      <w:pPr>
        <w:pStyle w:val="Akapitzlist"/>
        <w:spacing w:line="240" w:lineRule="auto"/>
        <w:ind w:left="709"/>
        <w:jc w:val="both"/>
        <w:rPr>
          <w:rFonts w:ascii="Times New Roman" w:hAnsi="Times New Roman"/>
          <w:bCs/>
        </w:rPr>
      </w:pPr>
      <w:r w:rsidRPr="00D31F43">
        <w:rPr>
          <w:rFonts w:ascii="Times New Roman" w:hAnsi="Times New Roman"/>
          <w:bCs/>
        </w:rPr>
        <w:t xml:space="preserve">Zamawiający wymaga, aby worki były wykonane z folii LDPE, podwójnie zgrzewane </w:t>
      </w:r>
      <w:r w:rsidRPr="00D31F43">
        <w:rPr>
          <w:rFonts w:ascii="Times New Roman" w:hAnsi="Times New Roman"/>
          <w:bCs/>
        </w:rPr>
        <w:br/>
        <w:t>o grubości co najmniej 0,06 mm.</w:t>
      </w:r>
    </w:p>
    <w:p w14:paraId="43B409FA" w14:textId="77777777" w:rsidR="002D3CEB" w:rsidRPr="00D31F43" w:rsidRDefault="002D3CEB" w:rsidP="007E329A">
      <w:pPr>
        <w:pStyle w:val="Akapitzlist"/>
        <w:numPr>
          <w:ilvl w:val="0"/>
          <w:numId w:val="6"/>
        </w:numPr>
        <w:spacing w:line="240" w:lineRule="auto"/>
        <w:ind w:left="709"/>
        <w:jc w:val="both"/>
        <w:rPr>
          <w:rFonts w:ascii="Times New Roman" w:hAnsi="Times New Roman"/>
          <w:bCs/>
          <w:u w:val="single"/>
        </w:rPr>
      </w:pPr>
      <w:r w:rsidRPr="00D31F43">
        <w:rPr>
          <w:rFonts w:ascii="Times New Roman" w:hAnsi="Times New Roman"/>
          <w:bCs/>
        </w:rPr>
        <w:t xml:space="preserve">worki do zbierania niesegregowanych (zmieszanych) odpadów komunalnych oraz do selektywnej zbiórki odpadów komunalnych powinny być transparentne w celu możliwości oceny ich zawartości przez Wykonawcę odbierającego odpady tj. czy odpady w nich zgromadzone spełniają </w:t>
      </w:r>
      <w:r w:rsidR="00EA50A4" w:rsidRPr="00D31F43">
        <w:rPr>
          <w:rFonts w:ascii="Times New Roman" w:hAnsi="Times New Roman"/>
          <w:bCs/>
        </w:rPr>
        <w:t>właściwości</w:t>
      </w:r>
      <w:r w:rsidRPr="00D31F43">
        <w:rPr>
          <w:rFonts w:ascii="Times New Roman" w:hAnsi="Times New Roman"/>
          <w:bCs/>
        </w:rPr>
        <w:t xml:space="preserve"> niesegregowanych (zmieszanych) odpadów komunalnych lub odpadów segregowanych, </w:t>
      </w:r>
    </w:p>
    <w:p w14:paraId="6CEF9881" w14:textId="77777777" w:rsidR="002D3CEB" w:rsidRPr="00D31F43" w:rsidRDefault="002D3CEB" w:rsidP="007E329A">
      <w:pPr>
        <w:pStyle w:val="Akapitzlist"/>
        <w:numPr>
          <w:ilvl w:val="0"/>
          <w:numId w:val="6"/>
        </w:numPr>
        <w:spacing w:line="240" w:lineRule="auto"/>
        <w:ind w:left="709"/>
        <w:jc w:val="both"/>
        <w:rPr>
          <w:rFonts w:ascii="Times New Roman" w:hAnsi="Times New Roman"/>
          <w:bCs/>
          <w:u w:val="single"/>
        </w:rPr>
      </w:pPr>
      <w:r w:rsidRPr="00D31F43">
        <w:rPr>
          <w:rFonts w:ascii="Times New Roman" w:hAnsi="Times New Roman"/>
          <w:bCs/>
        </w:rPr>
        <w:t>worki powinny być oznaczone w następujący sposób:</w:t>
      </w:r>
    </w:p>
    <w:p w14:paraId="3EBA8127" w14:textId="77777777" w:rsidR="002D3CEB" w:rsidRPr="00D31F43" w:rsidRDefault="002D3CEB" w:rsidP="007E329A">
      <w:pPr>
        <w:pStyle w:val="Akapitzlist"/>
        <w:spacing w:line="240" w:lineRule="auto"/>
        <w:ind w:left="709"/>
        <w:jc w:val="both"/>
        <w:rPr>
          <w:rFonts w:ascii="Times New Roman" w:hAnsi="Times New Roman"/>
          <w:bCs/>
        </w:rPr>
      </w:pPr>
      <w:r w:rsidRPr="00D31F43">
        <w:rPr>
          <w:rFonts w:ascii="Times New Roman" w:hAnsi="Times New Roman"/>
          <w:bCs/>
        </w:rPr>
        <w:t xml:space="preserve">- worki zielone: „SZKŁO – MIASTO KROSNO”, </w:t>
      </w:r>
    </w:p>
    <w:p w14:paraId="13F98B6A" w14:textId="77777777" w:rsidR="002D3CEB" w:rsidRPr="00D31F43" w:rsidRDefault="002D3CEB" w:rsidP="007E329A">
      <w:pPr>
        <w:pStyle w:val="Akapitzlist"/>
        <w:spacing w:line="240" w:lineRule="auto"/>
        <w:ind w:left="709"/>
        <w:jc w:val="both"/>
        <w:rPr>
          <w:rFonts w:ascii="Times New Roman" w:hAnsi="Times New Roman"/>
          <w:bCs/>
        </w:rPr>
      </w:pPr>
      <w:r w:rsidRPr="00D31F43">
        <w:rPr>
          <w:rFonts w:ascii="Times New Roman" w:hAnsi="Times New Roman"/>
          <w:bCs/>
        </w:rPr>
        <w:t>- worki żółte: „METALE I TWORZYWA SZTUCZNE – MIASTO KROSNO”,</w:t>
      </w:r>
    </w:p>
    <w:p w14:paraId="6766179B" w14:textId="77777777" w:rsidR="002D3CEB" w:rsidRPr="00D31F43" w:rsidRDefault="002D3CEB" w:rsidP="007E329A">
      <w:pPr>
        <w:pStyle w:val="Akapitzlist"/>
        <w:spacing w:line="240" w:lineRule="auto"/>
        <w:ind w:left="709"/>
        <w:jc w:val="both"/>
        <w:rPr>
          <w:rFonts w:ascii="Times New Roman" w:hAnsi="Times New Roman"/>
          <w:bCs/>
        </w:rPr>
      </w:pPr>
      <w:r w:rsidRPr="00D31F43">
        <w:rPr>
          <w:rFonts w:ascii="Times New Roman" w:hAnsi="Times New Roman"/>
          <w:bCs/>
        </w:rPr>
        <w:t>- worki niebieskie „PAPIER – MIASTO KROSNO”,</w:t>
      </w:r>
    </w:p>
    <w:p w14:paraId="52A474B1" w14:textId="526FC0C1" w:rsidR="002D3CEB" w:rsidRPr="00D31F43" w:rsidRDefault="002D3CEB" w:rsidP="007E329A">
      <w:pPr>
        <w:pStyle w:val="Akapitzlist"/>
        <w:spacing w:line="240" w:lineRule="auto"/>
        <w:ind w:left="709"/>
        <w:jc w:val="both"/>
        <w:rPr>
          <w:rFonts w:ascii="Times New Roman" w:hAnsi="Times New Roman"/>
          <w:bCs/>
        </w:rPr>
      </w:pPr>
      <w:r w:rsidRPr="00D31F43">
        <w:rPr>
          <w:rFonts w:ascii="Times New Roman" w:hAnsi="Times New Roman"/>
          <w:bCs/>
        </w:rPr>
        <w:t>- worki brązowe „BIO – MIASTO KROSNO”</w:t>
      </w:r>
      <w:r w:rsidR="00FF0C53" w:rsidRPr="00D31F43">
        <w:rPr>
          <w:rFonts w:ascii="Times New Roman" w:hAnsi="Times New Roman"/>
          <w:bCs/>
        </w:rPr>
        <w:t xml:space="preserve"> oraz dodatkowo w wierszu poniżej, mniejszą czcionką „Odpady kuchenne”,</w:t>
      </w:r>
    </w:p>
    <w:p w14:paraId="03ADBD47" w14:textId="2F80E8B7" w:rsidR="005318B9" w:rsidRPr="00D31F43" w:rsidRDefault="005318B9" w:rsidP="007E329A">
      <w:pPr>
        <w:pStyle w:val="Akapitzlist"/>
        <w:spacing w:line="240" w:lineRule="auto"/>
        <w:ind w:left="709"/>
        <w:jc w:val="both"/>
        <w:rPr>
          <w:rFonts w:ascii="Times New Roman" w:hAnsi="Times New Roman"/>
          <w:bCs/>
        </w:rPr>
      </w:pPr>
      <w:r w:rsidRPr="00D31F43">
        <w:rPr>
          <w:rFonts w:ascii="Times New Roman" w:hAnsi="Times New Roman"/>
          <w:bCs/>
        </w:rPr>
        <w:t>- worki brązowe „BIO – ODPADY ZIELONE - MIASTO KROSNO”,</w:t>
      </w:r>
    </w:p>
    <w:p w14:paraId="0A1D8CE9" w14:textId="77777777" w:rsidR="002D3CEB" w:rsidRPr="00D31F43" w:rsidRDefault="002D3CEB" w:rsidP="007E329A">
      <w:pPr>
        <w:pStyle w:val="Akapitzlist"/>
        <w:spacing w:line="240" w:lineRule="auto"/>
        <w:ind w:left="709"/>
        <w:jc w:val="both"/>
        <w:rPr>
          <w:rFonts w:ascii="Times New Roman" w:hAnsi="Times New Roman"/>
          <w:bCs/>
        </w:rPr>
      </w:pPr>
      <w:r w:rsidRPr="00D31F43">
        <w:rPr>
          <w:rFonts w:ascii="Times New Roman" w:hAnsi="Times New Roman"/>
          <w:bCs/>
        </w:rPr>
        <w:t>- worki czarne: „ODPADY KOMUNALNE ZMIESZANE – MIASTO KROSNO”.</w:t>
      </w:r>
    </w:p>
    <w:p w14:paraId="2AB37B9F" w14:textId="77777777" w:rsidR="002D3CEB" w:rsidRPr="00D31F43" w:rsidRDefault="002D3CEB" w:rsidP="007E329A">
      <w:pPr>
        <w:pStyle w:val="Akapitzlist"/>
        <w:spacing w:line="240" w:lineRule="auto"/>
        <w:ind w:left="709"/>
        <w:jc w:val="both"/>
        <w:rPr>
          <w:rFonts w:ascii="Times New Roman" w:hAnsi="Times New Roman"/>
          <w:bCs/>
        </w:rPr>
      </w:pPr>
      <w:r w:rsidRPr="00D31F43">
        <w:rPr>
          <w:rFonts w:ascii="Times New Roman" w:hAnsi="Times New Roman"/>
          <w:bCs/>
        </w:rPr>
        <w:t xml:space="preserve">Zamawiający dopuszcza zastosowanie na workach logo „Porządkujmy wspólny dom”. </w:t>
      </w:r>
    </w:p>
    <w:p w14:paraId="429A4659" w14:textId="77777777" w:rsidR="002D3CEB" w:rsidRPr="00D31F43" w:rsidRDefault="002D3CEB" w:rsidP="007E329A">
      <w:pPr>
        <w:pStyle w:val="Akapitzlist"/>
        <w:spacing w:line="240" w:lineRule="auto"/>
        <w:ind w:left="709"/>
        <w:jc w:val="both"/>
        <w:rPr>
          <w:rFonts w:ascii="Times New Roman" w:hAnsi="Times New Roman"/>
          <w:bCs/>
        </w:rPr>
      </w:pPr>
      <w:r w:rsidRPr="00D31F43">
        <w:rPr>
          <w:rFonts w:ascii="Times New Roman" w:hAnsi="Times New Roman"/>
          <w:bCs/>
        </w:rPr>
        <w:t xml:space="preserve">Wykonawca może oznakować worki dodatkowo własnym logo, co dopuszcza Zamawiający pod warunkiem, że nie będzie ono większe niż połowa wielkości oznakowania wymaganego przez Zamawiającego. </w:t>
      </w:r>
    </w:p>
    <w:p w14:paraId="280DC901" w14:textId="1FA5AA42" w:rsidR="009754CF" w:rsidRPr="00D31F43" w:rsidRDefault="002D3CEB" w:rsidP="007E329A">
      <w:pPr>
        <w:pStyle w:val="Akapitzlist"/>
        <w:spacing w:line="240" w:lineRule="auto"/>
        <w:ind w:left="709"/>
        <w:jc w:val="both"/>
        <w:rPr>
          <w:rFonts w:ascii="Times New Roman" w:hAnsi="Times New Roman"/>
          <w:bCs/>
        </w:rPr>
      </w:pPr>
      <w:r w:rsidRPr="00D31F43">
        <w:rPr>
          <w:rFonts w:ascii="Times New Roman" w:hAnsi="Times New Roman"/>
          <w:bCs/>
        </w:rPr>
        <w:t xml:space="preserve">Wykonawca jest zobowiązany także do odbioru odpadów z terenów zamieszkałych gromadzonych w workach w </w:t>
      </w:r>
      <w:r w:rsidR="006B00AE" w:rsidRPr="00D31F43">
        <w:rPr>
          <w:rFonts w:ascii="Times New Roman" w:hAnsi="Times New Roman"/>
          <w:bCs/>
        </w:rPr>
        <w:t>latach 2013-202</w:t>
      </w:r>
      <w:r w:rsidR="00BC386E" w:rsidRPr="00D31F43">
        <w:rPr>
          <w:rFonts w:ascii="Times New Roman" w:hAnsi="Times New Roman"/>
          <w:bCs/>
        </w:rPr>
        <w:t>4</w:t>
      </w:r>
      <w:r w:rsidR="002F1DE7" w:rsidRPr="00D31F43">
        <w:rPr>
          <w:rFonts w:ascii="Times New Roman" w:hAnsi="Times New Roman"/>
          <w:bCs/>
        </w:rPr>
        <w:t>,</w:t>
      </w:r>
      <w:r w:rsidR="00642A3A" w:rsidRPr="00D31F43">
        <w:rPr>
          <w:rFonts w:ascii="Times New Roman" w:hAnsi="Times New Roman"/>
          <w:bCs/>
        </w:rPr>
        <w:t xml:space="preserve"> p</w:t>
      </w:r>
      <w:r w:rsidR="002F1DE7" w:rsidRPr="00D31F43">
        <w:rPr>
          <w:rFonts w:ascii="Times New Roman" w:hAnsi="Times New Roman"/>
          <w:bCs/>
        </w:rPr>
        <w:t>od warunkiem zgodności frakcji</w:t>
      </w:r>
      <w:r w:rsidR="00642A3A" w:rsidRPr="00D31F43">
        <w:rPr>
          <w:rFonts w:ascii="Times New Roman" w:hAnsi="Times New Roman"/>
          <w:bCs/>
        </w:rPr>
        <w:t xml:space="preserve"> </w:t>
      </w:r>
      <w:r w:rsidR="002F1DE7" w:rsidRPr="00D31F43">
        <w:rPr>
          <w:rFonts w:ascii="Times New Roman" w:hAnsi="Times New Roman"/>
          <w:bCs/>
        </w:rPr>
        <w:t xml:space="preserve">odpadów gromadzonych w worku w kolorystyce przepisanej do niego wg Rozporządzenia </w:t>
      </w:r>
      <w:r w:rsidR="00C07489" w:rsidRPr="00D31F43">
        <w:rPr>
          <w:rFonts w:ascii="Times New Roman" w:hAnsi="Times New Roman"/>
          <w:bCs/>
        </w:rPr>
        <w:t xml:space="preserve">Ministra Klimatu i Środowiska z dnia 10 maja 2021 r. w sprawie sposobu selektywnego zbierania wybranych frakcji odpadów, </w:t>
      </w:r>
    </w:p>
    <w:p w14:paraId="409A1A43" w14:textId="6F4AEA5C" w:rsidR="007E5B56" w:rsidRPr="00D31F43" w:rsidRDefault="002D3CEB" w:rsidP="009754CF">
      <w:pPr>
        <w:pStyle w:val="Akapitzlist"/>
        <w:numPr>
          <w:ilvl w:val="0"/>
          <w:numId w:val="6"/>
        </w:numPr>
        <w:spacing w:line="240" w:lineRule="auto"/>
        <w:ind w:left="709"/>
        <w:jc w:val="both"/>
        <w:rPr>
          <w:rFonts w:ascii="Times New Roman" w:hAnsi="Times New Roman"/>
          <w:bCs/>
          <w:u w:val="single"/>
        </w:rPr>
      </w:pPr>
      <w:r w:rsidRPr="00D31F43">
        <w:rPr>
          <w:rFonts w:ascii="Times New Roman" w:hAnsi="Times New Roman"/>
          <w:bCs/>
        </w:rPr>
        <w:t xml:space="preserve">worki do selektywnej zbiórki odpadów komunalnych: </w:t>
      </w:r>
    </w:p>
    <w:p w14:paraId="72EE4E62" w14:textId="77777777" w:rsidR="007E5B56" w:rsidRPr="00D31F43" w:rsidRDefault="007E5B56" w:rsidP="007E329A">
      <w:pPr>
        <w:pStyle w:val="Akapitzlist"/>
        <w:spacing w:line="240" w:lineRule="auto"/>
        <w:ind w:left="709"/>
        <w:jc w:val="both"/>
        <w:rPr>
          <w:rFonts w:ascii="Times New Roman" w:hAnsi="Times New Roman"/>
          <w:bCs/>
          <w:u w:val="single"/>
        </w:rPr>
      </w:pPr>
      <w:r w:rsidRPr="00D31F43">
        <w:rPr>
          <w:rFonts w:ascii="Times New Roman" w:eastAsia="Times New Roman" w:hAnsi="Times New Roman"/>
          <w:bCs/>
        </w:rPr>
        <w:t>- w kolorze zielonym, żółtym, niebieskim i brązowym Wykonawca będzie dostarczał:</w:t>
      </w:r>
    </w:p>
    <w:p w14:paraId="3B4201D5" w14:textId="70BE106E" w:rsidR="007E5B56" w:rsidRPr="00D31F43" w:rsidRDefault="007E5B56" w:rsidP="007E329A">
      <w:pPr>
        <w:pStyle w:val="Akapitzlist"/>
        <w:numPr>
          <w:ilvl w:val="0"/>
          <w:numId w:val="5"/>
        </w:numPr>
        <w:tabs>
          <w:tab w:val="left" w:pos="3500"/>
        </w:tabs>
        <w:spacing w:after="0" w:line="240" w:lineRule="auto"/>
        <w:ind w:left="1134"/>
        <w:jc w:val="both"/>
        <w:rPr>
          <w:rFonts w:ascii="Times New Roman" w:eastAsia="Times New Roman" w:hAnsi="Times New Roman"/>
          <w:bCs/>
        </w:rPr>
      </w:pPr>
      <w:r w:rsidRPr="00D31F43">
        <w:rPr>
          <w:rFonts w:ascii="Times New Roman" w:eastAsia="Times New Roman" w:hAnsi="Times New Roman"/>
          <w:bCs/>
        </w:rPr>
        <w:t xml:space="preserve">jako pakiety roczne lub półroczne bezpośrednio do nieruchomości zamieszkałych, </w:t>
      </w:r>
    </w:p>
    <w:p w14:paraId="6E4D2882" w14:textId="19A3C531" w:rsidR="007E5B56" w:rsidRPr="00D31F43" w:rsidRDefault="007E5B56" w:rsidP="007E329A">
      <w:pPr>
        <w:pStyle w:val="Akapitzlist"/>
        <w:numPr>
          <w:ilvl w:val="0"/>
          <w:numId w:val="5"/>
        </w:numPr>
        <w:tabs>
          <w:tab w:val="left" w:pos="3500"/>
        </w:tabs>
        <w:spacing w:after="0" w:line="240" w:lineRule="auto"/>
        <w:ind w:left="1134"/>
        <w:jc w:val="both"/>
        <w:rPr>
          <w:rFonts w:ascii="Times New Roman" w:eastAsia="Times New Roman" w:hAnsi="Times New Roman"/>
          <w:bCs/>
        </w:rPr>
      </w:pPr>
      <w:r w:rsidRPr="00D31F43">
        <w:rPr>
          <w:rFonts w:ascii="Times New Roman" w:eastAsia="Times New Roman" w:hAnsi="Times New Roman"/>
          <w:bCs/>
        </w:rPr>
        <w:t>jako pakiety roczne lub półroczne oraz pakiet startowy do nieruchomości nowo</w:t>
      </w:r>
      <w:r w:rsidR="00502953" w:rsidRPr="00D31F43">
        <w:rPr>
          <w:rFonts w:ascii="Times New Roman" w:eastAsia="Times New Roman" w:hAnsi="Times New Roman"/>
          <w:bCs/>
        </w:rPr>
        <w:t xml:space="preserve"> </w:t>
      </w:r>
      <w:r w:rsidRPr="00D31F43">
        <w:rPr>
          <w:rFonts w:ascii="Times New Roman" w:eastAsia="Times New Roman" w:hAnsi="Times New Roman"/>
          <w:bCs/>
        </w:rPr>
        <w:t>zamieszkałych – do 3 dni roboczych o</w:t>
      </w:r>
      <w:r w:rsidR="009E0055" w:rsidRPr="00D31F43">
        <w:rPr>
          <w:rFonts w:ascii="Times New Roman" w:eastAsia="Times New Roman" w:hAnsi="Times New Roman"/>
          <w:bCs/>
        </w:rPr>
        <w:t xml:space="preserve">d momentu uzyskania informacji </w:t>
      </w:r>
      <w:r w:rsidRPr="00D31F43">
        <w:rPr>
          <w:rFonts w:ascii="Times New Roman" w:eastAsia="Times New Roman" w:hAnsi="Times New Roman"/>
          <w:bCs/>
        </w:rPr>
        <w:t>o zaistniałym fakcie od Zamawiającego.</w:t>
      </w:r>
    </w:p>
    <w:p w14:paraId="21180528" w14:textId="77777777" w:rsidR="007E5B56" w:rsidRPr="00D31F43" w:rsidRDefault="007E5B56" w:rsidP="007E329A">
      <w:pPr>
        <w:tabs>
          <w:tab w:val="left" w:pos="3500"/>
        </w:tabs>
        <w:ind w:left="709"/>
        <w:jc w:val="both"/>
        <w:rPr>
          <w:bCs/>
          <w:sz w:val="22"/>
          <w:szCs w:val="22"/>
        </w:rPr>
      </w:pPr>
      <w:r w:rsidRPr="00D31F43">
        <w:rPr>
          <w:bCs/>
          <w:sz w:val="22"/>
          <w:szCs w:val="22"/>
        </w:rPr>
        <w:t xml:space="preserve">Wykonawca jest odpowiedzialny za przygotowanie pakietów worków, gdzie ilość worków </w:t>
      </w:r>
      <w:r w:rsidRPr="00D31F43">
        <w:rPr>
          <w:bCs/>
          <w:sz w:val="22"/>
          <w:szCs w:val="22"/>
        </w:rPr>
        <w:br/>
        <w:t xml:space="preserve">w pakiecie powinna być przygotowana dla każdej nieruchomości indywidualnie i </w:t>
      </w:r>
      <w:r w:rsidRPr="00D31F43">
        <w:rPr>
          <w:bCs/>
          <w:sz w:val="22"/>
          <w:szCs w:val="22"/>
          <w:u w:val="single"/>
        </w:rPr>
        <w:t>na jedną osobę zamieszkującą nieruchomość</w:t>
      </w:r>
      <w:r w:rsidRPr="00D31F43">
        <w:rPr>
          <w:bCs/>
          <w:sz w:val="22"/>
          <w:szCs w:val="22"/>
        </w:rPr>
        <w:t xml:space="preserve"> na pakiet roczny należy przyjąć minimalną ilość worków do selektywnej zbiórki odpadów:</w:t>
      </w:r>
    </w:p>
    <w:p w14:paraId="318A81CF" w14:textId="77777777" w:rsidR="007E5B56" w:rsidRPr="00D31F43" w:rsidRDefault="007E5B56" w:rsidP="007E329A">
      <w:pPr>
        <w:tabs>
          <w:tab w:val="left" w:pos="3500"/>
        </w:tabs>
        <w:ind w:left="709"/>
        <w:jc w:val="both"/>
        <w:rPr>
          <w:bCs/>
          <w:sz w:val="22"/>
          <w:szCs w:val="22"/>
        </w:rPr>
      </w:pPr>
      <w:r w:rsidRPr="00D31F43">
        <w:rPr>
          <w:bCs/>
          <w:sz w:val="22"/>
          <w:szCs w:val="22"/>
          <w:u w:val="single"/>
        </w:rPr>
        <w:t>-</w:t>
      </w:r>
      <w:r w:rsidRPr="00D31F43">
        <w:rPr>
          <w:bCs/>
          <w:sz w:val="22"/>
          <w:szCs w:val="22"/>
        </w:rPr>
        <w:t xml:space="preserve"> worek koloru zielonego o pojemności 80 litrów - 2 szt., </w:t>
      </w:r>
    </w:p>
    <w:p w14:paraId="29A2B778" w14:textId="73ED9496" w:rsidR="007E5B56" w:rsidRPr="00D31F43" w:rsidRDefault="007E5B56" w:rsidP="007E329A">
      <w:pPr>
        <w:tabs>
          <w:tab w:val="left" w:pos="3500"/>
        </w:tabs>
        <w:ind w:left="709"/>
        <w:jc w:val="both"/>
        <w:rPr>
          <w:bCs/>
          <w:sz w:val="22"/>
          <w:szCs w:val="22"/>
        </w:rPr>
      </w:pPr>
      <w:r w:rsidRPr="00D31F43">
        <w:rPr>
          <w:bCs/>
          <w:sz w:val="22"/>
          <w:szCs w:val="22"/>
        </w:rPr>
        <w:t xml:space="preserve">- worek koloru żółtego o pojemności 120 litrów - </w:t>
      </w:r>
      <w:r w:rsidR="009E0055" w:rsidRPr="00D31F43">
        <w:rPr>
          <w:bCs/>
          <w:sz w:val="22"/>
          <w:szCs w:val="22"/>
        </w:rPr>
        <w:t>10</w:t>
      </w:r>
      <w:r w:rsidRPr="00D31F43">
        <w:rPr>
          <w:bCs/>
          <w:sz w:val="22"/>
          <w:szCs w:val="22"/>
        </w:rPr>
        <w:t xml:space="preserve"> szt.,</w:t>
      </w:r>
    </w:p>
    <w:p w14:paraId="62654531" w14:textId="77777777" w:rsidR="007E5B56" w:rsidRPr="00D31F43" w:rsidRDefault="007E5B56" w:rsidP="007E329A">
      <w:pPr>
        <w:tabs>
          <w:tab w:val="left" w:pos="3500"/>
        </w:tabs>
        <w:ind w:left="709"/>
        <w:jc w:val="both"/>
        <w:rPr>
          <w:bCs/>
          <w:sz w:val="22"/>
          <w:szCs w:val="22"/>
        </w:rPr>
      </w:pPr>
      <w:r w:rsidRPr="00D31F43">
        <w:rPr>
          <w:bCs/>
          <w:sz w:val="22"/>
          <w:szCs w:val="22"/>
        </w:rPr>
        <w:t>- worek koloru niebieskiego o pojemności 120 litrów - 4 szt.</w:t>
      </w:r>
    </w:p>
    <w:p w14:paraId="621C5765" w14:textId="7C6A33AD" w:rsidR="007E5B56" w:rsidRPr="00D31F43" w:rsidRDefault="007E5B56" w:rsidP="007E329A">
      <w:pPr>
        <w:tabs>
          <w:tab w:val="left" w:pos="3500"/>
        </w:tabs>
        <w:ind w:left="709"/>
        <w:jc w:val="both"/>
        <w:rPr>
          <w:bCs/>
          <w:sz w:val="22"/>
          <w:szCs w:val="22"/>
        </w:rPr>
      </w:pPr>
      <w:r w:rsidRPr="00D31F43">
        <w:rPr>
          <w:bCs/>
          <w:sz w:val="22"/>
          <w:szCs w:val="22"/>
        </w:rPr>
        <w:t>Ilość worków koloru brązowego o pojemności 40 litrów uzależniona jest od liczby osób zamieszkujących daną nieruchomość i wynosi:</w:t>
      </w:r>
    </w:p>
    <w:p w14:paraId="74519B6D" w14:textId="77777777" w:rsidR="007E5B56" w:rsidRPr="00D31F43" w:rsidRDefault="007E5B56" w:rsidP="007E329A">
      <w:pPr>
        <w:tabs>
          <w:tab w:val="left" w:pos="3500"/>
        </w:tabs>
        <w:ind w:left="709"/>
        <w:jc w:val="both"/>
        <w:rPr>
          <w:bCs/>
          <w:sz w:val="22"/>
          <w:szCs w:val="22"/>
        </w:rPr>
      </w:pPr>
      <w:r w:rsidRPr="00D31F43">
        <w:rPr>
          <w:bCs/>
          <w:sz w:val="22"/>
          <w:szCs w:val="22"/>
        </w:rPr>
        <w:t>- dla nieruchomości zamieszkującej  od 1 do 3 osób - 2 worki na miesiąc,</w:t>
      </w:r>
    </w:p>
    <w:p w14:paraId="79C4875A" w14:textId="77777777" w:rsidR="007E5B56" w:rsidRPr="00D31F43" w:rsidRDefault="007E5B56" w:rsidP="007E329A">
      <w:pPr>
        <w:tabs>
          <w:tab w:val="left" w:pos="3500"/>
        </w:tabs>
        <w:ind w:left="709"/>
        <w:jc w:val="both"/>
        <w:rPr>
          <w:bCs/>
          <w:sz w:val="22"/>
          <w:szCs w:val="22"/>
        </w:rPr>
      </w:pPr>
      <w:r w:rsidRPr="00D31F43">
        <w:rPr>
          <w:bCs/>
          <w:sz w:val="22"/>
          <w:szCs w:val="22"/>
        </w:rPr>
        <w:t>- dla nieruchomości zamieszkującej 4 osoby lub więcej - 4 worki na miesiąc,</w:t>
      </w:r>
    </w:p>
    <w:p w14:paraId="03897120" w14:textId="77777777" w:rsidR="007E5B56" w:rsidRPr="00D31F43" w:rsidRDefault="007E5B56" w:rsidP="007E329A">
      <w:pPr>
        <w:tabs>
          <w:tab w:val="left" w:pos="3500"/>
        </w:tabs>
        <w:ind w:left="709"/>
        <w:jc w:val="both"/>
        <w:rPr>
          <w:bCs/>
          <w:sz w:val="22"/>
          <w:szCs w:val="22"/>
        </w:rPr>
      </w:pPr>
      <w:r w:rsidRPr="00D31F43">
        <w:rPr>
          <w:bCs/>
          <w:sz w:val="22"/>
          <w:szCs w:val="22"/>
        </w:rPr>
        <w:t>i jest to tzw. pakiet startowy.</w:t>
      </w:r>
    </w:p>
    <w:p w14:paraId="4AC57B9E" w14:textId="77777777" w:rsidR="007E5B56" w:rsidRPr="00D31F43" w:rsidRDefault="007E5B56" w:rsidP="007E329A">
      <w:pPr>
        <w:tabs>
          <w:tab w:val="left" w:pos="3500"/>
        </w:tabs>
        <w:ind w:left="709"/>
        <w:jc w:val="both"/>
        <w:rPr>
          <w:bCs/>
          <w:sz w:val="22"/>
          <w:szCs w:val="22"/>
        </w:rPr>
      </w:pPr>
      <w:r w:rsidRPr="00D31F43">
        <w:rPr>
          <w:bCs/>
          <w:sz w:val="22"/>
          <w:szCs w:val="22"/>
        </w:rPr>
        <w:t xml:space="preserve">Właściciele nieruchomości, którzy zadeklarowali wykorzystywanie </w:t>
      </w:r>
      <w:r w:rsidR="000C1674" w:rsidRPr="00D31F43">
        <w:rPr>
          <w:bCs/>
          <w:sz w:val="22"/>
          <w:szCs w:val="22"/>
        </w:rPr>
        <w:t>bio</w:t>
      </w:r>
      <w:r w:rsidRPr="00D31F43">
        <w:rPr>
          <w:bCs/>
          <w:sz w:val="22"/>
          <w:szCs w:val="22"/>
        </w:rPr>
        <w:t xml:space="preserve">odpadów </w:t>
      </w:r>
      <w:r w:rsidR="000C1674" w:rsidRPr="00D31F43">
        <w:rPr>
          <w:bCs/>
          <w:sz w:val="22"/>
          <w:szCs w:val="22"/>
        </w:rPr>
        <w:br/>
      </w:r>
      <w:r w:rsidRPr="00D31F43">
        <w:rPr>
          <w:bCs/>
          <w:sz w:val="22"/>
          <w:szCs w:val="22"/>
        </w:rPr>
        <w:t>z wyłączeniem części roślin pochodzących z pielęgnacji terenów zielonych i ogrodów we własnym zakresie, poprzez kompostowanie w przydomowych kompostow</w:t>
      </w:r>
      <w:r w:rsidR="000C1674" w:rsidRPr="00D31F43">
        <w:rPr>
          <w:bCs/>
          <w:sz w:val="22"/>
          <w:szCs w:val="22"/>
        </w:rPr>
        <w:t xml:space="preserve">nikach, nie zostaną wyposażeni </w:t>
      </w:r>
      <w:r w:rsidRPr="00D31F43">
        <w:rPr>
          <w:bCs/>
          <w:sz w:val="22"/>
          <w:szCs w:val="22"/>
        </w:rPr>
        <w:t>w pakiet startowy worków koloru brązowego.</w:t>
      </w:r>
    </w:p>
    <w:p w14:paraId="15242F92" w14:textId="77777777" w:rsidR="007E5B56" w:rsidRPr="00D31F43" w:rsidRDefault="007E5B56" w:rsidP="007E329A">
      <w:pPr>
        <w:tabs>
          <w:tab w:val="left" w:pos="3500"/>
        </w:tabs>
        <w:ind w:left="709"/>
        <w:jc w:val="both"/>
        <w:rPr>
          <w:bCs/>
          <w:sz w:val="22"/>
          <w:szCs w:val="22"/>
        </w:rPr>
      </w:pPr>
      <w:r w:rsidRPr="00D31F43">
        <w:rPr>
          <w:bCs/>
          <w:sz w:val="22"/>
          <w:szCs w:val="22"/>
        </w:rPr>
        <w:t>Liczba nieruchomości w zabudowie jednorodzinnej, w zabudowie Zespołu Staromiejskiego oraz ulicy Staszica objętych gminnym systemem gospodarowania odpadami komunalnymi na terenie miasta Krosna wynikająca ze złożonych deklaracji, które nie posiadają kompostownika wynosi:</w:t>
      </w:r>
    </w:p>
    <w:p w14:paraId="2841BF58" w14:textId="39FFF56D" w:rsidR="007E5B56" w:rsidRPr="00D31F43" w:rsidRDefault="007E5B56" w:rsidP="007E329A">
      <w:pPr>
        <w:tabs>
          <w:tab w:val="left" w:pos="3500"/>
        </w:tabs>
        <w:ind w:left="709"/>
        <w:jc w:val="both"/>
        <w:rPr>
          <w:bCs/>
          <w:sz w:val="22"/>
          <w:szCs w:val="22"/>
        </w:rPr>
      </w:pPr>
      <w:r w:rsidRPr="00D31F43">
        <w:rPr>
          <w:bCs/>
          <w:sz w:val="22"/>
          <w:szCs w:val="22"/>
        </w:rPr>
        <w:t xml:space="preserve">- dla nieruchomości zamieszkującej  od 1 do 3 osób – ok. </w:t>
      </w:r>
      <w:r w:rsidR="00322893" w:rsidRPr="00D31F43">
        <w:rPr>
          <w:bCs/>
          <w:sz w:val="22"/>
          <w:szCs w:val="22"/>
        </w:rPr>
        <w:t>2772</w:t>
      </w:r>
      <w:r w:rsidRPr="00D31F43">
        <w:rPr>
          <w:bCs/>
          <w:sz w:val="22"/>
          <w:szCs w:val="22"/>
        </w:rPr>
        <w:t xml:space="preserve"> szt.</w:t>
      </w:r>
    </w:p>
    <w:p w14:paraId="7D565B7F" w14:textId="57E21B30" w:rsidR="007E5B56" w:rsidRPr="00D31F43" w:rsidRDefault="007E5B56" w:rsidP="007E329A">
      <w:pPr>
        <w:tabs>
          <w:tab w:val="left" w:pos="3500"/>
        </w:tabs>
        <w:ind w:left="709"/>
        <w:jc w:val="both"/>
        <w:rPr>
          <w:bCs/>
          <w:sz w:val="22"/>
          <w:szCs w:val="22"/>
        </w:rPr>
      </w:pPr>
      <w:r w:rsidRPr="00D31F43">
        <w:rPr>
          <w:bCs/>
          <w:sz w:val="22"/>
          <w:szCs w:val="22"/>
        </w:rPr>
        <w:t xml:space="preserve">- dla nieruchomości zamieszkującej 4 osoby lub więcej – ok. </w:t>
      </w:r>
      <w:r w:rsidR="00322893" w:rsidRPr="00D31F43">
        <w:rPr>
          <w:bCs/>
          <w:sz w:val="22"/>
          <w:szCs w:val="22"/>
        </w:rPr>
        <w:t>689</w:t>
      </w:r>
      <w:r w:rsidRPr="00D31F43">
        <w:rPr>
          <w:bCs/>
          <w:sz w:val="22"/>
          <w:szCs w:val="22"/>
        </w:rPr>
        <w:t xml:space="preserve"> szt.</w:t>
      </w:r>
    </w:p>
    <w:p w14:paraId="6273777E" w14:textId="0EC7BE92" w:rsidR="00C75816" w:rsidRPr="00D31F43" w:rsidRDefault="007E5B56" w:rsidP="00C75816">
      <w:pPr>
        <w:tabs>
          <w:tab w:val="left" w:pos="3500"/>
        </w:tabs>
        <w:ind w:left="709"/>
        <w:jc w:val="both"/>
        <w:rPr>
          <w:bCs/>
          <w:sz w:val="22"/>
          <w:szCs w:val="22"/>
        </w:rPr>
      </w:pPr>
      <w:r w:rsidRPr="00D31F43">
        <w:rPr>
          <w:bCs/>
          <w:sz w:val="22"/>
          <w:szCs w:val="22"/>
        </w:rPr>
        <w:t xml:space="preserve">Wykonawca będzie wydawał właścicielom nieruchomości pakiety worków im przysługujące </w:t>
      </w:r>
      <w:r w:rsidRPr="00D31F43">
        <w:rPr>
          <w:bCs/>
          <w:sz w:val="22"/>
          <w:szCs w:val="22"/>
        </w:rPr>
        <w:br/>
        <w:t xml:space="preserve">a w przypadku wytworzenia przez właściciela nieruchomości większej ilości niesegregowanych (zmieszanych) odpadów komunalnych oraz odpadów komunalnych zbieranych selektywnie Wykonawca będzie wydawał również worki dodatkowe (tj. poza przysługującym pakietem) we wskazanych miejscach na terenie miasta Krosna (uzgodnionych z Zamawiającym) lub w siedzibie Wykonawcy, jeśli taką posiada na terenie miasta Krosna, w dni robocze: </w:t>
      </w:r>
      <w:r w:rsidR="009766B7" w:rsidRPr="00D31F43">
        <w:rPr>
          <w:bCs/>
          <w:sz w:val="22"/>
          <w:szCs w:val="22"/>
        </w:rPr>
        <w:br/>
      </w:r>
      <w:r w:rsidRPr="00D31F43">
        <w:rPr>
          <w:bCs/>
          <w:sz w:val="22"/>
          <w:szCs w:val="22"/>
        </w:rPr>
        <w:t xml:space="preserve">w </w:t>
      </w:r>
      <w:r w:rsidR="00A9175B" w:rsidRPr="00D31F43">
        <w:rPr>
          <w:bCs/>
          <w:sz w:val="22"/>
          <w:szCs w:val="22"/>
        </w:rPr>
        <w:t>poniedziałki w godzinach 8.00-17</w:t>
      </w:r>
      <w:r w:rsidRPr="00D31F43">
        <w:rPr>
          <w:bCs/>
          <w:sz w:val="22"/>
          <w:szCs w:val="22"/>
        </w:rPr>
        <w:t>.00, od wtorku do piątku w godzinach 8.00-1</w:t>
      </w:r>
      <w:r w:rsidR="009E0055" w:rsidRPr="00D31F43">
        <w:rPr>
          <w:bCs/>
          <w:sz w:val="22"/>
          <w:szCs w:val="22"/>
        </w:rPr>
        <w:t>5.00</w:t>
      </w:r>
      <w:r w:rsidRPr="00D31F43">
        <w:rPr>
          <w:bCs/>
          <w:sz w:val="22"/>
          <w:szCs w:val="22"/>
        </w:rPr>
        <w:t xml:space="preserve">. </w:t>
      </w:r>
    </w:p>
    <w:p w14:paraId="44EC41BC" w14:textId="77777777" w:rsidR="007E5B56" w:rsidRPr="00D31F43" w:rsidRDefault="007E5B56" w:rsidP="007E329A">
      <w:pPr>
        <w:tabs>
          <w:tab w:val="left" w:pos="3500"/>
        </w:tabs>
        <w:ind w:left="709"/>
        <w:jc w:val="both"/>
        <w:rPr>
          <w:bCs/>
          <w:sz w:val="22"/>
          <w:szCs w:val="22"/>
        </w:rPr>
      </w:pPr>
      <w:r w:rsidRPr="00D31F43">
        <w:rPr>
          <w:bCs/>
          <w:sz w:val="22"/>
          <w:szCs w:val="22"/>
        </w:rPr>
        <w:t>Pakiet roczny lub pierwszy pakiet półroczny worków (pakiet: worek zielony, żółty i niebieski) Wykonawca dostarczy właścicielom nieruchomości przed pierwszym terminem odbioru odpadów segregowanych wynikającym z zatwierdzonego przez Zamawiającego harmonogramu odbioru odpadów.</w:t>
      </w:r>
    </w:p>
    <w:p w14:paraId="1037E4A2" w14:textId="145C1E22" w:rsidR="009E0055" w:rsidRPr="00D31F43" w:rsidRDefault="009E0055" w:rsidP="007E329A">
      <w:pPr>
        <w:tabs>
          <w:tab w:val="left" w:pos="3500"/>
        </w:tabs>
        <w:ind w:left="709"/>
        <w:jc w:val="both"/>
        <w:rPr>
          <w:bCs/>
          <w:sz w:val="22"/>
          <w:szCs w:val="22"/>
        </w:rPr>
      </w:pPr>
      <w:r w:rsidRPr="00D31F43">
        <w:rPr>
          <w:bCs/>
          <w:sz w:val="22"/>
          <w:szCs w:val="22"/>
        </w:rPr>
        <w:t xml:space="preserve">Wykonawca przekaże harmonogram dystrybucji pakietu rocznego lub pakietów półrocznych worków (pakiet: worek zielony, żółty i niebieski) dostarczanych właścicielom nieruchomości na żądanie Zamawiającego. </w:t>
      </w:r>
    </w:p>
    <w:p w14:paraId="36A294C0" w14:textId="7EF101CA" w:rsidR="007E5B56" w:rsidRPr="00D31F43" w:rsidRDefault="007E5B56" w:rsidP="007E329A">
      <w:pPr>
        <w:tabs>
          <w:tab w:val="left" w:pos="3500"/>
        </w:tabs>
        <w:ind w:left="709"/>
        <w:jc w:val="both"/>
        <w:rPr>
          <w:bCs/>
          <w:sz w:val="22"/>
          <w:szCs w:val="22"/>
        </w:rPr>
      </w:pPr>
      <w:r w:rsidRPr="00D31F43">
        <w:rPr>
          <w:bCs/>
          <w:sz w:val="22"/>
          <w:szCs w:val="22"/>
        </w:rPr>
        <w:t xml:space="preserve">Wykonawca będzie uzupełniał </w:t>
      </w:r>
      <w:r w:rsidRPr="00D31F43">
        <w:rPr>
          <w:sz w:val="22"/>
          <w:szCs w:val="22"/>
        </w:rPr>
        <w:t xml:space="preserve">właścicielom nieruchomości </w:t>
      </w:r>
      <w:r w:rsidRPr="00D31F43">
        <w:rPr>
          <w:bCs/>
          <w:sz w:val="22"/>
          <w:szCs w:val="22"/>
        </w:rPr>
        <w:t xml:space="preserve">w zabudowie jednorodzinnej, </w:t>
      </w:r>
      <w:r w:rsidR="009E0055" w:rsidRPr="00D31F43">
        <w:rPr>
          <w:bCs/>
          <w:sz w:val="22"/>
          <w:szCs w:val="22"/>
        </w:rPr>
        <w:br/>
      </w:r>
      <w:r w:rsidRPr="00D31F43">
        <w:rPr>
          <w:bCs/>
          <w:sz w:val="22"/>
          <w:szCs w:val="22"/>
        </w:rPr>
        <w:t>w zabudowie Zespołu Staromiejskiego oraz ulicy Staszica</w:t>
      </w:r>
      <w:r w:rsidRPr="00D31F43">
        <w:rPr>
          <w:sz w:val="22"/>
          <w:szCs w:val="22"/>
        </w:rPr>
        <w:t xml:space="preserve"> worki brązowe po każdorazowym odbiorze, poprzez pozostawianie przy wejściu na nieruchomość (w miejscu wystawienia odpadów) nowych pustych worków (w ilości takiej samej jak odebrana – na wymianę) w dniu odbioru </w:t>
      </w:r>
      <w:r w:rsidR="000C1674" w:rsidRPr="00D31F43">
        <w:rPr>
          <w:sz w:val="22"/>
          <w:szCs w:val="22"/>
        </w:rPr>
        <w:t>bio</w:t>
      </w:r>
      <w:r w:rsidRPr="00D31F43">
        <w:rPr>
          <w:sz w:val="22"/>
          <w:szCs w:val="22"/>
        </w:rPr>
        <w:t xml:space="preserve">odpadów </w:t>
      </w:r>
      <w:r w:rsidRPr="00D31F43">
        <w:rPr>
          <w:bCs/>
          <w:sz w:val="22"/>
          <w:szCs w:val="22"/>
        </w:rPr>
        <w:t>z wyłączeniem części roślin pochodzących z</w:t>
      </w:r>
      <w:r w:rsidR="009E0055" w:rsidRPr="00D31F43">
        <w:rPr>
          <w:bCs/>
          <w:sz w:val="22"/>
          <w:szCs w:val="22"/>
        </w:rPr>
        <w:t xml:space="preserve"> pielęgnacji terenów zielonych </w:t>
      </w:r>
      <w:r w:rsidRPr="00D31F43">
        <w:rPr>
          <w:bCs/>
          <w:sz w:val="22"/>
          <w:szCs w:val="22"/>
        </w:rPr>
        <w:t>i ogrodów zwanych również „odpadami bio”.</w:t>
      </w:r>
    </w:p>
    <w:p w14:paraId="2F60F3DA" w14:textId="287391A4" w:rsidR="009E0055" w:rsidRPr="00D31F43" w:rsidRDefault="009E0055" w:rsidP="007E329A">
      <w:pPr>
        <w:tabs>
          <w:tab w:val="left" w:pos="3500"/>
        </w:tabs>
        <w:ind w:left="709"/>
        <w:jc w:val="both"/>
        <w:rPr>
          <w:bCs/>
          <w:sz w:val="22"/>
          <w:szCs w:val="22"/>
        </w:rPr>
      </w:pPr>
      <w:r w:rsidRPr="00D31F43">
        <w:rPr>
          <w:bCs/>
          <w:sz w:val="22"/>
          <w:szCs w:val="22"/>
        </w:rPr>
        <w:t>Ponadto Wykonawca dostarczy do Urzędu Miasta Kros</w:t>
      </w:r>
      <w:r w:rsidR="00A9175B" w:rsidRPr="00D31F43">
        <w:rPr>
          <w:bCs/>
          <w:sz w:val="22"/>
          <w:szCs w:val="22"/>
        </w:rPr>
        <w:t>na, ul. Bieszczadzka 5, pok. 205</w:t>
      </w:r>
      <w:r w:rsidRPr="00D31F43">
        <w:rPr>
          <w:bCs/>
          <w:sz w:val="22"/>
          <w:szCs w:val="22"/>
        </w:rPr>
        <w:t xml:space="preserve"> lub pok. 218, na każdorazowe żądanie Zamawiającego:</w:t>
      </w:r>
    </w:p>
    <w:p w14:paraId="3577C48B" w14:textId="2460EA4E" w:rsidR="009E0055" w:rsidRPr="00D31F43" w:rsidRDefault="009E0055" w:rsidP="007E329A">
      <w:pPr>
        <w:tabs>
          <w:tab w:val="left" w:pos="3500"/>
        </w:tabs>
        <w:ind w:left="709"/>
        <w:jc w:val="both"/>
        <w:rPr>
          <w:bCs/>
          <w:sz w:val="22"/>
          <w:szCs w:val="22"/>
        </w:rPr>
      </w:pPr>
      <w:r w:rsidRPr="00D31F43">
        <w:rPr>
          <w:bCs/>
          <w:sz w:val="22"/>
          <w:szCs w:val="22"/>
        </w:rPr>
        <w:t xml:space="preserve">- worki o pojemności 120 litrów koloru żółtego (szacunkowa ilość na cały okres </w:t>
      </w:r>
      <w:r w:rsidRPr="00D31F43">
        <w:rPr>
          <w:bCs/>
          <w:sz w:val="22"/>
          <w:szCs w:val="22"/>
        </w:rPr>
        <w:br/>
        <w:t>umowy – ok. 200 szt.),</w:t>
      </w:r>
    </w:p>
    <w:p w14:paraId="4EBBD3E0" w14:textId="35096D88" w:rsidR="009E0055" w:rsidRPr="00D31F43" w:rsidRDefault="009E0055" w:rsidP="007E329A">
      <w:pPr>
        <w:tabs>
          <w:tab w:val="left" w:pos="3500"/>
        </w:tabs>
        <w:ind w:left="709"/>
        <w:jc w:val="both"/>
        <w:rPr>
          <w:bCs/>
          <w:sz w:val="22"/>
          <w:szCs w:val="22"/>
        </w:rPr>
      </w:pPr>
      <w:r w:rsidRPr="00D31F43">
        <w:rPr>
          <w:bCs/>
          <w:sz w:val="22"/>
          <w:szCs w:val="22"/>
        </w:rPr>
        <w:t xml:space="preserve">- worki o pojemności 80 litrów koloru zielonego (szacunkowa ilość na cały okres </w:t>
      </w:r>
      <w:r w:rsidRPr="00D31F43">
        <w:rPr>
          <w:bCs/>
          <w:sz w:val="22"/>
          <w:szCs w:val="22"/>
        </w:rPr>
        <w:br/>
        <w:t>umowy – ok. 50 szt.),</w:t>
      </w:r>
    </w:p>
    <w:p w14:paraId="16BC07E0" w14:textId="45BBC0EA" w:rsidR="009E0055" w:rsidRPr="00D31F43" w:rsidRDefault="009E0055" w:rsidP="007E329A">
      <w:pPr>
        <w:tabs>
          <w:tab w:val="left" w:pos="3500"/>
        </w:tabs>
        <w:ind w:left="709"/>
        <w:jc w:val="both"/>
        <w:rPr>
          <w:bCs/>
          <w:sz w:val="22"/>
          <w:szCs w:val="22"/>
        </w:rPr>
      </w:pPr>
      <w:r w:rsidRPr="00D31F43">
        <w:rPr>
          <w:bCs/>
          <w:sz w:val="22"/>
          <w:szCs w:val="22"/>
        </w:rPr>
        <w:t xml:space="preserve">- worki o pojemności 120 litrów koloru niebieskiego (szacunkowa ilość na cały okres </w:t>
      </w:r>
      <w:r w:rsidRPr="00D31F43">
        <w:rPr>
          <w:bCs/>
          <w:sz w:val="22"/>
          <w:szCs w:val="22"/>
        </w:rPr>
        <w:br/>
        <w:t>umowy – ok. 100 szt.),</w:t>
      </w:r>
    </w:p>
    <w:p w14:paraId="7EDEAAAD" w14:textId="2164CAFD" w:rsidR="009E0055" w:rsidRPr="00D31F43" w:rsidRDefault="009E0055" w:rsidP="007E329A">
      <w:pPr>
        <w:tabs>
          <w:tab w:val="left" w:pos="3500"/>
        </w:tabs>
        <w:ind w:left="709"/>
        <w:jc w:val="both"/>
        <w:rPr>
          <w:bCs/>
          <w:sz w:val="22"/>
          <w:szCs w:val="22"/>
        </w:rPr>
      </w:pPr>
      <w:r w:rsidRPr="00D31F43">
        <w:rPr>
          <w:bCs/>
          <w:sz w:val="22"/>
          <w:szCs w:val="22"/>
        </w:rPr>
        <w:t>- worki o pojemności 40 litrów koloru brązowego (szacunkowa ilość na cały okres</w:t>
      </w:r>
      <w:r w:rsidRPr="00D31F43">
        <w:rPr>
          <w:bCs/>
          <w:sz w:val="22"/>
          <w:szCs w:val="22"/>
        </w:rPr>
        <w:br/>
        <w:t xml:space="preserve">umowy – ok. </w:t>
      </w:r>
      <w:r w:rsidR="009958B7" w:rsidRPr="00D31F43">
        <w:rPr>
          <w:bCs/>
          <w:sz w:val="22"/>
          <w:szCs w:val="22"/>
        </w:rPr>
        <w:t>5</w:t>
      </w:r>
      <w:r w:rsidRPr="00D31F43">
        <w:rPr>
          <w:bCs/>
          <w:sz w:val="22"/>
          <w:szCs w:val="22"/>
        </w:rPr>
        <w:t>0 szt.).</w:t>
      </w:r>
    </w:p>
    <w:p w14:paraId="7BE04927" w14:textId="13945A82" w:rsidR="007E5B56" w:rsidRPr="00D31F43" w:rsidRDefault="007E5B56" w:rsidP="007E329A">
      <w:pPr>
        <w:pStyle w:val="Akapitzlist"/>
        <w:tabs>
          <w:tab w:val="left" w:pos="426"/>
        </w:tabs>
        <w:spacing w:after="0" w:line="240" w:lineRule="auto"/>
        <w:ind w:left="709"/>
        <w:jc w:val="both"/>
        <w:rPr>
          <w:rFonts w:ascii="Times New Roman" w:eastAsia="Times New Roman" w:hAnsi="Times New Roman"/>
          <w:u w:val="single"/>
          <w:lang w:eastAsia="zh-CN"/>
        </w:rPr>
      </w:pPr>
      <w:r w:rsidRPr="00D31F43">
        <w:rPr>
          <w:rFonts w:ascii="Times New Roman" w:eastAsia="Times New Roman" w:hAnsi="Times New Roman"/>
          <w:u w:val="single"/>
          <w:lang w:eastAsia="zh-CN"/>
        </w:rPr>
        <w:t>Szacunkowa ilość worków czarnych na niesegregowane (zmieszane) odpady komunalne, przewidziana do wydania właścicielom nieruchomości zamieszkałych w zabudowie</w:t>
      </w:r>
      <w:r w:rsidRPr="00D31F43">
        <w:rPr>
          <w:rFonts w:ascii="Times New Roman" w:eastAsia="Times New Roman" w:hAnsi="Times New Roman"/>
          <w:bCs/>
        </w:rPr>
        <w:t xml:space="preserve"> </w:t>
      </w:r>
      <w:r w:rsidRPr="00D31F43">
        <w:rPr>
          <w:rFonts w:ascii="Times New Roman" w:eastAsia="Times New Roman" w:hAnsi="Times New Roman"/>
          <w:bCs/>
          <w:u w:val="single"/>
        </w:rPr>
        <w:t>jednorodzinnej, w zabudowie Zespołu Staromiejs</w:t>
      </w:r>
      <w:r w:rsidR="009E0055" w:rsidRPr="00D31F43">
        <w:rPr>
          <w:rFonts w:ascii="Times New Roman" w:eastAsia="Times New Roman" w:hAnsi="Times New Roman"/>
          <w:bCs/>
          <w:u w:val="single"/>
        </w:rPr>
        <w:t>kiego oraz ulicy Staszica w 202</w:t>
      </w:r>
      <w:r w:rsidR="00AD4392" w:rsidRPr="00D31F43">
        <w:rPr>
          <w:rFonts w:ascii="Times New Roman" w:eastAsia="Times New Roman" w:hAnsi="Times New Roman"/>
          <w:bCs/>
          <w:u w:val="single"/>
        </w:rPr>
        <w:t>5</w:t>
      </w:r>
      <w:r w:rsidRPr="00D31F43">
        <w:rPr>
          <w:rFonts w:ascii="Times New Roman" w:eastAsia="Times New Roman" w:hAnsi="Times New Roman"/>
          <w:bCs/>
          <w:u w:val="single"/>
        </w:rPr>
        <w:t xml:space="preserve"> r. to </w:t>
      </w:r>
      <w:r w:rsidR="009E0055" w:rsidRPr="00D31F43">
        <w:rPr>
          <w:rFonts w:ascii="Times New Roman" w:eastAsia="Times New Roman" w:hAnsi="Times New Roman"/>
          <w:bCs/>
          <w:u w:val="single"/>
        </w:rPr>
        <w:br/>
      </w:r>
      <w:r w:rsidRPr="00D31F43">
        <w:rPr>
          <w:rFonts w:ascii="Times New Roman" w:eastAsia="Times New Roman" w:hAnsi="Times New Roman"/>
          <w:bCs/>
          <w:u w:val="single"/>
        </w:rPr>
        <w:t xml:space="preserve">ok. </w:t>
      </w:r>
      <w:r w:rsidR="001B36D1" w:rsidRPr="00D31F43">
        <w:rPr>
          <w:rFonts w:ascii="Times New Roman" w:eastAsia="Times New Roman" w:hAnsi="Times New Roman"/>
          <w:bCs/>
          <w:u w:val="single"/>
        </w:rPr>
        <w:t>60</w:t>
      </w:r>
      <w:r w:rsidRPr="00D31F43">
        <w:rPr>
          <w:rFonts w:ascii="Times New Roman" w:eastAsia="Times New Roman" w:hAnsi="Times New Roman"/>
          <w:bCs/>
          <w:u w:val="single"/>
        </w:rPr>
        <w:t>00 szt.</w:t>
      </w:r>
      <w:r w:rsidR="008503EA" w:rsidRPr="00D31F43">
        <w:rPr>
          <w:rFonts w:ascii="Times New Roman" w:eastAsia="Times New Roman" w:hAnsi="Times New Roman"/>
          <w:bCs/>
          <w:u w:val="single"/>
        </w:rPr>
        <w:t>,</w:t>
      </w:r>
    </w:p>
    <w:p w14:paraId="66636AC8" w14:textId="39ADB979" w:rsidR="00C3400E" w:rsidRPr="00D31F43" w:rsidRDefault="003C59FC" w:rsidP="007E329A">
      <w:pPr>
        <w:pStyle w:val="Akapitzlist"/>
        <w:numPr>
          <w:ilvl w:val="0"/>
          <w:numId w:val="1"/>
        </w:numPr>
        <w:tabs>
          <w:tab w:val="left" w:pos="284"/>
        </w:tabs>
        <w:spacing w:after="0" w:line="240" w:lineRule="auto"/>
        <w:ind w:left="284" w:hanging="284"/>
        <w:jc w:val="both"/>
        <w:rPr>
          <w:rFonts w:ascii="Times New Roman" w:eastAsia="Times New Roman" w:hAnsi="Times New Roman"/>
          <w:u w:val="single"/>
          <w:lang w:eastAsia="zh-CN"/>
        </w:rPr>
      </w:pPr>
      <w:r w:rsidRPr="00D31F43">
        <w:rPr>
          <w:rFonts w:ascii="Times New Roman" w:eastAsia="Times New Roman" w:hAnsi="Times New Roman"/>
          <w:u w:val="single"/>
          <w:lang w:eastAsia="zh-CN"/>
        </w:rPr>
        <w:t>Wyposażenia w worki do zbiórki popiołu</w:t>
      </w:r>
      <w:r w:rsidR="00C3400E" w:rsidRPr="00D31F43">
        <w:rPr>
          <w:rFonts w:ascii="Times New Roman" w:eastAsia="Times New Roman" w:hAnsi="Times New Roman"/>
          <w:u w:val="single"/>
          <w:lang w:eastAsia="zh-CN"/>
        </w:rPr>
        <w:t xml:space="preserve"> </w:t>
      </w:r>
      <w:r w:rsidR="0078306A" w:rsidRPr="00D31F43">
        <w:rPr>
          <w:rFonts w:ascii="Times New Roman" w:eastAsia="Times New Roman" w:hAnsi="Times New Roman"/>
          <w:u w:val="single"/>
          <w:lang w:eastAsia="zh-CN"/>
        </w:rPr>
        <w:t xml:space="preserve">i bioodpadów stanowiących części roślin pochodzących </w:t>
      </w:r>
      <w:r w:rsidR="0078306A" w:rsidRPr="00D31F43">
        <w:rPr>
          <w:rFonts w:ascii="Times New Roman" w:eastAsia="Times New Roman" w:hAnsi="Times New Roman"/>
          <w:u w:val="single"/>
          <w:lang w:eastAsia="zh-CN"/>
        </w:rPr>
        <w:br/>
        <w:t xml:space="preserve">z pielęgnacji terenów zielonych i ogrodów </w:t>
      </w:r>
      <w:r w:rsidR="00C3400E" w:rsidRPr="00D31F43">
        <w:rPr>
          <w:rFonts w:ascii="Times New Roman" w:eastAsia="Times New Roman" w:hAnsi="Times New Roman"/>
          <w:bCs/>
          <w:u w:val="single"/>
        </w:rPr>
        <w:t>właścicieli nieruchomości zamieszkałych na terenie Miasta Krosna.</w:t>
      </w:r>
    </w:p>
    <w:p w14:paraId="1DBE7569" w14:textId="77777777" w:rsidR="0078306A" w:rsidRPr="00D31F43" w:rsidRDefault="007104B8" w:rsidP="007E329A">
      <w:pPr>
        <w:tabs>
          <w:tab w:val="left" w:pos="709"/>
        </w:tabs>
        <w:ind w:left="284"/>
        <w:jc w:val="both"/>
        <w:rPr>
          <w:bCs/>
          <w:sz w:val="22"/>
          <w:szCs w:val="22"/>
        </w:rPr>
      </w:pPr>
      <w:r w:rsidRPr="00D31F43">
        <w:rPr>
          <w:bCs/>
          <w:sz w:val="22"/>
          <w:szCs w:val="22"/>
        </w:rPr>
        <w:t xml:space="preserve">Zgodnie z prawem miejscowym właściciele nieruchomości w zabudowie jednorodzinnej, </w:t>
      </w:r>
      <w:r w:rsidRPr="00D31F43">
        <w:rPr>
          <w:bCs/>
          <w:sz w:val="22"/>
          <w:szCs w:val="22"/>
        </w:rPr>
        <w:br/>
        <w:t>w zabudowie Zespołu Staromiejskiego oraz ulicy Staszica na której zamieszkują mieszkańcy zobowiązani są do zaopatrzenia się w worki przeznaczone do zbierania</w:t>
      </w:r>
      <w:r w:rsidR="0078306A" w:rsidRPr="00D31F43">
        <w:rPr>
          <w:bCs/>
          <w:sz w:val="22"/>
          <w:szCs w:val="22"/>
        </w:rPr>
        <w:t>:</w:t>
      </w:r>
    </w:p>
    <w:p w14:paraId="09184781" w14:textId="71778B94" w:rsidR="00791185" w:rsidRPr="00D31F43" w:rsidRDefault="00791185" w:rsidP="00791185">
      <w:pPr>
        <w:pStyle w:val="Akapitzlist"/>
        <w:spacing w:after="0" w:line="240" w:lineRule="auto"/>
        <w:ind w:left="284"/>
        <w:jc w:val="both"/>
        <w:rPr>
          <w:rFonts w:ascii="Times New Roman" w:eastAsia="Times New Roman" w:hAnsi="Times New Roman"/>
          <w:bCs/>
        </w:rPr>
      </w:pPr>
      <w:r w:rsidRPr="00D31F43">
        <w:rPr>
          <w:rFonts w:ascii="Times New Roman" w:eastAsia="Times New Roman" w:hAnsi="Times New Roman"/>
          <w:bCs/>
        </w:rPr>
        <w:t xml:space="preserve">- </w:t>
      </w:r>
      <w:r w:rsidR="007104B8" w:rsidRPr="00D31F43">
        <w:rPr>
          <w:rFonts w:ascii="Times New Roman" w:eastAsia="Times New Roman" w:hAnsi="Times New Roman"/>
          <w:bCs/>
        </w:rPr>
        <w:t>popiołu w ramach zbiórki akcyjnej</w:t>
      </w:r>
      <w:r w:rsidRPr="00D31F43">
        <w:rPr>
          <w:rFonts w:ascii="Times New Roman" w:eastAsia="Times New Roman" w:hAnsi="Times New Roman"/>
          <w:bCs/>
        </w:rPr>
        <w:t>,</w:t>
      </w:r>
    </w:p>
    <w:p w14:paraId="12E2EC07" w14:textId="3A8C4C6E" w:rsidR="0078306A" w:rsidRPr="00D31F43" w:rsidRDefault="00791185" w:rsidP="00791185">
      <w:pPr>
        <w:pStyle w:val="Akapitzlist"/>
        <w:tabs>
          <w:tab w:val="left" w:pos="426"/>
        </w:tabs>
        <w:spacing w:after="0" w:line="240" w:lineRule="auto"/>
        <w:ind w:left="284"/>
        <w:jc w:val="both"/>
        <w:rPr>
          <w:rFonts w:ascii="Times New Roman" w:eastAsia="Times New Roman" w:hAnsi="Times New Roman"/>
          <w:bCs/>
        </w:rPr>
      </w:pPr>
      <w:r w:rsidRPr="00D31F43">
        <w:rPr>
          <w:rFonts w:ascii="Times New Roman" w:eastAsia="Times New Roman" w:hAnsi="Times New Roman"/>
          <w:bCs/>
        </w:rPr>
        <w:t xml:space="preserve">- </w:t>
      </w:r>
      <w:r w:rsidR="0078306A" w:rsidRPr="00D31F43">
        <w:rPr>
          <w:rFonts w:ascii="Times New Roman" w:eastAsia="Times New Roman" w:hAnsi="Times New Roman"/>
          <w:lang w:eastAsia="zh-CN"/>
        </w:rPr>
        <w:t>bioodpadów stanowiących części roślin pochodzących z pielęgnacji terenów zielonych i ogrodów,</w:t>
      </w:r>
    </w:p>
    <w:p w14:paraId="0F046030" w14:textId="2976E2E1" w:rsidR="007104B8" w:rsidRPr="00D31F43" w:rsidRDefault="007104B8" w:rsidP="007E329A">
      <w:pPr>
        <w:pStyle w:val="Akapitzlist"/>
        <w:spacing w:after="0" w:line="240" w:lineRule="auto"/>
        <w:ind w:left="284"/>
        <w:jc w:val="both"/>
        <w:rPr>
          <w:rFonts w:ascii="Times New Roman" w:eastAsia="Times New Roman" w:hAnsi="Times New Roman"/>
          <w:bCs/>
        </w:rPr>
      </w:pPr>
      <w:r w:rsidRPr="00D31F43">
        <w:rPr>
          <w:rFonts w:ascii="Times New Roman" w:eastAsia="Times New Roman" w:hAnsi="Times New Roman"/>
          <w:bCs/>
        </w:rPr>
        <w:t xml:space="preserve">odpłatnie, w siedzibie przedsiębiorcy, z którym Gmina Miasto Krosno zawarła umowę </w:t>
      </w:r>
      <w:r w:rsidR="0078306A" w:rsidRPr="00D31F43">
        <w:rPr>
          <w:rFonts w:ascii="Times New Roman" w:eastAsia="Times New Roman" w:hAnsi="Times New Roman"/>
          <w:bCs/>
        </w:rPr>
        <w:br/>
      </w:r>
      <w:r w:rsidRPr="00D31F43">
        <w:rPr>
          <w:rFonts w:ascii="Times New Roman" w:eastAsia="Times New Roman" w:hAnsi="Times New Roman"/>
          <w:bCs/>
        </w:rPr>
        <w:t xml:space="preserve">w drodze udzielenia zamówienia publicznego na odbiór odpadów komunalnych. </w:t>
      </w:r>
    </w:p>
    <w:p w14:paraId="53B4363C" w14:textId="14538F7B" w:rsidR="0078306A" w:rsidRPr="00D31F43" w:rsidRDefault="007104B8" w:rsidP="007E329A">
      <w:pPr>
        <w:pStyle w:val="Akapitzlist"/>
        <w:spacing w:after="0" w:line="240" w:lineRule="auto"/>
        <w:ind w:left="284"/>
        <w:jc w:val="both"/>
        <w:rPr>
          <w:rFonts w:ascii="Times New Roman" w:eastAsia="Times New Roman" w:hAnsi="Times New Roman"/>
          <w:bCs/>
        </w:rPr>
      </w:pPr>
      <w:r w:rsidRPr="00D31F43">
        <w:rPr>
          <w:rFonts w:ascii="Times New Roman" w:eastAsia="Times New Roman" w:hAnsi="Times New Roman"/>
          <w:bCs/>
        </w:rPr>
        <w:t xml:space="preserve">Wykonawca zapewni właścicielom nieruchomości zamieszkałych w zabudowie jednorodzinnej, </w:t>
      </w:r>
      <w:r w:rsidR="00FE25BA" w:rsidRPr="00D31F43">
        <w:rPr>
          <w:rFonts w:ascii="Times New Roman" w:eastAsia="Times New Roman" w:hAnsi="Times New Roman"/>
          <w:bCs/>
        </w:rPr>
        <w:br/>
      </w:r>
      <w:r w:rsidRPr="00D31F43">
        <w:rPr>
          <w:rFonts w:ascii="Times New Roman" w:eastAsia="Times New Roman" w:hAnsi="Times New Roman"/>
          <w:bCs/>
        </w:rPr>
        <w:t>w zabudowie Zespołu Staromiejskiego oraz ulicy Staszica sprzedaż worków do zbiórki</w:t>
      </w:r>
      <w:r w:rsidR="0078306A" w:rsidRPr="00D31F43">
        <w:rPr>
          <w:rFonts w:ascii="Times New Roman" w:eastAsia="Times New Roman" w:hAnsi="Times New Roman"/>
          <w:bCs/>
        </w:rPr>
        <w:t>:</w:t>
      </w:r>
    </w:p>
    <w:p w14:paraId="73D822A1" w14:textId="77777777" w:rsidR="0078306A" w:rsidRPr="00D31F43" w:rsidRDefault="0078306A" w:rsidP="007E329A">
      <w:pPr>
        <w:pStyle w:val="Akapitzlist"/>
        <w:spacing w:after="0" w:line="240" w:lineRule="auto"/>
        <w:ind w:left="284"/>
        <w:jc w:val="both"/>
        <w:rPr>
          <w:rFonts w:ascii="Times New Roman" w:eastAsia="Times New Roman" w:hAnsi="Times New Roman"/>
          <w:bCs/>
        </w:rPr>
      </w:pPr>
      <w:r w:rsidRPr="00D31F43">
        <w:rPr>
          <w:rFonts w:ascii="Times New Roman" w:eastAsia="Times New Roman" w:hAnsi="Times New Roman"/>
          <w:bCs/>
        </w:rPr>
        <w:t>-</w:t>
      </w:r>
      <w:r w:rsidR="007104B8" w:rsidRPr="00D31F43">
        <w:rPr>
          <w:rFonts w:ascii="Times New Roman" w:eastAsia="Times New Roman" w:hAnsi="Times New Roman"/>
          <w:bCs/>
        </w:rPr>
        <w:t xml:space="preserve"> popiołu koloru popielatego o pojemności 60 litrów, </w:t>
      </w:r>
    </w:p>
    <w:p w14:paraId="5B1FED6D" w14:textId="4CC19C0C" w:rsidR="0078306A" w:rsidRPr="00D31F43" w:rsidRDefault="0078306A" w:rsidP="00791185">
      <w:pPr>
        <w:pStyle w:val="Akapitzlist"/>
        <w:spacing w:after="0" w:line="240" w:lineRule="auto"/>
        <w:ind w:left="284"/>
        <w:jc w:val="both"/>
        <w:rPr>
          <w:rFonts w:ascii="Times New Roman" w:eastAsia="Times New Roman" w:hAnsi="Times New Roman"/>
          <w:bCs/>
        </w:rPr>
      </w:pPr>
      <w:r w:rsidRPr="00D31F43">
        <w:rPr>
          <w:rFonts w:ascii="Times New Roman" w:eastAsia="Times New Roman" w:hAnsi="Times New Roman"/>
          <w:bCs/>
        </w:rPr>
        <w:t>-</w:t>
      </w:r>
      <w:r w:rsidR="00791185" w:rsidRPr="00D31F43">
        <w:rPr>
          <w:rFonts w:ascii="Times New Roman" w:eastAsia="Times New Roman" w:hAnsi="Times New Roman"/>
          <w:bCs/>
        </w:rPr>
        <w:t xml:space="preserve"> </w:t>
      </w:r>
      <w:r w:rsidRPr="00D31F43">
        <w:rPr>
          <w:rFonts w:ascii="Times New Roman" w:eastAsia="Times New Roman" w:hAnsi="Times New Roman"/>
          <w:lang w:eastAsia="zh-CN"/>
        </w:rPr>
        <w:t>bioodpadów stanowiących części roślin pochodzących z pielęgnacji terenów zielonych i ogrodów koloru brązowego o pojemności 120 litrów,</w:t>
      </w:r>
    </w:p>
    <w:p w14:paraId="35EAC9A2" w14:textId="72E4626F" w:rsidR="007104B8" w:rsidRPr="00D31F43" w:rsidRDefault="007104B8" w:rsidP="007E329A">
      <w:pPr>
        <w:pStyle w:val="Akapitzlist"/>
        <w:spacing w:after="0" w:line="240" w:lineRule="auto"/>
        <w:ind w:left="284"/>
        <w:jc w:val="both"/>
        <w:rPr>
          <w:rFonts w:ascii="Times New Roman" w:eastAsia="Times New Roman" w:hAnsi="Times New Roman"/>
          <w:bCs/>
        </w:rPr>
      </w:pPr>
      <w:r w:rsidRPr="00D31F43">
        <w:rPr>
          <w:rFonts w:ascii="Times New Roman" w:eastAsia="Times New Roman" w:hAnsi="Times New Roman"/>
          <w:bCs/>
        </w:rPr>
        <w:t>które powinny być transparentne w celu możliwości oceny ich zawartości przez Wykonawcę odbierającego odpady.</w:t>
      </w:r>
    </w:p>
    <w:p w14:paraId="0B462E89" w14:textId="34B86C05" w:rsidR="007104B8" w:rsidRPr="00D31F43" w:rsidRDefault="007104B8" w:rsidP="007E329A">
      <w:pPr>
        <w:pStyle w:val="Akapitzlist"/>
        <w:spacing w:after="0" w:line="240" w:lineRule="auto"/>
        <w:ind w:left="284"/>
        <w:jc w:val="both"/>
        <w:rPr>
          <w:rFonts w:ascii="Times New Roman" w:eastAsia="Times New Roman" w:hAnsi="Times New Roman"/>
          <w:bCs/>
        </w:rPr>
      </w:pPr>
      <w:r w:rsidRPr="00D31F43">
        <w:rPr>
          <w:rFonts w:ascii="Times New Roman" w:eastAsia="Times New Roman" w:hAnsi="Times New Roman"/>
          <w:bCs/>
        </w:rPr>
        <w:t xml:space="preserve">Worki wykonane i sprzedawane przez Wykonawcę muszą być </w:t>
      </w:r>
      <w:r w:rsidR="000E78DD" w:rsidRPr="00D31F43">
        <w:rPr>
          <w:rFonts w:ascii="Times New Roman" w:eastAsia="Times New Roman" w:hAnsi="Times New Roman"/>
          <w:bCs/>
        </w:rPr>
        <w:t>wyprodukowane</w:t>
      </w:r>
      <w:r w:rsidRPr="00D31F43">
        <w:rPr>
          <w:rFonts w:ascii="Times New Roman" w:eastAsia="Times New Roman" w:hAnsi="Times New Roman"/>
          <w:bCs/>
        </w:rPr>
        <w:t xml:space="preserve"> z folii o odpowiedniej grubości dostosowanej do ilości i rodzaju odpadów, tak aby zapobiec ich rozrywaniu. Zamawiający wymaga, aby worki popielate</w:t>
      </w:r>
      <w:r w:rsidR="00FE25BA" w:rsidRPr="00D31F43">
        <w:rPr>
          <w:rFonts w:ascii="Times New Roman" w:eastAsia="Times New Roman" w:hAnsi="Times New Roman"/>
          <w:bCs/>
        </w:rPr>
        <w:t xml:space="preserve"> i brązowe</w:t>
      </w:r>
      <w:r w:rsidRPr="00D31F43">
        <w:rPr>
          <w:rFonts w:ascii="Times New Roman" w:eastAsia="Times New Roman" w:hAnsi="Times New Roman"/>
          <w:bCs/>
        </w:rPr>
        <w:t xml:space="preserve"> były wykonane z folii LDPE, podwójnie zgrzewane o grubości co najmniej 0,06 mm,</w:t>
      </w:r>
    </w:p>
    <w:p w14:paraId="1E73F9B7" w14:textId="193D5E8B" w:rsidR="007104B8" w:rsidRPr="00D31F43" w:rsidRDefault="007104B8" w:rsidP="007E329A">
      <w:pPr>
        <w:pStyle w:val="Akapitzlist"/>
        <w:spacing w:after="0" w:line="240" w:lineRule="auto"/>
        <w:ind w:left="284"/>
        <w:jc w:val="both"/>
        <w:rPr>
          <w:rFonts w:ascii="Times New Roman" w:eastAsia="Times New Roman" w:hAnsi="Times New Roman"/>
          <w:bCs/>
        </w:rPr>
      </w:pPr>
      <w:r w:rsidRPr="00D31F43">
        <w:rPr>
          <w:rFonts w:ascii="Times New Roman" w:eastAsia="Times New Roman" w:hAnsi="Times New Roman"/>
          <w:bCs/>
        </w:rPr>
        <w:t>Sprzedawane worki popielate powinny być wyposażone w nadruk: „POPIÓŁ – MIASTO KROSNO”</w:t>
      </w:r>
      <w:r w:rsidR="00FE25BA" w:rsidRPr="00D31F43">
        <w:rPr>
          <w:rFonts w:ascii="Times New Roman" w:eastAsia="Times New Roman" w:hAnsi="Times New Roman"/>
          <w:bCs/>
        </w:rPr>
        <w:t xml:space="preserve"> a worki brązowe powinny być wyposażone w nadruk: „BIO – ODPADY ZIELONE – MIASTO KROSNO”</w:t>
      </w:r>
      <w:r w:rsidRPr="00D31F43">
        <w:rPr>
          <w:rFonts w:ascii="Times New Roman" w:eastAsia="Times New Roman" w:hAnsi="Times New Roman"/>
          <w:bCs/>
        </w:rPr>
        <w:t xml:space="preserve">. Zamawiający </w:t>
      </w:r>
      <w:r w:rsidR="00751867" w:rsidRPr="00D31F43">
        <w:rPr>
          <w:rFonts w:ascii="Times New Roman" w:eastAsia="Times New Roman" w:hAnsi="Times New Roman"/>
          <w:bCs/>
        </w:rPr>
        <w:t>wymaga</w:t>
      </w:r>
      <w:r w:rsidRPr="00D31F43">
        <w:rPr>
          <w:rFonts w:ascii="Times New Roman" w:eastAsia="Times New Roman" w:hAnsi="Times New Roman"/>
          <w:bCs/>
        </w:rPr>
        <w:t xml:space="preserve"> zastosowanie na workach logo „Porządkujmy wspólny dom”,</w:t>
      </w:r>
    </w:p>
    <w:p w14:paraId="623FA0F1" w14:textId="3BE1BA27" w:rsidR="007104B8" w:rsidRPr="00D31F43" w:rsidRDefault="007104B8" w:rsidP="007E329A">
      <w:pPr>
        <w:pStyle w:val="Akapitzlist"/>
        <w:spacing w:after="0" w:line="240" w:lineRule="auto"/>
        <w:ind w:left="284"/>
        <w:jc w:val="both"/>
        <w:rPr>
          <w:rFonts w:ascii="Times New Roman" w:eastAsia="Times New Roman" w:hAnsi="Times New Roman"/>
          <w:bCs/>
        </w:rPr>
      </w:pPr>
      <w:r w:rsidRPr="00D31F43">
        <w:rPr>
          <w:rFonts w:ascii="Times New Roman" w:eastAsia="Times New Roman" w:hAnsi="Times New Roman"/>
          <w:bCs/>
        </w:rPr>
        <w:t xml:space="preserve">Worki do zbiórki popiołu w kolorze popielatym </w:t>
      </w:r>
      <w:r w:rsidR="00FE25BA" w:rsidRPr="00D31F43">
        <w:rPr>
          <w:rFonts w:ascii="Times New Roman" w:eastAsia="Times New Roman" w:hAnsi="Times New Roman"/>
          <w:bCs/>
        </w:rPr>
        <w:t xml:space="preserve">oraz </w:t>
      </w:r>
      <w:r w:rsidR="00FE25BA" w:rsidRPr="00D31F43">
        <w:rPr>
          <w:rFonts w:ascii="Times New Roman" w:eastAsia="Times New Roman" w:hAnsi="Times New Roman"/>
          <w:lang w:eastAsia="zh-CN"/>
        </w:rPr>
        <w:t>bioodpadów stanowiących części roślin pochodzących z pielęgnacji terenów zielonych i ogrodów</w:t>
      </w:r>
      <w:r w:rsidR="00FE25BA" w:rsidRPr="00D31F43">
        <w:rPr>
          <w:rFonts w:ascii="Times New Roman" w:eastAsia="Times New Roman" w:hAnsi="Times New Roman"/>
          <w:bCs/>
        </w:rPr>
        <w:t xml:space="preserve"> w kolorze brązowym </w:t>
      </w:r>
      <w:r w:rsidRPr="00D31F43">
        <w:rPr>
          <w:rFonts w:ascii="Times New Roman" w:eastAsia="Times New Roman" w:hAnsi="Times New Roman"/>
          <w:bCs/>
        </w:rPr>
        <w:t>Wykonawca będzie sprzedawał właścici</w:t>
      </w:r>
      <w:r w:rsidR="00AC0DE1" w:rsidRPr="00D31F43">
        <w:rPr>
          <w:rFonts w:ascii="Times New Roman" w:eastAsia="Times New Roman" w:hAnsi="Times New Roman"/>
          <w:bCs/>
        </w:rPr>
        <w:t>elom nieruchomości w miejscach uzgodnionych z Zamawiającym</w:t>
      </w:r>
      <w:r w:rsidRPr="00D31F43">
        <w:rPr>
          <w:rFonts w:ascii="Times New Roman" w:eastAsia="Times New Roman" w:hAnsi="Times New Roman"/>
          <w:bCs/>
        </w:rPr>
        <w:t xml:space="preserve"> lub </w:t>
      </w:r>
      <w:r w:rsidR="00FE25BA" w:rsidRPr="00D31F43">
        <w:rPr>
          <w:rFonts w:ascii="Times New Roman" w:eastAsia="Times New Roman" w:hAnsi="Times New Roman"/>
          <w:bCs/>
        </w:rPr>
        <w:br/>
      </w:r>
      <w:r w:rsidRPr="00D31F43">
        <w:rPr>
          <w:rFonts w:ascii="Times New Roman" w:eastAsia="Times New Roman" w:hAnsi="Times New Roman"/>
          <w:bCs/>
        </w:rPr>
        <w:t xml:space="preserve">w siedzibie Wykonawcy jeśli taką posiada na terenie miasta Krosna, w dni robocze: </w:t>
      </w:r>
      <w:r w:rsidR="00FE25BA" w:rsidRPr="00D31F43">
        <w:rPr>
          <w:rFonts w:ascii="Times New Roman" w:eastAsia="Times New Roman" w:hAnsi="Times New Roman"/>
          <w:bCs/>
        </w:rPr>
        <w:br/>
        <w:t xml:space="preserve">w poniedziałki </w:t>
      </w:r>
      <w:r w:rsidR="00A9175B" w:rsidRPr="00D31F43">
        <w:rPr>
          <w:rFonts w:ascii="Times New Roman" w:eastAsia="Times New Roman" w:hAnsi="Times New Roman"/>
          <w:bCs/>
        </w:rPr>
        <w:t>w godzinach 8.00-17</w:t>
      </w:r>
      <w:r w:rsidRPr="00D31F43">
        <w:rPr>
          <w:rFonts w:ascii="Times New Roman" w:eastAsia="Times New Roman" w:hAnsi="Times New Roman"/>
          <w:bCs/>
        </w:rPr>
        <w:t>.00, od wtorku d</w:t>
      </w:r>
      <w:r w:rsidR="008503EA" w:rsidRPr="00D31F43">
        <w:rPr>
          <w:rFonts w:ascii="Times New Roman" w:eastAsia="Times New Roman" w:hAnsi="Times New Roman"/>
          <w:bCs/>
        </w:rPr>
        <w:t>o piątku w godzinach 8.00-15.00,</w:t>
      </w:r>
    </w:p>
    <w:p w14:paraId="428690BE" w14:textId="49F71A9C" w:rsidR="007104B8" w:rsidRPr="00D31F43" w:rsidRDefault="007104B8" w:rsidP="007E329A">
      <w:pPr>
        <w:pStyle w:val="Akapitzlist"/>
        <w:numPr>
          <w:ilvl w:val="0"/>
          <w:numId w:val="1"/>
        </w:numPr>
        <w:tabs>
          <w:tab w:val="left" w:pos="284"/>
        </w:tabs>
        <w:spacing w:after="0" w:line="240" w:lineRule="auto"/>
        <w:ind w:left="284" w:hanging="284"/>
        <w:jc w:val="both"/>
        <w:rPr>
          <w:rFonts w:ascii="Times New Roman" w:eastAsia="Times New Roman" w:hAnsi="Times New Roman"/>
          <w:u w:val="single"/>
          <w:lang w:eastAsia="zh-CN"/>
        </w:rPr>
      </w:pPr>
      <w:r w:rsidRPr="00D31F43">
        <w:rPr>
          <w:rFonts w:ascii="Times New Roman" w:eastAsia="Times New Roman" w:hAnsi="Times New Roman"/>
          <w:lang w:eastAsia="zh-CN"/>
        </w:rPr>
        <w:t>Transportu</w:t>
      </w:r>
      <w:r w:rsidRPr="00D31F43">
        <w:rPr>
          <w:rFonts w:ascii="Times New Roman" w:hAnsi="Times New Roman"/>
        </w:rPr>
        <w:t xml:space="preserve"> odpadów komunalnych </w:t>
      </w:r>
      <w:r w:rsidR="00691B78" w:rsidRPr="00D31F43">
        <w:rPr>
          <w:rFonts w:ascii="Times New Roman" w:hAnsi="Times New Roman"/>
        </w:rPr>
        <w:t xml:space="preserve">wytworzonych przez właścicieli nieruchomości zamieszkałych miasta Krosna oraz odpadów powstałych w wyniku zdarzeń losowych, </w:t>
      </w:r>
      <w:r w:rsidR="00691B78" w:rsidRPr="00D31F43">
        <w:rPr>
          <w:rFonts w:ascii="Times New Roman" w:hAnsi="Times New Roman"/>
          <w:bCs/>
        </w:rPr>
        <w:t>tj. pożaru, zalania lub zniszczeń wywołanych zjawiskami atmosferycznymi</w:t>
      </w:r>
      <w:r w:rsidR="00691B78" w:rsidRPr="00D31F43">
        <w:rPr>
          <w:rFonts w:ascii="Times New Roman" w:hAnsi="Times New Roman"/>
        </w:rPr>
        <w:t xml:space="preserve"> </w:t>
      </w:r>
      <w:r w:rsidRPr="00D31F43">
        <w:rPr>
          <w:rFonts w:ascii="Times New Roman" w:hAnsi="Times New Roman"/>
        </w:rPr>
        <w:t>do miejsca ich przekazania, tj. do Instalacji do mechaniczno-biologicznego przetwarzania niesegregowanych (zmieszanych) odpadów komunalnych – Sortownia odpadów komunalnych zmieszanych i z selektywnej zbiórki, kompo</w:t>
      </w:r>
      <w:r w:rsidR="003F2527" w:rsidRPr="00D31F43">
        <w:rPr>
          <w:rFonts w:ascii="Times New Roman" w:hAnsi="Times New Roman"/>
        </w:rPr>
        <w:t>stownia przy ul. Białobrzeskiej</w:t>
      </w:r>
      <w:r w:rsidR="00691B78" w:rsidRPr="00D31F43">
        <w:rPr>
          <w:rFonts w:ascii="Times New Roman" w:hAnsi="Times New Roman"/>
        </w:rPr>
        <w:t xml:space="preserve">, </w:t>
      </w:r>
      <w:r w:rsidRPr="00D31F43">
        <w:rPr>
          <w:rFonts w:ascii="Times New Roman" w:hAnsi="Times New Roman"/>
        </w:rPr>
        <w:t xml:space="preserve">38-400 Krosno wpisanej na listę funkcjonujących instalacji prowadzoną przez marszałka województwa zgodnie z art. 38b ustawy z dnia 14 grudnia 2012 r. </w:t>
      </w:r>
      <w:r w:rsidR="00691B78" w:rsidRPr="00D31F43">
        <w:rPr>
          <w:rFonts w:ascii="Times New Roman" w:hAnsi="Times New Roman"/>
        </w:rPr>
        <w:br/>
      </w:r>
      <w:r w:rsidRPr="00D31F43">
        <w:rPr>
          <w:rFonts w:ascii="Times New Roman" w:hAnsi="Times New Roman"/>
        </w:rPr>
        <w:t>o odpadach (Dz. U. z 20</w:t>
      </w:r>
      <w:r w:rsidR="000E3A1F" w:rsidRPr="00D31F43">
        <w:rPr>
          <w:rFonts w:ascii="Times New Roman" w:hAnsi="Times New Roman"/>
        </w:rPr>
        <w:t>2</w:t>
      </w:r>
      <w:r w:rsidR="00EB562F" w:rsidRPr="00D31F43">
        <w:rPr>
          <w:rFonts w:ascii="Times New Roman" w:hAnsi="Times New Roman"/>
        </w:rPr>
        <w:t>3</w:t>
      </w:r>
      <w:r w:rsidRPr="00D31F43">
        <w:rPr>
          <w:rFonts w:ascii="Times New Roman" w:hAnsi="Times New Roman"/>
        </w:rPr>
        <w:t xml:space="preserve"> r. poz. </w:t>
      </w:r>
      <w:r w:rsidR="00EB562F" w:rsidRPr="00D31F43">
        <w:rPr>
          <w:rFonts w:ascii="Times New Roman" w:hAnsi="Times New Roman"/>
        </w:rPr>
        <w:t>1587</w:t>
      </w:r>
      <w:r w:rsidR="00483DF0" w:rsidRPr="00D31F43">
        <w:rPr>
          <w:rFonts w:ascii="Times New Roman" w:hAnsi="Times New Roman"/>
        </w:rPr>
        <w:t xml:space="preserve"> z póź</w:t>
      </w:r>
      <w:r w:rsidR="00582985" w:rsidRPr="00D31F43">
        <w:rPr>
          <w:rFonts w:ascii="Times New Roman" w:hAnsi="Times New Roman"/>
        </w:rPr>
        <w:t>n.</w:t>
      </w:r>
      <w:r w:rsidR="00483DF0" w:rsidRPr="00D31F43">
        <w:rPr>
          <w:rFonts w:ascii="Times New Roman" w:hAnsi="Times New Roman"/>
        </w:rPr>
        <w:t xml:space="preserve"> zm.</w:t>
      </w:r>
      <w:r w:rsidRPr="00D31F43">
        <w:rPr>
          <w:rFonts w:ascii="Times New Roman" w:hAnsi="Times New Roman"/>
        </w:rPr>
        <w:t>)</w:t>
      </w:r>
      <w:r w:rsidR="00483DF0" w:rsidRPr="00D31F43">
        <w:rPr>
          <w:rFonts w:ascii="Times New Roman" w:hAnsi="Times New Roman"/>
        </w:rPr>
        <w:t>.</w:t>
      </w:r>
    </w:p>
    <w:p w14:paraId="3F6BACD4" w14:textId="7F41CF90" w:rsidR="007104B8" w:rsidRPr="00D31F43" w:rsidRDefault="007104B8" w:rsidP="007E329A">
      <w:pPr>
        <w:pStyle w:val="Akapitzlist"/>
        <w:tabs>
          <w:tab w:val="left" w:pos="284"/>
        </w:tabs>
        <w:spacing w:after="0" w:line="240" w:lineRule="auto"/>
        <w:ind w:left="284"/>
        <w:jc w:val="both"/>
        <w:rPr>
          <w:rFonts w:ascii="Times New Roman" w:hAnsi="Times New Roman"/>
        </w:rPr>
      </w:pPr>
      <w:r w:rsidRPr="00D31F43">
        <w:rPr>
          <w:rFonts w:ascii="Times New Roman" w:eastAsia="Times New Roman" w:hAnsi="Times New Roman"/>
        </w:rPr>
        <w:t xml:space="preserve">W przypadku awarii Instalacji Komunalnej odpady komunalne należy dostarczyć zgodnie </w:t>
      </w:r>
      <w:r w:rsidRPr="00D31F43">
        <w:rPr>
          <w:rFonts w:ascii="Times New Roman" w:eastAsia="Times New Roman" w:hAnsi="Times New Roman"/>
        </w:rPr>
        <w:br/>
        <w:t xml:space="preserve">z art. 20 </w:t>
      </w:r>
      <w:r w:rsidRPr="00D31F43">
        <w:rPr>
          <w:rFonts w:ascii="Times New Roman" w:hAnsi="Times New Roman"/>
        </w:rPr>
        <w:t>ustawy z dnia 14 grudnia 2</w:t>
      </w:r>
      <w:r w:rsidR="007D447C" w:rsidRPr="00D31F43">
        <w:rPr>
          <w:rFonts w:ascii="Times New Roman" w:hAnsi="Times New Roman"/>
        </w:rPr>
        <w:t>012 r. o o</w:t>
      </w:r>
      <w:r w:rsidR="000E3A1F" w:rsidRPr="00D31F43">
        <w:rPr>
          <w:rFonts w:ascii="Times New Roman" w:hAnsi="Times New Roman"/>
        </w:rPr>
        <w:t>dpadach (Dz. U. z 202</w:t>
      </w:r>
      <w:r w:rsidR="00EB562F" w:rsidRPr="00D31F43">
        <w:rPr>
          <w:rFonts w:ascii="Times New Roman" w:hAnsi="Times New Roman"/>
        </w:rPr>
        <w:t>3</w:t>
      </w:r>
      <w:r w:rsidR="000E3A1F" w:rsidRPr="00D31F43">
        <w:rPr>
          <w:rFonts w:ascii="Times New Roman" w:hAnsi="Times New Roman"/>
        </w:rPr>
        <w:t> r. poz.</w:t>
      </w:r>
      <w:r w:rsidR="00EB562F" w:rsidRPr="00D31F43">
        <w:rPr>
          <w:rFonts w:ascii="Times New Roman" w:hAnsi="Times New Roman"/>
        </w:rPr>
        <w:t xml:space="preserve"> 1587</w:t>
      </w:r>
      <w:r w:rsidRPr="00D31F43">
        <w:rPr>
          <w:rFonts w:ascii="Times New Roman" w:hAnsi="Times New Roman"/>
        </w:rPr>
        <w:t xml:space="preserve"> </w:t>
      </w:r>
      <w:r w:rsidR="00483DF0" w:rsidRPr="00D31F43">
        <w:rPr>
          <w:rFonts w:ascii="Times New Roman" w:hAnsi="Times New Roman"/>
        </w:rPr>
        <w:t xml:space="preserve">z późn. zm.) </w:t>
      </w:r>
      <w:r w:rsidRPr="00D31F43">
        <w:rPr>
          <w:rFonts w:ascii="Times New Roman" w:hAnsi="Times New Roman"/>
        </w:rPr>
        <w:t>do najbliższej Instalacji Komunalnej, która zadeklaruje przyjęcie odpadów komunalnych z terenu Miasta Krosna.</w:t>
      </w:r>
    </w:p>
    <w:p w14:paraId="3668C0FD" w14:textId="30BC68A8" w:rsidR="00D9206B" w:rsidRPr="00D31F43" w:rsidRDefault="00D9206B" w:rsidP="007E329A">
      <w:pPr>
        <w:pStyle w:val="Akapitzlist"/>
        <w:spacing w:after="0" w:line="240" w:lineRule="auto"/>
        <w:ind w:left="284"/>
        <w:jc w:val="both"/>
        <w:rPr>
          <w:rFonts w:ascii="Times New Roman" w:hAnsi="Times New Roman"/>
        </w:rPr>
      </w:pPr>
      <w:r w:rsidRPr="00D31F43">
        <w:rPr>
          <w:rFonts w:ascii="Times New Roman" w:hAnsi="Times New Roman"/>
        </w:rPr>
        <w:t xml:space="preserve">Zamawiający każdorazowo </w:t>
      </w:r>
      <w:r w:rsidR="001B7F0D" w:rsidRPr="00D31F43">
        <w:rPr>
          <w:rFonts w:ascii="Times New Roman" w:hAnsi="Times New Roman"/>
        </w:rPr>
        <w:t xml:space="preserve">niezwłocznie </w:t>
      </w:r>
      <w:r w:rsidRPr="00D31F43">
        <w:rPr>
          <w:rFonts w:ascii="Times New Roman" w:hAnsi="Times New Roman"/>
        </w:rPr>
        <w:t>powiadomi Wykonawcę o zmianie miejsca dostarczania odpadów komunalnych do zagospodarowania.</w:t>
      </w:r>
    </w:p>
    <w:p w14:paraId="20D218C2" w14:textId="1F919B92" w:rsidR="007104B8" w:rsidRPr="00D31F43" w:rsidRDefault="00D9206B" w:rsidP="007E329A">
      <w:pPr>
        <w:tabs>
          <w:tab w:val="left" w:pos="360"/>
        </w:tabs>
        <w:ind w:left="284"/>
        <w:jc w:val="both"/>
        <w:rPr>
          <w:sz w:val="22"/>
          <w:szCs w:val="22"/>
          <w:u w:val="single"/>
          <w:lang w:eastAsia="zh-CN"/>
        </w:rPr>
      </w:pPr>
      <w:r w:rsidRPr="00D31F43">
        <w:rPr>
          <w:sz w:val="22"/>
          <w:szCs w:val="22"/>
        </w:rPr>
        <w:t xml:space="preserve">Zamawiający dopuszcza przekazywanie odpadów komunalnych za pośrednictwem stacji przeładunkowej. </w:t>
      </w:r>
    </w:p>
    <w:p w14:paraId="12406866" w14:textId="77777777" w:rsidR="005079E5" w:rsidRPr="00D31F43" w:rsidRDefault="005079E5" w:rsidP="007E329A">
      <w:pPr>
        <w:pStyle w:val="Akapitzlist"/>
        <w:tabs>
          <w:tab w:val="left" w:pos="284"/>
        </w:tabs>
        <w:spacing w:after="0" w:line="240" w:lineRule="auto"/>
        <w:ind w:left="284"/>
        <w:jc w:val="both"/>
        <w:rPr>
          <w:rFonts w:ascii="Times New Roman" w:eastAsia="Times New Roman" w:hAnsi="Times New Roman"/>
          <w:u w:val="single"/>
          <w:lang w:eastAsia="zh-CN"/>
        </w:rPr>
      </w:pPr>
    </w:p>
    <w:p w14:paraId="370C98DA" w14:textId="77777777" w:rsidR="00E06DE3" w:rsidRPr="00D31F43" w:rsidRDefault="00E06DE3" w:rsidP="007E329A">
      <w:pPr>
        <w:jc w:val="center"/>
        <w:rPr>
          <w:b/>
          <w:bCs/>
          <w:sz w:val="22"/>
          <w:szCs w:val="22"/>
        </w:rPr>
      </w:pPr>
      <w:r w:rsidRPr="00D31F43">
        <w:rPr>
          <w:b/>
          <w:bCs/>
          <w:sz w:val="22"/>
          <w:szCs w:val="22"/>
        </w:rPr>
        <w:t>§ 3</w:t>
      </w:r>
    </w:p>
    <w:p w14:paraId="7950BCE2" w14:textId="77777777" w:rsidR="00E06DE3" w:rsidRPr="00D31F43" w:rsidRDefault="00E06DE3" w:rsidP="007E329A">
      <w:pPr>
        <w:contextualSpacing/>
        <w:jc w:val="both"/>
        <w:rPr>
          <w:b/>
          <w:bCs/>
          <w:sz w:val="22"/>
          <w:szCs w:val="22"/>
        </w:rPr>
      </w:pPr>
      <w:r w:rsidRPr="00D31F43">
        <w:rPr>
          <w:bCs/>
          <w:sz w:val="22"/>
          <w:szCs w:val="22"/>
        </w:rPr>
        <w:t>Odbiór odpadów komunalnych odbywa się z następującą częstotliwością:</w:t>
      </w:r>
    </w:p>
    <w:p w14:paraId="296B1434" w14:textId="77777777" w:rsidR="00E06DE3" w:rsidRPr="00D31F43" w:rsidRDefault="00E06DE3" w:rsidP="007E329A">
      <w:pPr>
        <w:numPr>
          <w:ilvl w:val="0"/>
          <w:numId w:val="7"/>
        </w:numPr>
        <w:spacing w:after="200"/>
        <w:ind w:left="284" w:hanging="284"/>
        <w:contextualSpacing/>
        <w:jc w:val="both"/>
        <w:rPr>
          <w:b/>
          <w:bCs/>
          <w:sz w:val="22"/>
          <w:szCs w:val="22"/>
          <w:u w:val="single"/>
        </w:rPr>
      </w:pPr>
      <w:r w:rsidRPr="00D31F43">
        <w:rPr>
          <w:b/>
          <w:bCs/>
          <w:sz w:val="22"/>
          <w:szCs w:val="22"/>
          <w:u w:val="single"/>
        </w:rPr>
        <w:t>niesegregowane (zmieszane) odpady komunalne:</w:t>
      </w:r>
    </w:p>
    <w:p w14:paraId="0BF2CA2A" w14:textId="77777777" w:rsidR="00E06DE3" w:rsidRPr="00D31F43" w:rsidRDefault="00E06DE3" w:rsidP="007E329A">
      <w:pPr>
        <w:ind w:left="284"/>
        <w:contextualSpacing/>
        <w:jc w:val="both"/>
        <w:rPr>
          <w:bCs/>
          <w:sz w:val="22"/>
          <w:szCs w:val="22"/>
        </w:rPr>
      </w:pPr>
      <w:r w:rsidRPr="00D31F43">
        <w:rPr>
          <w:bCs/>
          <w:sz w:val="22"/>
          <w:szCs w:val="22"/>
        </w:rPr>
        <w:t xml:space="preserve">- na terenach z zabudową jednorodzinną – nie rzadziej niż raz na dwa tygodnie, </w:t>
      </w:r>
    </w:p>
    <w:p w14:paraId="7C42545E" w14:textId="77777777" w:rsidR="00E06DE3" w:rsidRPr="00D31F43" w:rsidRDefault="00E06DE3" w:rsidP="007E329A">
      <w:pPr>
        <w:ind w:left="284"/>
        <w:contextualSpacing/>
        <w:jc w:val="both"/>
        <w:rPr>
          <w:bCs/>
          <w:sz w:val="22"/>
          <w:szCs w:val="22"/>
        </w:rPr>
      </w:pPr>
      <w:r w:rsidRPr="00D31F43">
        <w:rPr>
          <w:bCs/>
          <w:sz w:val="22"/>
          <w:szCs w:val="22"/>
        </w:rPr>
        <w:t xml:space="preserve">- na terenach z zabudową wielolokalową – w zależności od stopnia napełnienia pojemnika, lecz nie rzadziej niż raz na tydzień, </w:t>
      </w:r>
    </w:p>
    <w:p w14:paraId="17AB934F" w14:textId="1B5BA46B" w:rsidR="00E06DE3" w:rsidRPr="00D31F43" w:rsidRDefault="00E06DE3" w:rsidP="007E329A">
      <w:pPr>
        <w:ind w:left="284"/>
        <w:contextualSpacing/>
        <w:jc w:val="both"/>
        <w:rPr>
          <w:b/>
          <w:bCs/>
          <w:sz w:val="22"/>
          <w:szCs w:val="22"/>
        </w:rPr>
      </w:pPr>
      <w:r w:rsidRPr="00D31F43">
        <w:rPr>
          <w:bCs/>
          <w:sz w:val="22"/>
          <w:szCs w:val="22"/>
        </w:rPr>
        <w:t xml:space="preserve">- na terenach </w:t>
      </w:r>
      <w:r w:rsidRPr="00D31F43">
        <w:rPr>
          <w:rFonts w:eastAsia="Calibri"/>
          <w:bCs/>
          <w:sz w:val="22"/>
          <w:szCs w:val="22"/>
        </w:rPr>
        <w:t xml:space="preserve">Zespołu Staromiejskiego oraz ulicy Staszica – nie rzadziej niż raz na tydzień, przy czym odbieranie powinno się odbywać do godziny </w:t>
      </w:r>
      <w:r w:rsidR="00BA368C" w:rsidRPr="00D31F43">
        <w:rPr>
          <w:rFonts w:eastAsia="Calibri"/>
          <w:bCs/>
          <w:sz w:val="22"/>
          <w:szCs w:val="22"/>
        </w:rPr>
        <w:t>9</w:t>
      </w:r>
      <w:r w:rsidRPr="00D31F43">
        <w:rPr>
          <w:rFonts w:eastAsia="Calibri"/>
          <w:bCs/>
          <w:sz w:val="22"/>
          <w:szCs w:val="22"/>
        </w:rPr>
        <w:t xml:space="preserve">.00 (rano), </w:t>
      </w:r>
    </w:p>
    <w:p w14:paraId="2C3F0C9A" w14:textId="77777777" w:rsidR="00E06DE3" w:rsidRPr="00D31F43" w:rsidRDefault="00E06DE3" w:rsidP="007E329A">
      <w:pPr>
        <w:numPr>
          <w:ilvl w:val="0"/>
          <w:numId w:val="7"/>
        </w:numPr>
        <w:spacing w:after="200"/>
        <w:ind w:left="284" w:hanging="284"/>
        <w:contextualSpacing/>
        <w:jc w:val="both"/>
        <w:rPr>
          <w:b/>
          <w:bCs/>
          <w:sz w:val="22"/>
          <w:szCs w:val="22"/>
          <w:u w:val="single"/>
        </w:rPr>
      </w:pPr>
      <w:r w:rsidRPr="00D31F43">
        <w:rPr>
          <w:b/>
          <w:bCs/>
          <w:sz w:val="22"/>
          <w:szCs w:val="22"/>
          <w:u w:val="single"/>
        </w:rPr>
        <w:t>ze szkła, w skład frakcji, której wchodzą odpady ze szkła, w tym odpady opakowaniowe ze szkła:</w:t>
      </w:r>
    </w:p>
    <w:p w14:paraId="09D32DB1" w14:textId="77777777" w:rsidR="00E06DE3" w:rsidRPr="00D31F43" w:rsidRDefault="00E06DE3" w:rsidP="007E329A">
      <w:pPr>
        <w:ind w:left="284"/>
        <w:contextualSpacing/>
        <w:jc w:val="both"/>
        <w:rPr>
          <w:bCs/>
          <w:sz w:val="22"/>
          <w:szCs w:val="22"/>
        </w:rPr>
      </w:pPr>
      <w:r w:rsidRPr="00D31F43">
        <w:rPr>
          <w:bCs/>
          <w:sz w:val="22"/>
          <w:szCs w:val="22"/>
        </w:rPr>
        <w:t xml:space="preserve">- na terenach z zabudową jednorodzinną – nie rzadziej niż raz na dwa miesiące, </w:t>
      </w:r>
    </w:p>
    <w:p w14:paraId="058C8631" w14:textId="77777777" w:rsidR="00E06DE3" w:rsidRPr="00D31F43" w:rsidRDefault="00E06DE3" w:rsidP="007E329A">
      <w:pPr>
        <w:ind w:left="284"/>
        <w:contextualSpacing/>
        <w:jc w:val="both"/>
        <w:rPr>
          <w:bCs/>
          <w:sz w:val="22"/>
          <w:szCs w:val="22"/>
        </w:rPr>
      </w:pPr>
      <w:r w:rsidRPr="00D31F43">
        <w:rPr>
          <w:bCs/>
          <w:sz w:val="22"/>
          <w:szCs w:val="22"/>
        </w:rPr>
        <w:t xml:space="preserve">- na terenach z zabudową wielolokalową – w zależności od stopnia napełnienia pojemnika, lecz nie rzadziej niż raz w miesiącu, </w:t>
      </w:r>
    </w:p>
    <w:p w14:paraId="7B04C3B0" w14:textId="390F85C5" w:rsidR="00E06DE3" w:rsidRPr="00D31F43" w:rsidRDefault="00E06DE3" w:rsidP="007E329A">
      <w:pPr>
        <w:ind w:left="284"/>
        <w:contextualSpacing/>
        <w:jc w:val="both"/>
        <w:rPr>
          <w:rFonts w:eastAsia="Calibri"/>
          <w:bCs/>
          <w:sz w:val="22"/>
          <w:szCs w:val="22"/>
        </w:rPr>
      </w:pPr>
      <w:r w:rsidRPr="00D31F43">
        <w:rPr>
          <w:bCs/>
          <w:sz w:val="22"/>
          <w:szCs w:val="22"/>
        </w:rPr>
        <w:t xml:space="preserve">- na terenach </w:t>
      </w:r>
      <w:r w:rsidRPr="00D31F43">
        <w:rPr>
          <w:rFonts w:eastAsia="Calibri"/>
          <w:bCs/>
          <w:sz w:val="22"/>
          <w:szCs w:val="22"/>
        </w:rPr>
        <w:t xml:space="preserve">Zespołu Staromiejskiego oraz ulicy Staszica – nie rzadziej niż raz na dwa tygodnie, przy czym odbieranie powinno się odbywać do godziny </w:t>
      </w:r>
      <w:r w:rsidR="00BA368C" w:rsidRPr="00D31F43">
        <w:rPr>
          <w:rFonts w:eastAsia="Calibri"/>
          <w:bCs/>
          <w:sz w:val="22"/>
          <w:szCs w:val="22"/>
        </w:rPr>
        <w:t>9</w:t>
      </w:r>
      <w:r w:rsidRPr="00D31F43">
        <w:rPr>
          <w:rFonts w:eastAsia="Calibri"/>
          <w:bCs/>
          <w:sz w:val="22"/>
          <w:szCs w:val="22"/>
        </w:rPr>
        <w:t xml:space="preserve">.00 (rano), </w:t>
      </w:r>
    </w:p>
    <w:p w14:paraId="00D4387E" w14:textId="77777777" w:rsidR="00E06DE3" w:rsidRPr="00D31F43" w:rsidRDefault="00E06DE3" w:rsidP="007E329A">
      <w:pPr>
        <w:numPr>
          <w:ilvl w:val="0"/>
          <w:numId w:val="7"/>
        </w:numPr>
        <w:spacing w:after="200"/>
        <w:ind w:left="284" w:hanging="284"/>
        <w:contextualSpacing/>
        <w:jc w:val="both"/>
        <w:rPr>
          <w:b/>
          <w:bCs/>
          <w:sz w:val="22"/>
          <w:szCs w:val="22"/>
          <w:u w:val="single"/>
        </w:rPr>
      </w:pPr>
      <w:r w:rsidRPr="00D31F43">
        <w:rPr>
          <w:b/>
          <w:bCs/>
          <w:sz w:val="22"/>
          <w:szCs w:val="22"/>
          <w:u w:val="single"/>
        </w:rPr>
        <w:t xml:space="preserve">odpady metali i tworzyw sztucznych, w skład frakcji której wchodzą odpady metali, </w:t>
      </w:r>
      <w:r w:rsidRPr="00D31F43">
        <w:rPr>
          <w:b/>
          <w:bCs/>
          <w:sz w:val="22"/>
          <w:szCs w:val="22"/>
          <w:u w:val="single"/>
        </w:rPr>
        <w:br/>
        <w:t>w tym odpady opakowaniowe z metali, odpady tworzyw sztucznych, w tym odpady opakowaniowe z tworzyw sztucznych oraz odpady wielomateriałowe:</w:t>
      </w:r>
    </w:p>
    <w:p w14:paraId="6887EF7F" w14:textId="77777777" w:rsidR="00E06DE3" w:rsidRPr="00D31F43" w:rsidRDefault="00E06DE3" w:rsidP="007E329A">
      <w:pPr>
        <w:ind w:left="284"/>
        <w:contextualSpacing/>
        <w:jc w:val="both"/>
        <w:rPr>
          <w:bCs/>
          <w:sz w:val="22"/>
          <w:szCs w:val="22"/>
        </w:rPr>
      </w:pPr>
      <w:r w:rsidRPr="00D31F43">
        <w:rPr>
          <w:bCs/>
          <w:sz w:val="22"/>
          <w:szCs w:val="22"/>
        </w:rPr>
        <w:t xml:space="preserve">- na terenach z zabudową jednorodzinną – nie rzadziej niż raz w miesiącu, </w:t>
      </w:r>
    </w:p>
    <w:p w14:paraId="41FBBE0B" w14:textId="77777777" w:rsidR="00E06DE3" w:rsidRPr="00D31F43" w:rsidRDefault="00E06DE3" w:rsidP="007E329A">
      <w:pPr>
        <w:ind w:left="284"/>
        <w:contextualSpacing/>
        <w:jc w:val="both"/>
        <w:rPr>
          <w:b/>
          <w:bCs/>
          <w:sz w:val="22"/>
          <w:szCs w:val="22"/>
        </w:rPr>
      </w:pPr>
      <w:r w:rsidRPr="00D31F43">
        <w:rPr>
          <w:bCs/>
          <w:sz w:val="22"/>
          <w:szCs w:val="22"/>
        </w:rPr>
        <w:t xml:space="preserve">- na terenach z zabudową wielolokalową – w zależności od stopnia napełnienia pojemnika, lecz nie rzadziej niż raz w miesiącu, </w:t>
      </w:r>
    </w:p>
    <w:p w14:paraId="71B6884E" w14:textId="401281EE" w:rsidR="00E06DE3" w:rsidRPr="00D31F43" w:rsidRDefault="00E06DE3" w:rsidP="007E329A">
      <w:pPr>
        <w:ind w:left="284"/>
        <w:contextualSpacing/>
        <w:jc w:val="both"/>
        <w:rPr>
          <w:rFonts w:eastAsia="Calibri"/>
          <w:bCs/>
          <w:sz w:val="22"/>
          <w:szCs w:val="22"/>
        </w:rPr>
      </w:pPr>
      <w:r w:rsidRPr="00D31F43">
        <w:rPr>
          <w:bCs/>
          <w:sz w:val="22"/>
          <w:szCs w:val="22"/>
        </w:rPr>
        <w:t xml:space="preserve">- na terenach </w:t>
      </w:r>
      <w:r w:rsidRPr="00D31F43">
        <w:rPr>
          <w:rFonts w:eastAsia="Calibri"/>
          <w:bCs/>
          <w:sz w:val="22"/>
          <w:szCs w:val="22"/>
        </w:rPr>
        <w:t xml:space="preserve">Zespołu Staromiejskiego oraz ulicy Staszica – nie rzadziej niż raz na dwa tygodnie, przy czym odbieranie powinno się odbywać do godziny </w:t>
      </w:r>
      <w:r w:rsidR="00BA368C" w:rsidRPr="00D31F43">
        <w:rPr>
          <w:rFonts w:eastAsia="Calibri"/>
          <w:bCs/>
          <w:sz w:val="22"/>
          <w:szCs w:val="22"/>
        </w:rPr>
        <w:t>9</w:t>
      </w:r>
      <w:r w:rsidRPr="00D31F43">
        <w:rPr>
          <w:rFonts w:eastAsia="Calibri"/>
          <w:bCs/>
          <w:sz w:val="22"/>
          <w:szCs w:val="22"/>
        </w:rPr>
        <w:t xml:space="preserve">.00 (rano), </w:t>
      </w:r>
    </w:p>
    <w:p w14:paraId="02981026" w14:textId="77777777" w:rsidR="00E06DE3" w:rsidRPr="00D31F43" w:rsidRDefault="00E06DE3" w:rsidP="007E329A">
      <w:pPr>
        <w:numPr>
          <w:ilvl w:val="0"/>
          <w:numId w:val="7"/>
        </w:numPr>
        <w:tabs>
          <w:tab w:val="left" w:pos="567"/>
        </w:tabs>
        <w:spacing w:after="200"/>
        <w:ind w:left="284" w:hanging="284"/>
        <w:contextualSpacing/>
        <w:jc w:val="both"/>
        <w:rPr>
          <w:b/>
          <w:bCs/>
          <w:sz w:val="22"/>
          <w:szCs w:val="22"/>
          <w:u w:val="single"/>
        </w:rPr>
      </w:pPr>
      <w:r w:rsidRPr="00D31F43">
        <w:rPr>
          <w:b/>
          <w:bCs/>
          <w:sz w:val="22"/>
          <w:szCs w:val="22"/>
          <w:u w:val="single"/>
        </w:rPr>
        <w:t xml:space="preserve"> odpady z papieru, w skład frakcji której wchodzą odpady z papieru, w tym z tektury, odpady opakowaniowe z papieru i odpady opakowaniowe z tektury:</w:t>
      </w:r>
    </w:p>
    <w:p w14:paraId="1EB0465E" w14:textId="77777777" w:rsidR="00E06DE3" w:rsidRPr="00D31F43" w:rsidRDefault="00E06DE3" w:rsidP="007E329A">
      <w:pPr>
        <w:ind w:left="284"/>
        <w:contextualSpacing/>
        <w:jc w:val="both"/>
        <w:rPr>
          <w:bCs/>
          <w:sz w:val="22"/>
          <w:szCs w:val="22"/>
        </w:rPr>
      </w:pPr>
      <w:r w:rsidRPr="00D31F43">
        <w:rPr>
          <w:bCs/>
          <w:sz w:val="22"/>
          <w:szCs w:val="22"/>
        </w:rPr>
        <w:t xml:space="preserve">- na terenach z zabudową jednorodzinną – nie rzadziej niż raz w miesiącu, </w:t>
      </w:r>
    </w:p>
    <w:p w14:paraId="6B883F58" w14:textId="77777777" w:rsidR="00E06DE3" w:rsidRPr="00D31F43" w:rsidRDefault="00E06DE3" w:rsidP="007E329A">
      <w:pPr>
        <w:ind w:left="284"/>
        <w:contextualSpacing/>
        <w:jc w:val="both"/>
        <w:rPr>
          <w:bCs/>
          <w:sz w:val="22"/>
          <w:szCs w:val="22"/>
        </w:rPr>
      </w:pPr>
      <w:r w:rsidRPr="00D31F43">
        <w:rPr>
          <w:bCs/>
          <w:sz w:val="22"/>
          <w:szCs w:val="22"/>
        </w:rPr>
        <w:t xml:space="preserve">- na terenach z zabudową wielolokalową – w zależności od stopnia napełnienia pojemnika, lecz nie rzadziej niż raz w miesiącu, </w:t>
      </w:r>
    </w:p>
    <w:p w14:paraId="64F2F07A" w14:textId="644B8D35" w:rsidR="00E06DE3" w:rsidRPr="00D31F43" w:rsidRDefault="00E06DE3" w:rsidP="007E329A">
      <w:pPr>
        <w:ind w:left="284"/>
        <w:contextualSpacing/>
        <w:jc w:val="both"/>
        <w:rPr>
          <w:rFonts w:eastAsia="Calibri"/>
          <w:bCs/>
          <w:sz w:val="22"/>
          <w:szCs w:val="22"/>
        </w:rPr>
      </w:pPr>
      <w:r w:rsidRPr="00D31F43">
        <w:rPr>
          <w:bCs/>
          <w:sz w:val="22"/>
          <w:szCs w:val="22"/>
        </w:rPr>
        <w:t xml:space="preserve">- na terenach </w:t>
      </w:r>
      <w:r w:rsidRPr="00D31F43">
        <w:rPr>
          <w:rFonts w:eastAsia="Calibri"/>
          <w:bCs/>
          <w:sz w:val="22"/>
          <w:szCs w:val="22"/>
        </w:rPr>
        <w:t xml:space="preserve">Zespołu Staromiejskiego oraz ulicy Staszica – nie rzadziej niż raz na dwa tygodnie, przy czym odbieranie powinno się odbywać do godziny </w:t>
      </w:r>
      <w:r w:rsidR="00BA368C" w:rsidRPr="00D31F43">
        <w:rPr>
          <w:rFonts w:eastAsia="Calibri"/>
          <w:bCs/>
          <w:sz w:val="22"/>
          <w:szCs w:val="22"/>
        </w:rPr>
        <w:t>9</w:t>
      </w:r>
      <w:r w:rsidRPr="00D31F43">
        <w:rPr>
          <w:rFonts w:eastAsia="Calibri"/>
          <w:bCs/>
          <w:sz w:val="22"/>
          <w:szCs w:val="22"/>
        </w:rPr>
        <w:t xml:space="preserve">.00 (rano), </w:t>
      </w:r>
    </w:p>
    <w:p w14:paraId="57006C88" w14:textId="77777777" w:rsidR="00E06DE3" w:rsidRPr="00D31F43" w:rsidRDefault="00764A37" w:rsidP="007E329A">
      <w:pPr>
        <w:numPr>
          <w:ilvl w:val="0"/>
          <w:numId w:val="7"/>
        </w:numPr>
        <w:spacing w:after="200"/>
        <w:ind w:left="284" w:hanging="284"/>
        <w:contextualSpacing/>
        <w:jc w:val="both"/>
        <w:rPr>
          <w:bCs/>
          <w:sz w:val="22"/>
          <w:szCs w:val="22"/>
          <w:u w:val="single"/>
        </w:rPr>
      </w:pPr>
      <w:r w:rsidRPr="00D31F43">
        <w:rPr>
          <w:b/>
          <w:bCs/>
          <w:sz w:val="22"/>
          <w:szCs w:val="22"/>
          <w:u w:val="single"/>
        </w:rPr>
        <w:t>bio</w:t>
      </w:r>
      <w:r w:rsidR="00E06DE3" w:rsidRPr="00D31F43">
        <w:rPr>
          <w:b/>
          <w:bCs/>
          <w:sz w:val="22"/>
          <w:szCs w:val="22"/>
          <w:u w:val="single"/>
        </w:rPr>
        <w:t xml:space="preserve">odpady z wyłączeniem części roślin pochodzących z pielęgnacji terenów zielonych </w:t>
      </w:r>
      <w:r w:rsidR="00E06DE3" w:rsidRPr="00D31F43">
        <w:rPr>
          <w:b/>
          <w:bCs/>
          <w:sz w:val="22"/>
          <w:szCs w:val="22"/>
          <w:u w:val="single"/>
        </w:rPr>
        <w:br/>
        <w:t>i ogrodów zwanych również „odpadami bio”:</w:t>
      </w:r>
    </w:p>
    <w:p w14:paraId="4650930B" w14:textId="77777777" w:rsidR="00E06DE3" w:rsidRPr="00D31F43" w:rsidRDefault="00E06DE3" w:rsidP="007E329A">
      <w:pPr>
        <w:ind w:left="284"/>
        <w:contextualSpacing/>
        <w:jc w:val="both"/>
        <w:rPr>
          <w:bCs/>
          <w:sz w:val="22"/>
          <w:szCs w:val="22"/>
        </w:rPr>
      </w:pPr>
      <w:r w:rsidRPr="00D31F43">
        <w:rPr>
          <w:bCs/>
          <w:sz w:val="22"/>
          <w:szCs w:val="22"/>
        </w:rPr>
        <w:t xml:space="preserve">- na terenach z zabudową jednorodzinną – nie rzadziej niż </w:t>
      </w:r>
      <w:r w:rsidR="00413B3C" w:rsidRPr="00D31F43">
        <w:rPr>
          <w:bCs/>
          <w:sz w:val="22"/>
          <w:szCs w:val="22"/>
        </w:rPr>
        <w:t xml:space="preserve">raz </w:t>
      </w:r>
      <w:r w:rsidRPr="00D31F43">
        <w:rPr>
          <w:bCs/>
          <w:sz w:val="22"/>
          <w:szCs w:val="22"/>
        </w:rPr>
        <w:t xml:space="preserve">na dwa tygodnie, </w:t>
      </w:r>
    </w:p>
    <w:p w14:paraId="1C25ED95" w14:textId="50B1A314" w:rsidR="00E06DE3" w:rsidRPr="00D31F43" w:rsidRDefault="00E06DE3" w:rsidP="007E329A">
      <w:pPr>
        <w:ind w:left="284"/>
        <w:contextualSpacing/>
        <w:jc w:val="both"/>
        <w:rPr>
          <w:b/>
          <w:bCs/>
          <w:sz w:val="22"/>
          <w:szCs w:val="22"/>
        </w:rPr>
      </w:pPr>
      <w:r w:rsidRPr="00D31F43">
        <w:rPr>
          <w:bCs/>
          <w:sz w:val="22"/>
          <w:szCs w:val="22"/>
        </w:rPr>
        <w:t xml:space="preserve">- na terenach z zabudową wielolokalową – w zależności od stopnia napełnienia pojemnika, lecz nie rzadziej niż </w:t>
      </w:r>
      <w:r w:rsidR="00C748FF" w:rsidRPr="00D31F43">
        <w:rPr>
          <w:bCs/>
          <w:sz w:val="22"/>
          <w:szCs w:val="22"/>
        </w:rPr>
        <w:t>raz</w:t>
      </w:r>
      <w:r w:rsidRPr="00D31F43">
        <w:rPr>
          <w:bCs/>
          <w:sz w:val="22"/>
          <w:szCs w:val="22"/>
        </w:rPr>
        <w:t xml:space="preserve"> na tydzień</w:t>
      </w:r>
      <w:r w:rsidR="00F070C1" w:rsidRPr="00D31F43">
        <w:rPr>
          <w:bCs/>
          <w:sz w:val="22"/>
          <w:szCs w:val="22"/>
        </w:rPr>
        <w:t>,</w:t>
      </w:r>
      <w:r w:rsidR="00CD68BE" w:rsidRPr="00D31F43">
        <w:rPr>
          <w:bCs/>
          <w:sz w:val="22"/>
          <w:szCs w:val="22"/>
        </w:rPr>
        <w:t xml:space="preserve"> </w:t>
      </w:r>
      <w:r w:rsidR="00C748FF" w:rsidRPr="00D31F43">
        <w:rPr>
          <w:bCs/>
          <w:sz w:val="22"/>
          <w:szCs w:val="22"/>
        </w:rPr>
        <w:t xml:space="preserve">a </w:t>
      </w:r>
      <w:r w:rsidR="00CD68BE" w:rsidRPr="00D31F43">
        <w:rPr>
          <w:bCs/>
          <w:sz w:val="22"/>
          <w:szCs w:val="22"/>
        </w:rPr>
        <w:t xml:space="preserve">w okresie od </w:t>
      </w:r>
      <w:r w:rsidR="00C748FF" w:rsidRPr="00D31F43">
        <w:rPr>
          <w:bCs/>
          <w:sz w:val="22"/>
          <w:szCs w:val="22"/>
        </w:rPr>
        <w:t xml:space="preserve">1 </w:t>
      </w:r>
      <w:r w:rsidR="00CD68BE" w:rsidRPr="00D31F43">
        <w:rPr>
          <w:bCs/>
          <w:sz w:val="22"/>
          <w:szCs w:val="22"/>
        </w:rPr>
        <w:t xml:space="preserve">czerwca do </w:t>
      </w:r>
      <w:r w:rsidR="00C748FF" w:rsidRPr="00D31F43">
        <w:rPr>
          <w:bCs/>
          <w:sz w:val="22"/>
          <w:szCs w:val="22"/>
        </w:rPr>
        <w:t xml:space="preserve">31 </w:t>
      </w:r>
      <w:r w:rsidR="00CD68BE" w:rsidRPr="00D31F43">
        <w:rPr>
          <w:bCs/>
          <w:sz w:val="22"/>
          <w:szCs w:val="22"/>
        </w:rPr>
        <w:t>sierpnia</w:t>
      </w:r>
      <w:r w:rsidR="00C748FF" w:rsidRPr="00D31F43">
        <w:rPr>
          <w:bCs/>
          <w:sz w:val="22"/>
          <w:szCs w:val="22"/>
        </w:rPr>
        <w:t xml:space="preserve"> nie rzadziej niż dwa razy </w:t>
      </w:r>
      <w:r w:rsidR="00C748FF" w:rsidRPr="00D31F43">
        <w:rPr>
          <w:bCs/>
          <w:sz w:val="22"/>
          <w:szCs w:val="22"/>
        </w:rPr>
        <w:br/>
        <w:t>w tygodniu</w:t>
      </w:r>
      <w:r w:rsidRPr="00D31F43">
        <w:rPr>
          <w:bCs/>
          <w:sz w:val="22"/>
          <w:szCs w:val="22"/>
        </w:rPr>
        <w:t xml:space="preserve">, </w:t>
      </w:r>
    </w:p>
    <w:p w14:paraId="761825C6" w14:textId="418F79DD" w:rsidR="00E06DE3" w:rsidRPr="00D31F43" w:rsidRDefault="00E06DE3" w:rsidP="007E329A">
      <w:pPr>
        <w:ind w:left="284"/>
        <w:contextualSpacing/>
        <w:jc w:val="both"/>
        <w:rPr>
          <w:rFonts w:eastAsia="Calibri"/>
          <w:bCs/>
          <w:sz w:val="22"/>
          <w:szCs w:val="22"/>
        </w:rPr>
      </w:pPr>
      <w:r w:rsidRPr="00D31F43">
        <w:rPr>
          <w:bCs/>
          <w:sz w:val="22"/>
          <w:szCs w:val="22"/>
        </w:rPr>
        <w:t xml:space="preserve">- na terenach </w:t>
      </w:r>
      <w:r w:rsidRPr="00D31F43">
        <w:rPr>
          <w:rFonts w:eastAsia="Calibri"/>
          <w:bCs/>
          <w:sz w:val="22"/>
          <w:szCs w:val="22"/>
        </w:rPr>
        <w:t xml:space="preserve">Zespołu Staromiejskiego oraz ulicy Staszica – nie rzadziej niż raz na tydzień, przy czym odbieranie powinno się odbywać do godziny </w:t>
      </w:r>
      <w:r w:rsidR="00BA368C" w:rsidRPr="00D31F43">
        <w:rPr>
          <w:rFonts w:eastAsia="Calibri"/>
          <w:bCs/>
          <w:sz w:val="22"/>
          <w:szCs w:val="22"/>
        </w:rPr>
        <w:t>9</w:t>
      </w:r>
      <w:r w:rsidRPr="00D31F43">
        <w:rPr>
          <w:rFonts w:eastAsia="Calibri"/>
          <w:bCs/>
          <w:sz w:val="22"/>
          <w:szCs w:val="22"/>
        </w:rPr>
        <w:t xml:space="preserve">.00 (rano), </w:t>
      </w:r>
    </w:p>
    <w:p w14:paraId="176E030F" w14:textId="64572D92" w:rsidR="00E06DE3" w:rsidRPr="00D31F43" w:rsidRDefault="00764A37" w:rsidP="007E329A">
      <w:pPr>
        <w:numPr>
          <w:ilvl w:val="0"/>
          <w:numId w:val="7"/>
        </w:numPr>
        <w:spacing w:after="200"/>
        <w:ind w:left="284" w:hanging="284"/>
        <w:contextualSpacing/>
        <w:jc w:val="both"/>
        <w:rPr>
          <w:bCs/>
          <w:sz w:val="22"/>
          <w:szCs w:val="22"/>
          <w:u w:val="single"/>
        </w:rPr>
      </w:pPr>
      <w:r w:rsidRPr="00D31F43">
        <w:rPr>
          <w:b/>
          <w:bCs/>
          <w:sz w:val="22"/>
          <w:szCs w:val="22"/>
          <w:u w:val="single"/>
        </w:rPr>
        <w:t>bio</w:t>
      </w:r>
      <w:r w:rsidR="00E06DE3" w:rsidRPr="00D31F43">
        <w:rPr>
          <w:b/>
          <w:bCs/>
          <w:sz w:val="22"/>
          <w:szCs w:val="22"/>
          <w:u w:val="single"/>
        </w:rPr>
        <w:t xml:space="preserve">odpady stanowiące części roślin pochodzących z pielęgnacji terenów zielonych </w:t>
      </w:r>
      <w:r w:rsidR="00E06DE3" w:rsidRPr="00D31F43">
        <w:rPr>
          <w:b/>
          <w:bCs/>
          <w:sz w:val="22"/>
          <w:szCs w:val="22"/>
          <w:u w:val="single"/>
        </w:rPr>
        <w:br/>
        <w:t xml:space="preserve">i ogrodów </w:t>
      </w:r>
    </w:p>
    <w:p w14:paraId="571EC462" w14:textId="77777777" w:rsidR="00F60B6C" w:rsidRPr="00D31F43" w:rsidRDefault="00F60B6C" w:rsidP="0013039D">
      <w:pPr>
        <w:ind w:left="284"/>
        <w:jc w:val="both"/>
        <w:rPr>
          <w:bCs/>
          <w:sz w:val="22"/>
          <w:szCs w:val="22"/>
        </w:rPr>
      </w:pPr>
      <w:r w:rsidRPr="00D31F43">
        <w:rPr>
          <w:bCs/>
          <w:sz w:val="22"/>
          <w:szCs w:val="22"/>
        </w:rPr>
        <w:t>– na terenach z zabudową jednorodzinną – nie rzadziej niż raz na dwa tygodnie w okresie od kwietnia do października oraz co najmniej raz w okresie od listopada do marca,</w:t>
      </w:r>
    </w:p>
    <w:p w14:paraId="7F7C1AD8" w14:textId="7BE0072A" w:rsidR="00F60B6C" w:rsidRPr="00D31F43" w:rsidRDefault="00F60B6C" w:rsidP="0013039D">
      <w:pPr>
        <w:ind w:left="284"/>
        <w:jc w:val="both"/>
        <w:rPr>
          <w:bCs/>
          <w:sz w:val="22"/>
          <w:szCs w:val="22"/>
        </w:rPr>
      </w:pPr>
      <w:r w:rsidRPr="00D31F43">
        <w:rPr>
          <w:bCs/>
          <w:sz w:val="22"/>
          <w:szCs w:val="22"/>
        </w:rPr>
        <w:t xml:space="preserve">- na terenach Zespołu Staromiejskiego oraz ulicy Staszica - nie rzadziej niż raz na dwa tygodnie </w:t>
      </w:r>
      <w:r w:rsidRPr="00D31F43">
        <w:rPr>
          <w:bCs/>
          <w:sz w:val="22"/>
          <w:szCs w:val="22"/>
        </w:rPr>
        <w:br/>
        <w:t xml:space="preserve">w okresie od kwietnia do października oraz co najmniej raz w okresie od listopada do marca, przy czym odbieranie powinno się odbywać do godziny </w:t>
      </w:r>
      <w:r w:rsidR="00BA368C" w:rsidRPr="00D31F43">
        <w:rPr>
          <w:bCs/>
          <w:sz w:val="22"/>
          <w:szCs w:val="22"/>
        </w:rPr>
        <w:t>9</w:t>
      </w:r>
      <w:r w:rsidRPr="00D31F43">
        <w:rPr>
          <w:bCs/>
          <w:sz w:val="22"/>
          <w:szCs w:val="22"/>
        </w:rPr>
        <w:t>.00 (rano),</w:t>
      </w:r>
    </w:p>
    <w:p w14:paraId="53C243A1" w14:textId="1F719019" w:rsidR="007C01C2" w:rsidRPr="00D31F43" w:rsidRDefault="00E06DE3" w:rsidP="00F60B6C">
      <w:pPr>
        <w:numPr>
          <w:ilvl w:val="0"/>
          <w:numId w:val="7"/>
        </w:numPr>
        <w:spacing w:after="200"/>
        <w:ind w:left="284" w:hanging="284"/>
        <w:contextualSpacing/>
        <w:jc w:val="both"/>
        <w:rPr>
          <w:bCs/>
          <w:sz w:val="22"/>
          <w:szCs w:val="22"/>
          <w:u w:val="single"/>
        </w:rPr>
      </w:pPr>
      <w:r w:rsidRPr="00D31F43">
        <w:rPr>
          <w:b/>
          <w:bCs/>
          <w:sz w:val="22"/>
          <w:szCs w:val="22"/>
          <w:u w:val="single"/>
        </w:rPr>
        <w:t>popiół</w:t>
      </w:r>
      <w:r w:rsidRPr="00D31F43">
        <w:rPr>
          <w:bCs/>
          <w:sz w:val="22"/>
          <w:szCs w:val="22"/>
        </w:rPr>
        <w:t xml:space="preserve">  - z terenu zabudowy jednorodzinnej, z terenu zabudowy Zespołu Staromiejskiego oraz ulicy Staszica </w:t>
      </w:r>
      <w:r w:rsidR="00D52DBD" w:rsidRPr="00D31F43">
        <w:rPr>
          <w:bCs/>
          <w:sz w:val="22"/>
          <w:szCs w:val="22"/>
        </w:rPr>
        <w:t>jednokrotni</w:t>
      </w:r>
      <w:r w:rsidR="00F60B6C" w:rsidRPr="00D31F43">
        <w:rPr>
          <w:bCs/>
          <w:sz w:val="22"/>
          <w:szCs w:val="22"/>
        </w:rPr>
        <w:t>e</w:t>
      </w:r>
      <w:r w:rsidR="00E01223" w:rsidRPr="00D31F43">
        <w:rPr>
          <w:bCs/>
          <w:sz w:val="22"/>
          <w:szCs w:val="22"/>
        </w:rPr>
        <w:t>,</w:t>
      </w:r>
      <w:r w:rsidRPr="00D31F43">
        <w:rPr>
          <w:bCs/>
          <w:sz w:val="22"/>
          <w:szCs w:val="22"/>
        </w:rPr>
        <w:t xml:space="preserve"> po uprzednim uzgodnieniu terminu z Zamawiającym.</w:t>
      </w:r>
    </w:p>
    <w:p w14:paraId="130E1CBF" w14:textId="77777777" w:rsidR="00F60B6C" w:rsidRPr="00D31F43" w:rsidRDefault="00F60B6C" w:rsidP="008515EE">
      <w:pPr>
        <w:jc w:val="both"/>
        <w:rPr>
          <w:bCs/>
          <w:u w:val="single"/>
        </w:rPr>
      </w:pPr>
    </w:p>
    <w:p w14:paraId="04F4385A" w14:textId="0B799E80" w:rsidR="007C01C2" w:rsidRPr="00D31F43" w:rsidRDefault="008D18AD" w:rsidP="007C01C2">
      <w:pPr>
        <w:jc w:val="center"/>
        <w:rPr>
          <w:b/>
          <w:bCs/>
          <w:sz w:val="22"/>
          <w:szCs w:val="22"/>
        </w:rPr>
      </w:pPr>
      <w:r w:rsidRPr="00D31F43">
        <w:rPr>
          <w:b/>
          <w:bCs/>
          <w:sz w:val="22"/>
          <w:szCs w:val="22"/>
        </w:rPr>
        <w:t>§ 4</w:t>
      </w:r>
    </w:p>
    <w:p w14:paraId="52F89D30" w14:textId="77777777" w:rsidR="0054222C" w:rsidRPr="00D31F43" w:rsidRDefault="0054222C" w:rsidP="007E329A">
      <w:pPr>
        <w:rPr>
          <w:b/>
          <w:bCs/>
          <w:sz w:val="22"/>
          <w:szCs w:val="22"/>
        </w:rPr>
      </w:pPr>
      <w:r w:rsidRPr="00D31F43">
        <w:rPr>
          <w:b/>
          <w:sz w:val="22"/>
          <w:szCs w:val="22"/>
          <w:u w:val="single"/>
          <w:lang w:eastAsia="zh-CN"/>
        </w:rPr>
        <w:t>Informacje i wymogi dodatkowe</w:t>
      </w:r>
    </w:p>
    <w:p w14:paraId="26B32E34" w14:textId="77777777" w:rsidR="0054222C" w:rsidRPr="00D31F43" w:rsidRDefault="0054222C" w:rsidP="007E329A">
      <w:pPr>
        <w:numPr>
          <w:ilvl w:val="0"/>
          <w:numId w:val="8"/>
        </w:numPr>
        <w:tabs>
          <w:tab w:val="left" w:pos="426"/>
        </w:tabs>
        <w:spacing w:after="200"/>
        <w:ind w:left="426" w:hanging="426"/>
        <w:contextualSpacing/>
        <w:jc w:val="both"/>
        <w:rPr>
          <w:bCs/>
          <w:sz w:val="22"/>
          <w:szCs w:val="22"/>
        </w:rPr>
      </w:pPr>
      <w:r w:rsidRPr="00D31F43">
        <w:rPr>
          <w:rFonts w:eastAsia="Calibri"/>
          <w:b/>
          <w:sz w:val="22"/>
          <w:szCs w:val="22"/>
          <w:u w:val="single"/>
        </w:rPr>
        <w:t xml:space="preserve">Warunkiem bezwzględnym Zamawiającego w zakresie prawidłowej realizacji przedmiotu zamówienia jest skuteczny odbiór wszystkich odpadów komunalnych pochodzących od właścicieli nieruchomości zamieszkałych z terenu miasta Krosna. </w:t>
      </w:r>
    </w:p>
    <w:p w14:paraId="726271CF" w14:textId="77777777" w:rsidR="00016266" w:rsidRPr="00D31F43" w:rsidRDefault="0054222C" w:rsidP="007E329A">
      <w:pPr>
        <w:numPr>
          <w:ilvl w:val="0"/>
          <w:numId w:val="8"/>
        </w:numPr>
        <w:tabs>
          <w:tab w:val="left" w:pos="3500"/>
        </w:tabs>
        <w:spacing w:after="200"/>
        <w:ind w:left="426" w:hanging="426"/>
        <w:contextualSpacing/>
        <w:jc w:val="both"/>
        <w:rPr>
          <w:b/>
          <w:bCs/>
          <w:sz w:val="22"/>
          <w:szCs w:val="22"/>
        </w:rPr>
      </w:pPr>
      <w:r w:rsidRPr="00D31F43">
        <w:rPr>
          <w:bCs/>
          <w:sz w:val="22"/>
          <w:szCs w:val="22"/>
        </w:rPr>
        <w:t xml:space="preserve">Wykonawca jest zobowiązany do obsługi pojemników tj. do odbioru odpadów w nich zgromadzonych, jak również do utrzymania czystości wokół nich w momencie odbioru odpadów oraz ich utrzymania w dobrym stanie sanitarnym i technicznym. </w:t>
      </w:r>
    </w:p>
    <w:p w14:paraId="0F73837D" w14:textId="77777777" w:rsidR="008838E8" w:rsidRPr="00D31F43" w:rsidRDefault="0054222C" w:rsidP="007E329A">
      <w:pPr>
        <w:numPr>
          <w:ilvl w:val="0"/>
          <w:numId w:val="8"/>
        </w:numPr>
        <w:tabs>
          <w:tab w:val="left" w:pos="3500"/>
        </w:tabs>
        <w:spacing w:after="200"/>
        <w:ind w:left="426" w:hanging="426"/>
        <w:contextualSpacing/>
        <w:jc w:val="both"/>
        <w:rPr>
          <w:bCs/>
          <w:sz w:val="22"/>
          <w:szCs w:val="22"/>
        </w:rPr>
      </w:pPr>
      <w:r w:rsidRPr="00D31F43">
        <w:rPr>
          <w:bCs/>
          <w:sz w:val="22"/>
          <w:szCs w:val="22"/>
        </w:rPr>
        <w:t xml:space="preserve">Odpady, które zostaną </w:t>
      </w:r>
      <w:r w:rsidR="00EB0720" w:rsidRPr="00D31F43">
        <w:rPr>
          <w:bCs/>
          <w:sz w:val="22"/>
          <w:szCs w:val="22"/>
        </w:rPr>
        <w:t>zgromadzone</w:t>
      </w:r>
      <w:r w:rsidRPr="00D31F43">
        <w:rPr>
          <w:bCs/>
          <w:sz w:val="22"/>
          <w:szCs w:val="22"/>
        </w:rPr>
        <w:t xml:space="preserve"> w pojemnikach Wykonawcy po odbiorze wynikającym </w:t>
      </w:r>
      <w:r w:rsidRPr="00D31F43">
        <w:rPr>
          <w:bCs/>
          <w:sz w:val="22"/>
          <w:szCs w:val="22"/>
        </w:rPr>
        <w:br/>
        <w:t>z zatwierdzonego harmonogramu odbioru odpadów, a znajdujące się w pojemnikach zabieranych przez Wykonawcę powinny być przesypane do pojemników podstawionych przez nowego Wykonawcę.</w:t>
      </w:r>
    </w:p>
    <w:p w14:paraId="5D880C2E" w14:textId="77777777" w:rsidR="008838E8" w:rsidRPr="00D31F43" w:rsidRDefault="0054222C" w:rsidP="007E329A">
      <w:pPr>
        <w:tabs>
          <w:tab w:val="left" w:pos="3500"/>
        </w:tabs>
        <w:spacing w:after="200"/>
        <w:ind w:left="426"/>
        <w:contextualSpacing/>
        <w:jc w:val="both"/>
        <w:rPr>
          <w:bCs/>
          <w:sz w:val="22"/>
          <w:szCs w:val="22"/>
        </w:rPr>
      </w:pPr>
      <w:r w:rsidRPr="00D31F43">
        <w:rPr>
          <w:bCs/>
          <w:sz w:val="22"/>
          <w:szCs w:val="22"/>
        </w:rPr>
        <w:t xml:space="preserve">Powyższy zapis nie dotyczy Wykonawcy, który ponownie zostanie wybrany w drodze postępowania przetargowego na odbiór odpadów komunalnych na terenie miasta Krosna lub sprzeda albo wydzierżawi pojemniki przedsiębiorcy, który zostanie wybrany w drodze postępowania przetargowego.  </w:t>
      </w:r>
    </w:p>
    <w:p w14:paraId="47481C46" w14:textId="77777777" w:rsidR="0054222C" w:rsidRPr="00D31F43" w:rsidRDefault="0054222C" w:rsidP="007E329A">
      <w:pPr>
        <w:tabs>
          <w:tab w:val="left" w:pos="3500"/>
        </w:tabs>
        <w:spacing w:after="200"/>
        <w:ind w:left="426"/>
        <w:contextualSpacing/>
        <w:jc w:val="both"/>
        <w:rPr>
          <w:bCs/>
          <w:sz w:val="22"/>
          <w:szCs w:val="22"/>
        </w:rPr>
      </w:pPr>
      <w:r w:rsidRPr="00D31F43">
        <w:rPr>
          <w:bCs/>
          <w:sz w:val="22"/>
          <w:szCs w:val="22"/>
        </w:rPr>
        <w:t xml:space="preserve">W przypadku odstąpienia od umowy z przyczyn zależnych od Wykonawcy, Wykonawca zobowiązany jest do odbioru pojemników po ich dostarczeniu przez następnego Wykonawcę. </w:t>
      </w:r>
    </w:p>
    <w:p w14:paraId="347181EC" w14:textId="77777777" w:rsidR="00EB0720" w:rsidRPr="00D31F43" w:rsidRDefault="0054222C" w:rsidP="007E329A">
      <w:pPr>
        <w:numPr>
          <w:ilvl w:val="0"/>
          <w:numId w:val="8"/>
        </w:numPr>
        <w:tabs>
          <w:tab w:val="left" w:pos="3500"/>
        </w:tabs>
        <w:spacing w:after="200"/>
        <w:ind w:left="426" w:hanging="426"/>
        <w:contextualSpacing/>
        <w:jc w:val="both"/>
        <w:rPr>
          <w:bCs/>
          <w:sz w:val="22"/>
          <w:szCs w:val="22"/>
        </w:rPr>
      </w:pPr>
      <w:r w:rsidRPr="00D31F43">
        <w:rPr>
          <w:bCs/>
          <w:sz w:val="22"/>
          <w:szCs w:val="22"/>
        </w:rPr>
        <w:t xml:space="preserve">Wykonawca jest zobowiązany do kontrolowania nagromadzenia niesegregowanych (zmieszanych) odpadów komunalnych oraz odpadów komunalnych zbieranych selektywnie </w:t>
      </w:r>
      <w:r w:rsidR="008838E8" w:rsidRPr="00D31F43">
        <w:rPr>
          <w:bCs/>
          <w:sz w:val="22"/>
          <w:szCs w:val="22"/>
        </w:rPr>
        <w:br/>
      </w:r>
      <w:r w:rsidRPr="00D31F43">
        <w:rPr>
          <w:bCs/>
          <w:sz w:val="22"/>
          <w:szCs w:val="22"/>
        </w:rPr>
        <w:t>w pojemnikach na terenie miasta Krosna, a w przypadku ich zapełnienia, dokonania odbioru niezależnie od terminów podanych w harmonogramie, po uprzednim zawiadomieniu Zamawiającego.</w:t>
      </w:r>
    </w:p>
    <w:p w14:paraId="3401536D" w14:textId="77777777" w:rsidR="00BE3001" w:rsidRPr="00D31F43" w:rsidRDefault="00EB0720" w:rsidP="00BE3001">
      <w:pPr>
        <w:numPr>
          <w:ilvl w:val="0"/>
          <w:numId w:val="8"/>
        </w:numPr>
        <w:tabs>
          <w:tab w:val="left" w:pos="3500"/>
        </w:tabs>
        <w:spacing w:after="200"/>
        <w:ind w:left="426" w:hanging="426"/>
        <w:contextualSpacing/>
        <w:jc w:val="both"/>
        <w:rPr>
          <w:bCs/>
          <w:sz w:val="22"/>
          <w:szCs w:val="22"/>
        </w:rPr>
      </w:pPr>
      <w:r w:rsidRPr="00D31F43">
        <w:rPr>
          <w:bCs/>
          <w:sz w:val="22"/>
          <w:szCs w:val="22"/>
        </w:rPr>
        <w:t xml:space="preserve">Wykonawca jest zobowiązany do </w:t>
      </w:r>
      <w:r w:rsidRPr="00D31F43">
        <w:rPr>
          <w:bCs/>
          <w:sz w:val="22"/>
          <w:szCs w:val="22"/>
          <w:u w:val="single"/>
        </w:rPr>
        <w:t>interwencyjnych</w:t>
      </w:r>
      <w:r w:rsidRPr="00D31F43">
        <w:rPr>
          <w:bCs/>
          <w:sz w:val="22"/>
          <w:szCs w:val="22"/>
        </w:rPr>
        <w:t xml:space="preserve"> odbiorów niesegregowanych (zmieszanych) odpadów komunalnych oraz odpadów komunalnych zbieranych selektywnie na telefoniczne lub pisemne zgłoszenie Zamawiającego w terminie najpóźniej do 2 dni roboczych od daty zgłoszenia. Wykonawca jest zobowiązany niezwłocznie poinformować Zamawiającego o wykonaniu usługi.</w:t>
      </w:r>
    </w:p>
    <w:p w14:paraId="417A8616" w14:textId="6759A13D" w:rsidR="00C75816" w:rsidRPr="00D31F43" w:rsidRDefault="002C728E" w:rsidP="002C728E">
      <w:pPr>
        <w:numPr>
          <w:ilvl w:val="0"/>
          <w:numId w:val="8"/>
        </w:numPr>
        <w:tabs>
          <w:tab w:val="left" w:pos="3500"/>
        </w:tabs>
        <w:ind w:left="426" w:hanging="426"/>
        <w:contextualSpacing/>
        <w:jc w:val="both"/>
        <w:rPr>
          <w:bCs/>
          <w:sz w:val="22"/>
          <w:szCs w:val="22"/>
        </w:rPr>
      </w:pPr>
      <w:r w:rsidRPr="00D31F43">
        <w:rPr>
          <w:sz w:val="22"/>
          <w:szCs w:val="22"/>
          <w:lang w:eastAsia="pl-PL"/>
        </w:rPr>
        <w:t xml:space="preserve">W zakresie określonym w Specyfikacji Warunków Zamówienia, realizując umowę </w:t>
      </w:r>
      <w:r w:rsidR="00BE3001" w:rsidRPr="00D31F43">
        <w:rPr>
          <w:sz w:val="22"/>
          <w:szCs w:val="22"/>
          <w:lang w:eastAsia="pl-PL"/>
        </w:rPr>
        <w:t xml:space="preserve">Wykonawca przestrzegał </w:t>
      </w:r>
      <w:r w:rsidRPr="00D31F43">
        <w:rPr>
          <w:sz w:val="22"/>
          <w:szCs w:val="22"/>
          <w:lang w:eastAsia="pl-PL"/>
        </w:rPr>
        <w:t xml:space="preserve">będzie </w:t>
      </w:r>
      <w:r w:rsidR="00BE3001" w:rsidRPr="00D31F43">
        <w:rPr>
          <w:sz w:val="22"/>
          <w:szCs w:val="22"/>
          <w:lang w:eastAsia="pl-PL"/>
        </w:rPr>
        <w:t>przepisów ustawy z dnia 19 lipca 2019 r. o zapewnieniu dostępności osobom ze szczególnymi potrzebami</w:t>
      </w:r>
      <w:r w:rsidR="00C955A5" w:rsidRPr="00D31F43">
        <w:rPr>
          <w:sz w:val="22"/>
          <w:szCs w:val="22"/>
          <w:lang w:eastAsia="pl-PL"/>
        </w:rPr>
        <w:t xml:space="preserve"> (Dz. U. z 202</w:t>
      </w:r>
      <w:r w:rsidR="00242653" w:rsidRPr="00D31F43">
        <w:rPr>
          <w:sz w:val="22"/>
          <w:szCs w:val="22"/>
          <w:lang w:eastAsia="pl-PL"/>
        </w:rPr>
        <w:t>2</w:t>
      </w:r>
      <w:r w:rsidR="00C955A5" w:rsidRPr="00D31F43">
        <w:rPr>
          <w:sz w:val="22"/>
          <w:szCs w:val="22"/>
          <w:lang w:eastAsia="pl-PL"/>
        </w:rPr>
        <w:t xml:space="preserve"> r., poz. </w:t>
      </w:r>
      <w:r w:rsidR="00242653" w:rsidRPr="00D31F43">
        <w:rPr>
          <w:sz w:val="22"/>
          <w:szCs w:val="22"/>
          <w:lang w:eastAsia="pl-PL"/>
        </w:rPr>
        <w:t>2240</w:t>
      </w:r>
      <w:r w:rsidR="00C955A5" w:rsidRPr="00D31F43">
        <w:rPr>
          <w:sz w:val="22"/>
          <w:szCs w:val="22"/>
          <w:lang w:eastAsia="pl-PL"/>
        </w:rPr>
        <w:t>)</w:t>
      </w:r>
      <w:r w:rsidR="00BE3001" w:rsidRPr="00D31F43">
        <w:rPr>
          <w:sz w:val="22"/>
          <w:szCs w:val="22"/>
          <w:lang w:eastAsia="pl-PL"/>
        </w:rPr>
        <w:t xml:space="preserve">, w szczególności art. 6 pkt 3d </w:t>
      </w:r>
      <w:r w:rsidRPr="00D31F43">
        <w:rPr>
          <w:sz w:val="22"/>
          <w:szCs w:val="22"/>
          <w:lang w:eastAsia="pl-PL"/>
        </w:rPr>
        <w:t>obejmującego</w:t>
      </w:r>
      <w:r w:rsidR="00BE3001" w:rsidRPr="00D31F43">
        <w:rPr>
          <w:sz w:val="22"/>
          <w:szCs w:val="22"/>
          <w:lang w:eastAsia="pl-PL"/>
        </w:rPr>
        <w:t xml:space="preserve"> minimaln</w:t>
      </w:r>
      <w:r w:rsidRPr="00D31F43">
        <w:rPr>
          <w:sz w:val="22"/>
          <w:szCs w:val="22"/>
          <w:lang w:eastAsia="pl-PL"/>
        </w:rPr>
        <w:t>e</w:t>
      </w:r>
      <w:r w:rsidR="00BE3001" w:rsidRPr="00D31F43">
        <w:rPr>
          <w:sz w:val="22"/>
          <w:szCs w:val="22"/>
          <w:lang w:eastAsia="pl-PL"/>
        </w:rPr>
        <w:t xml:space="preserve"> wymaga</w:t>
      </w:r>
      <w:r w:rsidRPr="00D31F43">
        <w:rPr>
          <w:sz w:val="22"/>
          <w:szCs w:val="22"/>
          <w:lang w:eastAsia="pl-PL"/>
        </w:rPr>
        <w:t>nia</w:t>
      </w:r>
      <w:r w:rsidR="00BE3001" w:rsidRPr="00D31F43">
        <w:rPr>
          <w:sz w:val="22"/>
          <w:szCs w:val="22"/>
          <w:lang w:eastAsia="pl-PL"/>
        </w:rPr>
        <w:t xml:space="preserve"> służąc</w:t>
      </w:r>
      <w:r w:rsidRPr="00D31F43">
        <w:rPr>
          <w:sz w:val="22"/>
          <w:szCs w:val="22"/>
          <w:lang w:eastAsia="pl-PL"/>
        </w:rPr>
        <w:t>e</w:t>
      </w:r>
      <w:r w:rsidR="00BE3001" w:rsidRPr="00D31F43">
        <w:rPr>
          <w:sz w:val="22"/>
          <w:szCs w:val="22"/>
          <w:lang w:eastAsia="pl-PL"/>
        </w:rPr>
        <w:t xml:space="preserve"> zapewnieniu dostępności informacyjno-komunikacyjnej.</w:t>
      </w:r>
    </w:p>
    <w:p w14:paraId="55CA14F7" w14:textId="6F0F8552" w:rsidR="00016266" w:rsidRPr="00D31F43" w:rsidRDefault="00016266" w:rsidP="007E329A">
      <w:pPr>
        <w:numPr>
          <w:ilvl w:val="0"/>
          <w:numId w:val="8"/>
        </w:numPr>
        <w:tabs>
          <w:tab w:val="left" w:pos="3500"/>
        </w:tabs>
        <w:spacing w:after="200"/>
        <w:ind w:left="426" w:hanging="426"/>
        <w:contextualSpacing/>
        <w:jc w:val="both"/>
        <w:rPr>
          <w:bCs/>
          <w:sz w:val="22"/>
          <w:szCs w:val="22"/>
        </w:rPr>
      </w:pPr>
      <w:r w:rsidRPr="00D31F43">
        <w:rPr>
          <w:bCs/>
          <w:sz w:val="22"/>
          <w:szCs w:val="22"/>
        </w:rPr>
        <w:t>Worki:</w:t>
      </w:r>
    </w:p>
    <w:p w14:paraId="51C75528" w14:textId="77777777" w:rsidR="00016266" w:rsidRPr="00D31F43" w:rsidRDefault="00016266" w:rsidP="007E329A">
      <w:pPr>
        <w:tabs>
          <w:tab w:val="left" w:pos="3500"/>
        </w:tabs>
        <w:ind w:left="426"/>
        <w:jc w:val="both"/>
        <w:rPr>
          <w:bCs/>
          <w:sz w:val="22"/>
          <w:szCs w:val="22"/>
        </w:rPr>
      </w:pPr>
      <w:r w:rsidRPr="00D31F43">
        <w:rPr>
          <w:bCs/>
          <w:sz w:val="22"/>
          <w:szCs w:val="22"/>
        </w:rPr>
        <w:t xml:space="preserve">- zielone - na szkło, w tym na odpady opakowaniowe ze szkła, </w:t>
      </w:r>
    </w:p>
    <w:p w14:paraId="671AB0FA" w14:textId="77777777" w:rsidR="00016266" w:rsidRPr="00D31F43" w:rsidRDefault="00016266" w:rsidP="007E329A">
      <w:pPr>
        <w:pStyle w:val="Akapitzlist"/>
        <w:tabs>
          <w:tab w:val="left" w:pos="3500"/>
        </w:tabs>
        <w:spacing w:line="240" w:lineRule="auto"/>
        <w:ind w:left="426"/>
        <w:jc w:val="both"/>
        <w:rPr>
          <w:rFonts w:ascii="Times New Roman" w:hAnsi="Times New Roman"/>
          <w:bCs/>
        </w:rPr>
      </w:pPr>
      <w:r w:rsidRPr="00D31F43">
        <w:rPr>
          <w:rFonts w:ascii="Times New Roman" w:hAnsi="Times New Roman"/>
          <w:bCs/>
        </w:rPr>
        <w:t>- żółte - na metale i tworzywa sztuczne do zbierania łącznie: metalu, w tym odpadów opakowaniowych z metali, tworzyw sztucznych, w tym odpadów opakowaniowych z tworzyw sztucznych, odpadów opakowaniowych wielomateriałowych,</w:t>
      </w:r>
    </w:p>
    <w:p w14:paraId="76D5620B" w14:textId="77777777" w:rsidR="00C23406" w:rsidRPr="00D31F43" w:rsidRDefault="00016266" w:rsidP="00C23406">
      <w:pPr>
        <w:pStyle w:val="Akapitzlist"/>
        <w:tabs>
          <w:tab w:val="left" w:pos="3500"/>
        </w:tabs>
        <w:spacing w:line="240" w:lineRule="auto"/>
        <w:ind w:left="426"/>
        <w:jc w:val="both"/>
        <w:rPr>
          <w:rFonts w:ascii="Times New Roman" w:hAnsi="Times New Roman"/>
          <w:bCs/>
        </w:rPr>
      </w:pPr>
      <w:r w:rsidRPr="00D31F43">
        <w:rPr>
          <w:rFonts w:ascii="Times New Roman" w:hAnsi="Times New Roman"/>
          <w:bCs/>
        </w:rPr>
        <w:t>- niebieskie – na papier w tym tekturę,</w:t>
      </w:r>
      <w:r w:rsidR="001053AC" w:rsidRPr="00D31F43">
        <w:rPr>
          <w:rFonts w:ascii="Times New Roman" w:hAnsi="Times New Roman"/>
          <w:bCs/>
        </w:rPr>
        <w:t xml:space="preserve"> odpady opakowaniowe z papieru </w:t>
      </w:r>
      <w:r w:rsidRPr="00D31F43">
        <w:rPr>
          <w:rFonts w:ascii="Times New Roman" w:hAnsi="Times New Roman"/>
          <w:bCs/>
        </w:rPr>
        <w:t>i odpady opakowaniowe z tektury,</w:t>
      </w:r>
    </w:p>
    <w:p w14:paraId="72995B08" w14:textId="77777777" w:rsidR="00C23406" w:rsidRPr="00D31F43" w:rsidRDefault="0054222C" w:rsidP="00C23406">
      <w:pPr>
        <w:pStyle w:val="Akapitzlist"/>
        <w:tabs>
          <w:tab w:val="left" w:pos="3500"/>
        </w:tabs>
        <w:spacing w:line="240" w:lineRule="auto"/>
        <w:ind w:left="426"/>
        <w:jc w:val="both"/>
        <w:rPr>
          <w:rFonts w:ascii="Times New Roman" w:hAnsi="Times New Roman"/>
          <w:bCs/>
        </w:rPr>
      </w:pPr>
      <w:r w:rsidRPr="00D31F43">
        <w:rPr>
          <w:rFonts w:ascii="Times New Roman" w:hAnsi="Times New Roman"/>
          <w:bCs/>
        </w:rPr>
        <w:t>powinny być oznakowane kodami kreskowymi naklejonymi przez właściciela nieruchomości zamieszkałej, w które zobowiązany jest zaopatrzyć się w siedzibie Zamawiającego.</w:t>
      </w:r>
    </w:p>
    <w:p w14:paraId="78E01864" w14:textId="77777777" w:rsidR="00C23406" w:rsidRPr="00D31F43" w:rsidRDefault="0054222C" w:rsidP="00C23406">
      <w:pPr>
        <w:pStyle w:val="Akapitzlist"/>
        <w:tabs>
          <w:tab w:val="left" w:pos="3500"/>
        </w:tabs>
        <w:spacing w:line="240" w:lineRule="auto"/>
        <w:ind w:left="426"/>
        <w:jc w:val="both"/>
        <w:rPr>
          <w:rFonts w:ascii="Times New Roman" w:hAnsi="Times New Roman"/>
          <w:bCs/>
        </w:rPr>
      </w:pPr>
      <w:r w:rsidRPr="00D31F43">
        <w:rPr>
          <w:rFonts w:ascii="Times New Roman" w:hAnsi="Times New Roman"/>
          <w:bCs/>
        </w:rPr>
        <w:t>W przypadku braku oznakowania worków Wykonawca powiadomi o zaistniałym fakcie Zamawiającego, z podaniem danych adresowych nieruchomości i udokumentowaniem zaistniałej sytuacji w postaci co najmniej jednego zdj</w:t>
      </w:r>
      <w:r w:rsidR="00E9462F" w:rsidRPr="00D31F43">
        <w:rPr>
          <w:rFonts w:ascii="Times New Roman" w:hAnsi="Times New Roman"/>
          <w:bCs/>
        </w:rPr>
        <w:t xml:space="preserve">ęcia dokumentującego zdarzenie </w:t>
      </w:r>
      <w:r w:rsidRPr="00D31F43">
        <w:rPr>
          <w:rFonts w:ascii="Times New Roman" w:hAnsi="Times New Roman"/>
          <w:bCs/>
        </w:rPr>
        <w:t>w wersji elektronicznej i odbierze odpady ko</w:t>
      </w:r>
      <w:r w:rsidR="007B12DA" w:rsidRPr="00D31F43">
        <w:rPr>
          <w:rFonts w:ascii="Times New Roman" w:hAnsi="Times New Roman"/>
          <w:bCs/>
        </w:rPr>
        <w:t>munalne z terenu nieruchomości.</w:t>
      </w:r>
    </w:p>
    <w:p w14:paraId="28A223DB" w14:textId="4814BCB3" w:rsidR="007B12DA" w:rsidRPr="00D31F43" w:rsidRDefault="0054222C" w:rsidP="00A63CF7">
      <w:pPr>
        <w:pStyle w:val="Akapitzlist"/>
        <w:tabs>
          <w:tab w:val="left" w:pos="3500"/>
        </w:tabs>
        <w:spacing w:after="0" w:line="240" w:lineRule="auto"/>
        <w:ind w:left="425"/>
        <w:jc w:val="both"/>
        <w:rPr>
          <w:rFonts w:ascii="Times New Roman" w:hAnsi="Times New Roman"/>
          <w:bCs/>
        </w:rPr>
      </w:pPr>
      <w:r w:rsidRPr="00D31F43">
        <w:rPr>
          <w:rFonts w:ascii="Times New Roman" w:hAnsi="Times New Roman"/>
          <w:bCs/>
        </w:rPr>
        <w:t xml:space="preserve">W celu prawidłowej realizacji przedmiotu umowy Wykonawca jest zobowiązany posiadać uniwersalne urządzenia do sczytywania kodów kreskowych. </w:t>
      </w:r>
    </w:p>
    <w:p w14:paraId="6F463FC7" w14:textId="41C2AD28" w:rsidR="0054222C" w:rsidRPr="00D31F43" w:rsidRDefault="0054222C" w:rsidP="007E329A">
      <w:pPr>
        <w:numPr>
          <w:ilvl w:val="0"/>
          <w:numId w:val="8"/>
        </w:numPr>
        <w:tabs>
          <w:tab w:val="left" w:pos="3500"/>
        </w:tabs>
        <w:spacing w:after="200"/>
        <w:ind w:left="426" w:hanging="426"/>
        <w:contextualSpacing/>
        <w:jc w:val="both"/>
        <w:rPr>
          <w:bCs/>
          <w:sz w:val="22"/>
          <w:szCs w:val="22"/>
          <w:u w:val="single"/>
        </w:rPr>
      </w:pPr>
      <w:r w:rsidRPr="00D31F43">
        <w:rPr>
          <w:bCs/>
          <w:sz w:val="22"/>
          <w:szCs w:val="22"/>
          <w:u w:val="single"/>
        </w:rPr>
        <w:t xml:space="preserve">Wykonawca jest zobowiązany do przeprowadzenia odbioru popiołu na następujących warunkach: </w:t>
      </w:r>
    </w:p>
    <w:p w14:paraId="63DFE15D" w14:textId="0790D6E7" w:rsidR="00FC7203" w:rsidRPr="00D31F43" w:rsidRDefault="00FC7203" w:rsidP="00774793">
      <w:pPr>
        <w:numPr>
          <w:ilvl w:val="0"/>
          <w:numId w:val="9"/>
        </w:numPr>
        <w:spacing w:after="200"/>
        <w:ind w:left="709" w:hanging="284"/>
        <w:contextualSpacing/>
        <w:jc w:val="both"/>
        <w:rPr>
          <w:b/>
          <w:bCs/>
          <w:sz w:val="22"/>
          <w:szCs w:val="22"/>
        </w:rPr>
      </w:pPr>
      <w:r w:rsidRPr="00D31F43">
        <w:rPr>
          <w:bCs/>
          <w:sz w:val="22"/>
          <w:szCs w:val="22"/>
        </w:rPr>
        <w:t>Wykonawca jest zobowiązany do przeprowadzenia w porozumieniu z Zamawiającym akcji promującej</w:t>
      </w:r>
      <w:r w:rsidR="00774793" w:rsidRPr="00D31F43">
        <w:rPr>
          <w:bCs/>
          <w:sz w:val="22"/>
          <w:szCs w:val="22"/>
        </w:rPr>
        <w:t xml:space="preserve"> </w:t>
      </w:r>
      <w:r w:rsidRPr="00D31F43">
        <w:rPr>
          <w:bCs/>
          <w:sz w:val="22"/>
          <w:szCs w:val="22"/>
        </w:rPr>
        <w:t>odbiór popiołu</w:t>
      </w:r>
      <w:r w:rsidR="00A475A3" w:rsidRPr="00D31F43">
        <w:rPr>
          <w:bCs/>
          <w:sz w:val="22"/>
          <w:szCs w:val="22"/>
        </w:rPr>
        <w:t>, tj. akcji wiosennej w 202</w:t>
      </w:r>
      <w:r w:rsidR="002128E6" w:rsidRPr="00D31F43">
        <w:rPr>
          <w:bCs/>
          <w:sz w:val="22"/>
          <w:szCs w:val="22"/>
        </w:rPr>
        <w:t>5</w:t>
      </w:r>
      <w:r w:rsidRPr="00D31F43">
        <w:rPr>
          <w:bCs/>
          <w:sz w:val="22"/>
          <w:szCs w:val="22"/>
        </w:rPr>
        <w:t xml:space="preserve"> r po zakończeniu sezonu grzewczego.</w:t>
      </w:r>
    </w:p>
    <w:p w14:paraId="1ED5A0B4" w14:textId="65873764" w:rsidR="00FC7203" w:rsidRPr="00D31F43" w:rsidRDefault="00FC7203" w:rsidP="007E329A">
      <w:pPr>
        <w:ind w:left="709"/>
        <w:contextualSpacing/>
        <w:jc w:val="both"/>
        <w:rPr>
          <w:b/>
          <w:bCs/>
          <w:sz w:val="22"/>
          <w:szCs w:val="22"/>
        </w:rPr>
      </w:pPr>
      <w:r w:rsidRPr="00D31F43">
        <w:rPr>
          <w:bCs/>
          <w:sz w:val="22"/>
          <w:szCs w:val="22"/>
        </w:rPr>
        <w:t xml:space="preserve">Wykonawca najpóźniej na tydzień przed planowanym terminem akcyjnego odbioru </w:t>
      </w:r>
      <w:r w:rsidR="00774793" w:rsidRPr="00D31F43">
        <w:rPr>
          <w:bCs/>
          <w:sz w:val="22"/>
          <w:szCs w:val="22"/>
        </w:rPr>
        <w:t>popiołu</w:t>
      </w:r>
      <w:r w:rsidRPr="00D31F43">
        <w:rPr>
          <w:bCs/>
          <w:sz w:val="22"/>
          <w:szCs w:val="22"/>
        </w:rPr>
        <w:t xml:space="preserve"> będzie przyjmował zgłoszenia telefoniczne od właścicieli nieruchomości zamieszkałych o miejscach odbioru </w:t>
      </w:r>
      <w:r w:rsidR="00774793" w:rsidRPr="00D31F43">
        <w:rPr>
          <w:bCs/>
          <w:sz w:val="22"/>
          <w:szCs w:val="22"/>
        </w:rPr>
        <w:t>popiołu</w:t>
      </w:r>
      <w:r w:rsidRPr="00D31F43">
        <w:rPr>
          <w:bCs/>
          <w:sz w:val="22"/>
          <w:szCs w:val="22"/>
        </w:rPr>
        <w:t>,</w:t>
      </w:r>
    </w:p>
    <w:p w14:paraId="6A105573" w14:textId="77777777" w:rsidR="00723404" w:rsidRPr="00D31F43" w:rsidRDefault="00FC7203" w:rsidP="007E329A">
      <w:pPr>
        <w:numPr>
          <w:ilvl w:val="0"/>
          <w:numId w:val="9"/>
        </w:numPr>
        <w:spacing w:after="200"/>
        <w:ind w:left="709" w:hanging="284"/>
        <w:contextualSpacing/>
        <w:jc w:val="both"/>
        <w:rPr>
          <w:bCs/>
          <w:sz w:val="22"/>
          <w:szCs w:val="22"/>
        </w:rPr>
      </w:pPr>
      <w:r w:rsidRPr="00D31F43">
        <w:rPr>
          <w:bCs/>
          <w:sz w:val="22"/>
          <w:szCs w:val="22"/>
        </w:rPr>
        <w:t xml:space="preserve">Wykonawca w porozumieniu z Zamawiającym wykona każdorazowo informację </w:t>
      </w:r>
      <w:r w:rsidRPr="00D31F43">
        <w:rPr>
          <w:bCs/>
          <w:sz w:val="22"/>
          <w:szCs w:val="22"/>
        </w:rPr>
        <w:br/>
        <w:t xml:space="preserve">w formie ulotki formatu B5 o planowanym przeprowadzeniu akcji odbioru </w:t>
      </w:r>
      <w:r w:rsidR="0038163E" w:rsidRPr="00D31F43">
        <w:rPr>
          <w:bCs/>
          <w:sz w:val="22"/>
          <w:szCs w:val="22"/>
        </w:rPr>
        <w:t>popiołu</w:t>
      </w:r>
      <w:r w:rsidRPr="00D31F43">
        <w:rPr>
          <w:bCs/>
          <w:sz w:val="22"/>
          <w:szCs w:val="22"/>
        </w:rPr>
        <w:t xml:space="preserve"> </w:t>
      </w:r>
      <w:r w:rsidRPr="00D31F43">
        <w:rPr>
          <w:bCs/>
          <w:sz w:val="22"/>
          <w:szCs w:val="22"/>
        </w:rPr>
        <w:br/>
      </w:r>
      <w:r w:rsidR="0038163E" w:rsidRPr="00D31F43">
        <w:rPr>
          <w:bCs/>
          <w:sz w:val="22"/>
          <w:szCs w:val="22"/>
        </w:rPr>
        <w:t xml:space="preserve">(w zabudowie jednorodzinnej,  </w:t>
      </w:r>
      <w:r w:rsidRPr="00D31F43">
        <w:rPr>
          <w:bCs/>
          <w:sz w:val="22"/>
          <w:szCs w:val="22"/>
        </w:rPr>
        <w:t xml:space="preserve">w zabudowie Zespołu Staromiejskiego oraz ulicy Staszica) </w:t>
      </w:r>
      <w:r w:rsidR="0038163E" w:rsidRPr="00D31F43">
        <w:rPr>
          <w:bCs/>
          <w:sz w:val="22"/>
          <w:szCs w:val="22"/>
        </w:rPr>
        <w:br/>
        <w:t>i dostarczy</w:t>
      </w:r>
      <w:r w:rsidRPr="00D31F43">
        <w:rPr>
          <w:bCs/>
          <w:sz w:val="22"/>
          <w:szCs w:val="22"/>
        </w:rPr>
        <w:t xml:space="preserve"> ją właścicielom nieruchomości zamieszkałych podczas odbioru odpadów komunalnych,</w:t>
      </w:r>
    </w:p>
    <w:p w14:paraId="51E969AD" w14:textId="1E7481D7" w:rsidR="00C75816" w:rsidRPr="00D31F43" w:rsidRDefault="00FC7203" w:rsidP="00C75816">
      <w:pPr>
        <w:numPr>
          <w:ilvl w:val="0"/>
          <w:numId w:val="9"/>
        </w:numPr>
        <w:spacing w:after="200"/>
        <w:ind w:left="709" w:hanging="284"/>
        <w:contextualSpacing/>
        <w:jc w:val="both"/>
        <w:rPr>
          <w:bCs/>
          <w:sz w:val="22"/>
          <w:szCs w:val="22"/>
        </w:rPr>
      </w:pPr>
      <w:r w:rsidRPr="00D31F43">
        <w:rPr>
          <w:bCs/>
          <w:sz w:val="22"/>
          <w:szCs w:val="22"/>
        </w:rPr>
        <w:t xml:space="preserve">akcja informacyjna powinna być przeprowadzona z miesięcznym wyprzedzeniem </w:t>
      </w:r>
      <w:r w:rsidRPr="00D31F43">
        <w:rPr>
          <w:bCs/>
          <w:sz w:val="22"/>
          <w:szCs w:val="22"/>
        </w:rPr>
        <w:br/>
        <w:t>w stosunku do uzgodnionego</w:t>
      </w:r>
      <w:r w:rsidR="00774793" w:rsidRPr="00D31F43">
        <w:rPr>
          <w:bCs/>
          <w:sz w:val="22"/>
          <w:szCs w:val="22"/>
        </w:rPr>
        <w:t xml:space="preserve"> </w:t>
      </w:r>
      <w:r w:rsidRPr="00D31F43">
        <w:rPr>
          <w:bCs/>
          <w:sz w:val="22"/>
          <w:szCs w:val="22"/>
        </w:rPr>
        <w:t xml:space="preserve">z Zamawiającym terminu odbioru </w:t>
      </w:r>
      <w:r w:rsidR="008503EA" w:rsidRPr="00D31F43">
        <w:rPr>
          <w:bCs/>
          <w:sz w:val="22"/>
          <w:szCs w:val="22"/>
        </w:rPr>
        <w:t>popiołu,</w:t>
      </w:r>
    </w:p>
    <w:p w14:paraId="6D64639F" w14:textId="1B2F0CF2" w:rsidR="00FC7203" w:rsidRPr="00D31F43" w:rsidRDefault="008503EA" w:rsidP="007E329A">
      <w:pPr>
        <w:numPr>
          <w:ilvl w:val="0"/>
          <w:numId w:val="8"/>
        </w:numPr>
        <w:tabs>
          <w:tab w:val="left" w:pos="3500"/>
        </w:tabs>
        <w:spacing w:after="200"/>
        <w:ind w:left="426" w:hanging="426"/>
        <w:contextualSpacing/>
        <w:jc w:val="both"/>
        <w:rPr>
          <w:bCs/>
          <w:sz w:val="22"/>
          <w:szCs w:val="22"/>
          <w:u w:val="single"/>
        </w:rPr>
      </w:pPr>
      <w:r w:rsidRPr="00D31F43">
        <w:rPr>
          <w:bCs/>
          <w:sz w:val="22"/>
          <w:szCs w:val="22"/>
        </w:rPr>
        <w:t>W</w:t>
      </w:r>
      <w:r w:rsidR="0054222C" w:rsidRPr="00D31F43">
        <w:rPr>
          <w:bCs/>
          <w:sz w:val="22"/>
          <w:szCs w:val="22"/>
        </w:rPr>
        <w:t xml:space="preserve">ielkość i rodzaj samochodów odbierających odpady należy dostosować do parametrów ulic </w:t>
      </w:r>
      <w:r w:rsidR="008838E8" w:rsidRPr="00D31F43">
        <w:rPr>
          <w:bCs/>
          <w:sz w:val="22"/>
          <w:szCs w:val="22"/>
        </w:rPr>
        <w:br/>
      </w:r>
      <w:r w:rsidR="0054222C" w:rsidRPr="00D31F43">
        <w:rPr>
          <w:bCs/>
          <w:sz w:val="22"/>
          <w:szCs w:val="22"/>
        </w:rPr>
        <w:t>w szczególności: nośności, szer</w:t>
      </w:r>
      <w:r w:rsidRPr="00D31F43">
        <w:rPr>
          <w:bCs/>
          <w:sz w:val="22"/>
          <w:szCs w:val="22"/>
        </w:rPr>
        <w:t>okości oraz rodzaju nawierzchni,</w:t>
      </w:r>
      <w:r w:rsidR="0054222C" w:rsidRPr="00D31F43">
        <w:rPr>
          <w:bCs/>
          <w:sz w:val="22"/>
          <w:szCs w:val="22"/>
        </w:rPr>
        <w:t xml:space="preserve"> </w:t>
      </w:r>
    </w:p>
    <w:p w14:paraId="3DB44D22" w14:textId="6CE36D58" w:rsidR="00076025" w:rsidRPr="00D31F43" w:rsidRDefault="00076025" w:rsidP="007E329A">
      <w:pPr>
        <w:numPr>
          <w:ilvl w:val="0"/>
          <w:numId w:val="8"/>
        </w:numPr>
        <w:tabs>
          <w:tab w:val="left" w:pos="3500"/>
        </w:tabs>
        <w:spacing w:after="200"/>
        <w:ind w:left="426" w:hanging="426"/>
        <w:contextualSpacing/>
        <w:jc w:val="both"/>
        <w:rPr>
          <w:bCs/>
          <w:sz w:val="22"/>
          <w:szCs w:val="22"/>
          <w:u w:val="single"/>
        </w:rPr>
      </w:pPr>
      <w:r w:rsidRPr="00D31F43">
        <w:rPr>
          <w:bCs/>
          <w:sz w:val="22"/>
          <w:szCs w:val="22"/>
        </w:rPr>
        <w:t>W przypadku uszkodzenia (zmiany warunków technicznych) infrastruktury drogowej np. zwężenie drogi, zwisający przewód/kabel, roboty drogowe, brak przejezdności spowodowany powalonymi gałęziami/drzewami itp. Wykonawca dostosuje rodzaj samochodu obsługującego daną trasę do warunków, tak aby odbiór odpadów był skuteczny.</w:t>
      </w:r>
    </w:p>
    <w:p w14:paraId="40D96DF2" w14:textId="248CBED0" w:rsidR="00A830FA" w:rsidRPr="00D31F43" w:rsidRDefault="0054222C" w:rsidP="007E329A">
      <w:pPr>
        <w:numPr>
          <w:ilvl w:val="0"/>
          <w:numId w:val="8"/>
        </w:numPr>
        <w:tabs>
          <w:tab w:val="left" w:pos="3500"/>
        </w:tabs>
        <w:spacing w:after="200"/>
        <w:ind w:left="426" w:hanging="426"/>
        <w:contextualSpacing/>
        <w:jc w:val="both"/>
        <w:rPr>
          <w:bCs/>
          <w:sz w:val="22"/>
          <w:szCs w:val="22"/>
          <w:u w:val="single"/>
        </w:rPr>
      </w:pPr>
      <w:r w:rsidRPr="00D31F43">
        <w:rPr>
          <w:bCs/>
          <w:sz w:val="22"/>
          <w:szCs w:val="22"/>
        </w:rPr>
        <w:t>Zamawiający przewiduje dostawienie lub przestawienie pojemników we wskazane przez niego miejsce. Zamawiający przewiduje usunięcie pojemnika,</w:t>
      </w:r>
      <w:r w:rsidR="008503EA" w:rsidRPr="00D31F43">
        <w:rPr>
          <w:bCs/>
          <w:sz w:val="22"/>
          <w:szCs w:val="22"/>
        </w:rPr>
        <w:t xml:space="preserve"> jeśli zaistnieje taka potrzeba,</w:t>
      </w:r>
    </w:p>
    <w:p w14:paraId="366CFED2" w14:textId="66FABF70" w:rsidR="00A830FA" w:rsidRPr="00D31F43" w:rsidRDefault="00A830FA" w:rsidP="007E329A">
      <w:pPr>
        <w:numPr>
          <w:ilvl w:val="0"/>
          <w:numId w:val="8"/>
        </w:numPr>
        <w:tabs>
          <w:tab w:val="left" w:pos="3500"/>
        </w:tabs>
        <w:spacing w:after="200"/>
        <w:ind w:left="426" w:hanging="426"/>
        <w:contextualSpacing/>
        <w:jc w:val="both"/>
        <w:rPr>
          <w:bCs/>
          <w:sz w:val="22"/>
          <w:szCs w:val="22"/>
          <w:u w:val="single"/>
        </w:rPr>
      </w:pPr>
      <w:r w:rsidRPr="00D31F43">
        <w:rPr>
          <w:sz w:val="22"/>
          <w:szCs w:val="22"/>
        </w:rPr>
        <w:t>Wykonawca jest zobowiązany uporządkować miejsca, w których znajdowały się pojemniki na odpady komunalne zbierane selektywnie i niesegregowane (zmieszane) na terenie Miasta Krosna. W przypadku nie uprzątnięcia tego terenu Zamawiający ma prawo obciążeni</w:t>
      </w:r>
      <w:r w:rsidR="000513C4" w:rsidRPr="00D31F43">
        <w:rPr>
          <w:sz w:val="22"/>
          <w:szCs w:val="22"/>
        </w:rPr>
        <w:t>a Wykonawcy kosztami sprzątania,</w:t>
      </w:r>
      <w:r w:rsidRPr="00D31F43">
        <w:rPr>
          <w:sz w:val="22"/>
          <w:szCs w:val="22"/>
        </w:rPr>
        <w:t xml:space="preserve"> </w:t>
      </w:r>
    </w:p>
    <w:p w14:paraId="47D3D0B2" w14:textId="00D1C104" w:rsidR="00FC7203" w:rsidRPr="00D31F43" w:rsidRDefault="0054222C" w:rsidP="007E329A">
      <w:pPr>
        <w:numPr>
          <w:ilvl w:val="0"/>
          <w:numId w:val="8"/>
        </w:numPr>
        <w:tabs>
          <w:tab w:val="left" w:pos="3500"/>
        </w:tabs>
        <w:spacing w:after="200"/>
        <w:ind w:left="426" w:hanging="426"/>
        <w:contextualSpacing/>
        <w:jc w:val="both"/>
        <w:rPr>
          <w:bCs/>
          <w:sz w:val="22"/>
          <w:szCs w:val="22"/>
          <w:u w:val="single"/>
        </w:rPr>
      </w:pPr>
      <w:r w:rsidRPr="00D31F43">
        <w:rPr>
          <w:bCs/>
          <w:sz w:val="22"/>
          <w:szCs w:val="22"/>
        </w:rPr>
        <w:t xml:space="preserve">Wykonawca odpowiada za awarie samochodów i sprzętu przeznaczonego do odbioru, transportu, ważenia odpadów. Wykonawca będzie ponosił </w:t>
      </w:r>
      <w:r w:rsidR="00675677" w:rsidRPr="00D31F43">
        <w:rPr>
          <w:bCs/>
          <w:sz w:val="22"/>
          <w:szCs w:val="22"/>
        </w:rPr>
        <w:t xml:space="preserve">kary umowne z tytułu </w:t>
      </w:r>
      <w:r w:rsidRPr="00D31F43">
        <w:rPr>
          <w:bCs/>
          <w:sz w:val="22"/>
          <w:szCs w:val="22"/>
        </w:rPr>
        <w:t>opóźnienia w odbiorze odpadów</w:t>
      </w:r>
      <w:r w:rsidR="00675677" w:rsidRPr="00D31F43">
        <w:rPr>
          <w:bCs/>
          <w:sz w:val="22"/>
          <w:szCs w:val="22"/>
        </w:rPr>
        <w:t xml:space="preserve"> zgodnie </w:t>
      </w:r>
      <w:r w:rsidR="005D2846" w:rsidRPr="00D31F43">
        <w:rPr>
          <w:bCs/>
          <w:sz w:val="22"/>
          <w:szCs w:val="22"/>
        </w:rPr>
        <w:t xml:space="preserve">z </w:t>
      </w:r>
      <w:r w:rsidR="00AF525E" w:rsidRPr="00D31F43">
        <w:rPr>
          <w:bCs/>
          <w:sz w:val="22"/>
          <w:szCs w:val="22"/>
        </w:rPr>
        <w:t>§ 2</w:t>
      </w:r>
      <w:r w:rsidR="00730DD9" w:rsidRPr="00D31F43">
        <w:rPr>
          <w:bCs/>
          <w:sz w:val="22"/>
          <w:szCs w:val="22"/>
        </w:rPr>
        <w:t>1</w:t>
      </w:r>
      <w:r w:rsidR="00A66475" w:rsidRPr="00D31F43">
        <w:rPr>
          <w:bCs/>
          <w:sz w:val="22"/>
          <w:szCs w:val="22"/>
        </w:rPr>
        <w:t xml:space="preserve"> ust. 1 pkt</w:t>
      </w:r>
      <w:r w:rsidR="005D2846" w:rsidRPr="00D31F43">
        <w:rPr>
          <w:bCs/>
          <w:sz w:val="22"/>
          <w:szCs w:val="22"/>
        </w:rPr>
        <w:t xml:space="preserve"> 1</w:t>
      </w:r>
      <w:r w:rsidR="000513C4" w:rsidRPr="00D31F43">
        <w:rPr>
          <w:bCs/>
          <w:sz w:val="22"/>
          <w:szCs w:val="22"/>
        </w:rPr>
        <w:t>,</w:t>
      </w:r>
    </w:p>
    <w:p w14:paraId="4D02CAAD" w14:textId="363BB594" w:rsidR="008A67C6" w:rsidRPr="00D31F43" w:rsidRDefault="0054222C" w:rsidP="007E329A">
      <w:pPr>
        <w:numPr>
          <w:ilvl w:val="0"/>
          <w:numId w:val="8"/>
        </w:numPr>
        <w:tabs>
          <w:tab w:val="left" w:pos="3500"/>
        </w:tabs>
        <w:spacing w:after="200"/>
        <w:ind w:left="426" w:hanging="426"/>
        <w:contextualSpacing/>
        <w:jc w:val="both"/>
        <w:rPr>
          <w:bCs/>
          <w:sz w:val="22"/>
          <w:szCs w:val="22"/>
          <w:u w:val="single"/>
        </w:rPr>
      </w:pPr>
      <w:r w:rsidRPr="00D31F43">
        <w:rPr>
          <w:sz w:val="22"/>
          <w:szCs w:val="22"/>
        </w:rPr>
        <w:t>Wykonawca jest zobowiązany do utrzymania czystości urządzeń i pojazdów, którymi będzie odbierał i transportował odpady w celu osiągnięcia wymagane</w:t>
      </w:r>
      <w:r w:rsidR="008503EA" w:rsidRPr="00D31F43">
        <w:rPr>
          <w:sz w:val="22"/>
          <w:szCs w:val="22"/>
        </w:rPr>
        <w:t>go standardu świadczonych usług,</w:t>
      </w:r>
    </w:p>
    <w:p w14:paraId="23FA063F" w14:textId="5FF6EAE8" w:rsidR="00FC7203" w:rsidRPr="00D31F43" w:rsidRDefault="008A67C6" w:rsidP="007E329A">
      <w:pPr>
        <w:numPr>
          <w:ilvl w:val="0"/>
          <w:numId w:val="8"/>
        </w:numPr>
        <w:tabs>
          <w:tab w:val="left" w:pos="3500"/>
        </w:tabs>
        <w:spacing w:after="200"/>
        <w:ind w:left="426" w:hanging="426"/>
        <w:contextualSpacing/>
        <w:jc w:val="both"/>
        <w:rPr>
          <w:bCs/>
          <w:sz w:val="22"/>
          <w:szCs w:val="22"/>
          <w:u w:val="single"/>
        </w:rPr>
      </w:pPr>
      <w:r w:rsidRPr="00D31F43">
        <w:rPr>
          <w:sz w:val="22"/>
          <w:szCs w:val="22"/>
        </w:rPr>
        <w:t>Wykonawca jest odpowiedzialny za</w:t>
      </w:r>
      <w:r w:rsidR="000513C4" w:rsidRPr="00D31F43">
        <w:rPr>
          <w:sz w:val="22"/>
          <w:szCs w:val="22"/>
        </w:rPr>
        <w:t>:</w:t>
      </w:r>
      <w:r w:rsidRPr="00D31F43">
        <w:rPr>
          <w:sz w:val="22"/>
          <w:szCs w:val="22"/>
        </w:rPr>
        <w:t xml:space="preserve"> bezpieczeństwo podczas wszelkich działań związanych z realizacją przedmiotu zamówienia, zapewni</w:t>
      </w:r>
      <w:r w:rsidR="000513C4" w:rsidRPr="00D31F43">
        <w:rPr>
          <w:sz w:val="22"/>
          <w:szCs w:val="22"/>
        </w:rPr>
        <w:t>enie należytego</w:t>
      </w:r>
      <w:r w:rsidRPr="00D31F43">
        <w:rPr>
          <w:sz w:val="22"/>
          <w:szCs w:val="22"/>
        </w:rPr>
        <w:t xml:space="preserve"> ład</w:t>
      </w:r>
      <w:r w:rsidR="000513C4" w:rsidRPr="00D31F43">
        <w:rPr>
          <w:sz w:val="22"/>
          <w:szCs w:val="22"/>
        </w:rPr>
        <w:t>u, porządku oraz za  przestrzeganie</w:t>
      </w:r>
      <w:r w:rsidRPr="00D31F43">
        <w:rPr>
          <w:sz w:val="22"/>
          <w:szCs w:val="22"/>
        </w:rPr>
        <w:t xml:space="preserve"> przepisów BHP i </w:t>
      </w:r>
      <w:r w:rsidR="000513C4" w:rsidRPr="00D31F43">
        <w:rPr>
          <w:sz w:val="22"/>
          <w:szCs w:val="22"/>
        </w:rPr>
        <w:t>przepisów przeciwpożarowych,</w:t>
      </w:r>
      <w:r w:rsidRPr="00D31F43">
        <w:rPr>
          <w:sz w:val="22"/>
          <w:szCs w:val="22"/>
        </w:rPr>
        <w:t xml:space="preserve"> </w:t>
      </w:r>
    </w:p>
    <w:p w14:paraId="49CE6099" w14:textId="43A00DB9" w:rsidR="00FC7203" w:rsidRPr="00D31F43" w:rsidRDefault="00FC7203" w:rsidP="007E329A">
      <w:pPr>
        <w:numPr>
          <w:ilvl w:val="0"/>
          <w:numId w:val="8"/>
        </w:numPr>
        <w:tabs>
          <w:tab w:val="left" w:pos="3500"/>
        </w:tabs>
        <w:spacing w:after="200"/>
        <w:ind w:left="426" w:hanging="426"/>
        <w:contextualSpacing/>
        <w:jc w:val="both"/>
        <w:rPr>
          <w:bCs/>
          <w:sz w:val="22"/>
          <w:szCs w:val="22"/>
          <w:u w:val="single"/>
        </w:rPr>
      </w:pPr>
      <w:r w:rsidRPr="00D31F43">
        <w:rPr>
          <w:bCs/>
          <w:sz w:val="22"/>
          <w:szCs w:val="22"/>
        </w:rPr>
        <w:t>Wykonawca będzie zobowiązany do przekazywania i dostarczania podczas odbioru odpadów komunalnych materiałów edukacyjnych i informacyjnych</w:t>
      </w:r>
      <w:r w:rsidRPr="00D31F43">
        <w:rPr>
          <w:sz w:val="22"/>
          <w:szCs w:val="22"/>
        </w:rPr>
        <w:t xml:space="preserve"> z zakresu gospodarki odpadami</w:t>
      </w:r>
      <w:r w:rsidRPr="00D31F43">
        <w:rPr>
          <w:bCs/>
          <w:sz w:val="22"/>
          <w:szCs w:val="22"/>
        </w:rPr>
        <w:t xml:space="preserve"> lub przeprowadzenia kampanii edukacyjnej poprzez dostarczanie właścicielom nieruchomości zamieszkałych druków, folderów i informac</w:t>
      </w:r>
      <w:r w:rsidR="008503EA" w:rsidRPr="00D31F43">
        <w:rPr>
          <w:bCs/>
          <w:sz w:val="22"/>
          <w:szCs w:val="22"/>
        </w:rPr>
        <w:t>ji otrzymanych od Zamawiającego,</w:t>
      </w:r>
      <w:r w:rsidRPr="00D31F43">
        <w:rPr>
          <w:bCs/>
          <w:sz w:val="22"/>
          <w:szCs w:val="22"/>
        </w:rPr>
        <w:t xml:space="preserve">  </w:t>
      </w:r>
    </w:p>
    <w:p w14:paraId="53DE4D57" w14:textId="46BA2AFA" w:rsidR="00C75816" w:rsidRPr="00D31F43" w:rsidRDefault="0054222C" w:rsidP="00C75816">
      <w:pPr>
        <w:numPr>
          <w:ilvl w:val="0"/>
          <w:numId w:val="8"/>
        </w:numPr>
        <w:tabs>
          <w:tab w:val="left" w:pos="3500"/>
        </w:tabs>
        <w:spacing w:after="200"/>
        <w:ind w:left="426" w:hanging="426"/>
        <w:contextualSpacing/>
        <w:jc w:val="both"/>
        <w:rPr>
          <w:bCs/>
          <w:sz w:val="22"/>
          <w:szCs w:val="22"/>
          <w:u w:val="single"/>
        </w:rPr>
      </w:pPr>
      <w:r w:rsidRPr="00D31F43">
        <w:rPr>
          <w:sz w:val="22"/>
          <w:szCs w:val="22"/>
        </w:rPr>
        <w:t xml:space="preserve">Zamawiający zaleca Wykonawcy zabezpieczenie pojemników do selektywnej zbiórki odpadów komunalnych oraz niesegregowanych (zmieszanych) odpadów komunalnych będących jego własnością w sposób zapobiegający zniszczeniu, kradzieży, dewastacji. </w:t>
      </w:r>
    </w:p>
    <w:p w14:paraId="69562B65" w14:textId="29CBB11D" w:rsidR="001205B9" w:rsidRPr="00D31F43" w:rsidRDefault="00B90006" w:rsidP="001205B9">
      <w:pPr>
        <w:numPr>
          <w:ilvl w:val="0"/>
          <w:numId w:val="8"/>
        </w:numPr>
        <w:tabs>
          <w:tab w:val="left" w:pos="3500"/>
        </w:tabs>
        <w:spacing w:after="200"/>
        <w:ind w:left="426" w:hanging="426"/>
        <w:contextualSpacing/>
        <w:jc w:val="both"/>
        <w:rPr>
          <w:bCs/>
          <w:sz w:val="22"/>
          <w:szCs w:val="22"/>
          <w:u w:val="single"/>
        </w:rPr>
      </w:pPr>
      <w:r w:rsidRPr="00D31F43">
        <w:rPr>
          <w:sz w:val="22"/>
          <w:szCs w:val="22"/>
        </w:rPr>
        <w:t xml:space="preserve">Wykonawca do 7 dni od daty podpisania umowy przedłoży Zamawiającemu harmonogram </w:t>
      </w:r>
      <w:r w:rsidR="00351EA3" w:rsidRPr="00D31F43">
        <w:rPr>
          <w:sz w:val="22"/>
          <w:szCs w:val="22"/>
        </w:rPr>
        <w:br/>
      </w:r>
      <w:r w:rsidR="00E84BF2" w:rsidRPr="00D31F43">
        <w:rPr>
          <w:sz w:val="22"/>
          <w:szCs w:val="22"/>
        </w:rPr>
        <w:t xml:space="preserve">z podaniem dni tygodnia, w których będą odbierane odpady komunalne </w:t>
      </w:r>
      <w:r w:rsidRPr="00D31F43">
        <w:rPr>
          <w:sz w:val="22"/>
          <w:szCs w:val="22"/>
        </w:rPr>
        <w:t>wraz z trasami przejazdu samochodów odbierających niesegregowane (zmieszane) odpady komunalne oraz odpady komunalne zbierane selektywnie z</w:t>
      </w:r>
      <w:r w:rsidR="00E84BF2" w:rsidRPr="00D31F43">
        <w:rPr>
          <w:sz w:val="22"/>
          <w:szCs w:val="22"/>
        </w:rPr>
        <w:t xml:space="preserve"> terenu zabudowy jednorodzinnej, z </w:t>
      </w:r>
      <w:r w:rsidR="003719E3" w:rsidRPr="00D31F43">
        <w:rPr>
          <w:sz w:val="22"/>
          <w:szCs w:val="22"/>
        </w:rPr>
        <w:t>terenu zabudowy wielolokalowej</w:t>
      </w:r>
      <w:r w:rsidR="00E84BF2" w:rsidRPr="00D31F43">
        <w:rPr>
          <w:sz w:val="22"/>
          <w:szCs w:val="22"/>
        </w:rPr>
        <w:t xml:space="preserve"> (z poszczególnych altan śmietnikowych lub gniazd posadowienia pojemników), </w:t>
      </w:r>
      <w:r w:rsidR="00E84BF2" w:rsidRPr="00D31F43">
        <w:rPr>
          <w:sz w:val="22"/>
          <w:szCs w:val="22"/>
        </w:rPr>
        <w:br/>
      </w:r>
      <w:r w:rsidRPr="00D31F43">
        <w:rPr>
          <w:sz w:val="22"/>
          <w:szCs w:val="22"/>
        </w:rPr>
        <w:t>z terenu z</w:t>
      </w:r>
      <w:r w:rsidR="00E84BF2" w:rsidRPr="00D31F43">
        <w:rPr>
          <w:sz w:val="22"/>
          <w:szCs w:val="22"/>
        </w:rPr>
        <w:t xml:space="preserve">abudowy Zespołu Staromiejskiego </w:t>
      </w:r>
      <w:r w:rsidRPr="00D31F43">
        <w:rPr>
          <w:sz w:val="22"/>
          <w:szCs w:val="22"/>
        </w:rPr>
        <w:t xml:space="preserve">oraz ulicy Staszica, w celu akceptacji przez Zamawiającego. </w:t>
      </w:r>
    </w:p>
    <w:p w14:paraId="49836BDB" w14:textId="77777777" w:rsidR="001205B9" w:rsidRPr="00D31F43" w:rsidRDefault="001205B9" w:rsidP="001205B9">
      <w:pPr>
        <w:tabs>
          <w:tab w:val="left" w:pos="3500"/>
        </w:tabs>
        <w:ind w:left="426"/>
        <w:jc w:val="both"/>
        <w:rPr>
          <w:bCs/>
          <w:sz w:val="22"/>
          <w:szCs w:val="22"/>
        </w:rPr>
      </w:pPr>
      <w:r w:rsidRPr="00D31F43">
        <w:rPr>
          <w:bCs/>
          <w:sz w:val="22"/>
          <w:szCs w:val="22"/>
        </w:rPr>
        <w:t>Po zaakceptowaniu harmonogramu i tras przejazdu samochodów odbierających odpady komunalne przez Zamawiającego stają się one obowiązującymi do stosowania przez Wykonawcę.</w:t>
      </w:r>
    </w:p>
    <w:p w14:paraId="51CD945D" w14:textId="0CD1474B" w:rsidR="001205B9" w:rsidRPr="00D31F43" w:rsidRDefault="001205B9" w:rsidP="001205B9">
      <w:pPr>
        <w:pStyle w:val="Akapitzlist"/>
        <w:tabs>
          <w:tab w:val="left" w:pos="3500"/>
        </w:tabs>
        <w:ind w:left="426"/>
        <w:jc w:val="both"/>
        <w:rPr>
          <w:rFonts w:ascii="Times New Roman" w:hAnsi="Times New Roman"/>
          <w:bCs/>
          <w:u w:val="single"/>
        </w:rPr>
      </w:pPr>
      <w:r w:rsidRPr="00D31F43">
        <w:rPr>
          <w:rFonts w:ascii="Times New Roman" w:hAnsi="Times New Roman"/>
        </w:rPr>
        <w:t xml:space="preserve">Wykonawca jest zobowiązany dostarczyć właścicielom nieruchomości zamieszkałych zaakceptowany przez Zamawiającego harmonogram i informację o trasach przejazdu samochodów odbierających odpady komunalne segregowane oraz niesegregowane (zmieszane) odpady komunalne, do </w:t>
      </w:r>
      <w:r w:rsidR="00366336" w:rsidRPr="00D31F43">
        <w:rPr>
          <w:rFonts w:ascii="Times New Roman" w:hAnsi="Times New Roman"/>
        </w:rPr>
        <w:t>2</w:t>
      </w:r>
      <w:r w:rsidRPr="00D31F43">
        <w:rPr>
          <w:rFonts w:ascii="Times New Roman" w:hAnsi="Times New Roman"/>
        </w:rPr>
        <w:t xml:space="preserve"> stycznia 202</w:t>
      </w:r>
      <w:r w:rsidR="002128E6" w:rsidRPr="00D31F43">
        <w:rPr>
          <w:rFonts w:ascii="Times New Roman" w:hAnsi="Times New Roman"/>
        </w:rPr>
        <w:t>5</w:t>
      </w:r>
      <w:r w:rsidRPr="00D31F43">
        <w:rPr>
          <w:rFonts w:ascii="Times New Roman" w:hAnsi="Times New Roman"/>
        </w:rPr>
        <w:t xml:space="preserve"> r.</w:t>
      </w:r>
    </w:p>
    <w:p w14:paraId="56C18B86" w14:textId="77777777" w:rsidR="001205B9" w:rsidRPr="00D31F43" w:rsidRDefault="001205B9" w:rsidP="001205B9">
      <w:pPr>
        <w:pStyle w:val="Akapitzlist"/>
        <w:tabs>
          <w:tab w:val="left" w:pos="3500"/>
        </w:tabs>
        <w:ind w:left="426"/>
        <w:jc w:val="both"/>
        <w:rPr>
          <w:rFonts w:ascii="Times New Roman" w:hAnsi="Times New Roman"/>
          <w:bCs/>
          <w:u w:val="single"/>
        </w:rPr>
      </w:pPr>
      <w:r w:rsidRPr="00D31F43">
        <w:rPr>
          <w:rFonts w:ascii="Times New Roman" w:hAnsi="Times New Roman"/>
        </w:rPr>
        <w:t>Wykonawca przekaże informację dotyczącą harmonogramu i tras przejazdu samochodów odbierających odpady właścicielom nieruchomości zamieszkałych zabudowy jednorodzinnej, zabudowy wielolokalowej, zabudowy Zespołu Staromiejskiego oraz ulicy Staszica poprzez pozostawienie ww. informacji w skrzynce pocztowej lub, gdy nie jest to możliwe, na drzwiach wejściowych do nieruchomości, bądź w widocznym miejscu przy wejściu na posesję właściciela nieruchomości.</w:t>
      </w:r>
    </w:p>
    <w:p w14:paraId="5A12886B" w14:textId="77777777" w:rsidR="001205B9" w:rsidRPr="00D31F43" w:rsidRDefault="001205B9" w:rsidP="001205B9">
      <w:pPr>
        <w:pStyle w:val="Akapitzlist"/>
        <w:tabs>
          <w:tab w:val="left" w:pos="3500"/>
        </w:tabs>
        <w:ind w:left="426"/>
        <w:jc w:val="both"/>
        <w:rPr>
          <w:rFonts w:ascii="Times New Roman" w:hAnsi="Times New Roman"/>
        </w:rPr>
      </w:pPr>
      <w:r w:rsidRPr="00D31F43">
        <w:rPr>
          <w:rFonts w:ascii="Times New Roman" w:hAnsi="Times New Roman"/>
        </w:rPr>
        <w:t xml:space="preserve">Wykonawca przekaże zaktualizowaną informację dotyczącą harmonogramu i tras przejazdu samochodów odbierających odpady właścicielom nieruchomości nowo zamieszkałych zabudowy wielkolokalowej oraz Zamawiającemu </w:t>
      </w:r>
      <w:r w:rsidRPr="00D31F43">
        <w:rPr>
          <w:rFonts w:ascii="Times New Roman" w:hAnsi="Times New Roman"/>
          <w:bCs/>
        </w:rPr>
        <w:t>– przed pierwszym terminem odbioru odpadów komunalnych.</w:t>
      </w:r>
    </w:p>
    <w:p w14:paraId="14084A90" w14:textId="77777777" w:rsidR="001205B9" w:rsidRPr="00D31F43" w:rsidRDefault="001205B9" w:rsidP="001205B9">
      <w:pPr>
        <w:pStyle w:val="Akapitzlist"/>
        <w:tabs>
          <w:tab w:val="left" w:pos="3500"/>
        </w:tabs>
        <w:ind w:left="426"/>
        <w:jc w:val="both"/>
        <w:rPr>
          <w:rFonts w:ascii="Times New Roman" w:hAnsi="Times New Roman"/>
        </w:rPr>
      </w:pPr>
      <w:r w:rsidRPr="00D31F43">
        <w:rPr>
          <w:rFonts w:ascii="Times New Roman" w:hAnsi="Times New Roman"/>
        </w:rPr>
        <w:t xml:space="preserve">Harmonogram odbioru odpadów i trasy przejazdów mogą być zmienione na pisemny wniosek każdej ze stron, pod warunkiem, że zmiana ta jest uzasadniona. Zmiana taka może nastąpić </w:t>
      </w:r>
      <w:r w:rsidRPr="00D31F43">
        <w:rPr>
          <w:rFonts w:ascii="Times New Roman" w:hAnsi="Times New Roman"/>
        </w:rPr>
        <w:br/>
        <w:t>z miesięcznym wyprzedzeniem przed jej wejściem do stosowania z uwagi na konieczność poinformowania mieszkańców o planowanej zmianie. Wniosek o zmianę harmonogramu lub trasy przejazdu wymaga formy pisemnej wraz z uzasadnieniem. W przypadku dokonania zmian harmonogramu lub trasy przejazdu samochodu odbierającego odpady Wykonawca ma obowiązek poinformować o zmianach właścicieli nieruchomości zamieszkałych co najmniej z dwutygodniowym wyprzedzeniem.</w:t>
      </w:r>
    </w:p>
    <w:p w14:paraId="1D213A0D" w14:textId="77777777" w:rsidR="001205B9" w:rsidRPr="00D31F43" w:rsidRDefault="001205B9" w:rsidP="001205B9">
      <w:pPr>
        <w:pStyle w:val="Akapitzlist"/>
        <w:tabs>
          <w:tab w:val="left" w:pos="3500"/>
        </w:tabs>
        <w:ind w:left="426"/>
        <w:jc w:val="both"/>
        <w:rPr>
          <w:rFonts w:ascii="Times New Roman" w:hAnsi="Times New Roman"/>
        </w:rPr>
      </w:pPr>
      <w:r w:rsidRPr="00D31F43">
        <w:rPr>
          <w:rFonts w:ascii="Times New Roman" w:hAnsi="Times New Roman"/>
        </w:rPr>
        <w:t>W sytuacjach nieprzewidzianych (zdarzenie losowe, tj. powódź, wichura itp.) dopuszcza się zmianę harmonogramu lub tras przejazdu. W takim przypadku Wykonawca ma obowiązek  poinformować niezwłocznie o zaistniałych zmianach Zamawiającego oraz właścicieli nieruchomości zamieszkałych.</w:t>
      </w:r>
    </w:p>
    <w:p w14:paraId="1EBCBFFE" w14:textId="46D414CF" w:rsidR="001205B9" w:rsidRPr="00D31F43" w:rsidRDefault="001205B9" w:rsidP="001205B9">
      <w:pPr>
        <w:pStyle w:val="Akapitzlist"/>
        <w:tabs>
          <w:tab w:val="left" w:pos="3500"/>
        </w:tabs>
        <w:ind w:left="426"/>
        <w:jc w:val="both"/>
        <w:rPr>
          <w:rFonts w:ascii="Times New Roman" w:hAnsi="Times New Roman"/>
          <w:bCs/>
        </w:rPr>
      </w:pPr>
      <w:r w:rsidRPr="00D31F43">
        <w:rPr>
          <w:rFonts w:ascii="Times New Roman" w:hAnsi="Times New Roman"/>
        </w:rPr>
        <w:t>Zamawiający nie dopuszcza możliwości zmiany terminu odbioru odpadów z przyczyn technicznych, np. awaria samochodu, awaria wagi itp. W takim przypadku Zamawiający ma prawo do obciążenia Wykonawcy karami zgodnie z </w:t>
      </w:r>
      <w:r w:rsidRPr="00D31F43">
        <w:rPr>
          <w:rFonts w:ascii="Times New Roman" w:hAnsi="Times New Roman"/>
          <w:bCs/>
        </w:rPr>
        <w:t>§ 2</w:t>
      </w:r>
      <w:r w:rsidR="00F273CD" w:rsidRPr="00D31F43">
        <w:rPr>
          <w:rFonts w:ascii="Times New Roman" w:hAnsi="Times New Roman"/>
          <w:bCs/>
        </w:rPr>
        <w:t>1</w:t>
      </w:r>
      <w:r w:rsidRPr="00D31F43">
        <w:rPr>
          <w:rFonts w:ascii="Times New Roman" w:hAnsi="Times New Roman"/>
          <w:bCs/>
        </w:rPr>
        <w:t xml:space="preserve"> ust. 1 pkt 1.</w:t>
      </w:r>
    </w:p>
    <w:p w14:paraId="4A1E40C0" w14:textId="77777777" w:rsidR="001205B9" w:rsidRPr="00D31F43" w:rsidRDefault="001205B9" w:rsidP="001205B9">
      <w:pPr>
        <w:pStyle w:val="Akapitzlist"/>
        <w:tabs>
          <w:tab w:val="left" w:pos="3500"/>
        </w:tabs>
        <w:ind w:left="426"/>
        <w:jc w:val="both"/>
        <w:rPr>
          <w:rFonts w:ascii="Times New Roman" w:hAnsi="Times New Roman"/>
          <w:bCs/>
        </w:rPr>
      </w:pPr>
      <w:r w:rsidRPr="00D31F43">
        <w:rPr>
          <w:rFonts w:ascii="Times New Roman" w:hAnsi="Times New Roman"/>
          <w:bCs/>
        </w:rPr>
        <w:t xml:space="preserve">Z uwagi na topografię miasta odpady zwłaszcza zbierane selektywnie są często wystawiane przez mieszkańców przed dniem odbioru odpadów w obrębie chodników, a także pasów drogowych </w:t>
      </w:r>
      <w:r w:rsidRPr="00D31F43">
        <w:rPr>
          <w:rFonts w:ascii="Times New Roman" w:hAnsi="Times New Roman"/>
          <w:bCs/>
        </w:rPr>
        <w:br/>
        <w:t>i ulic. Zagrożeniem bezpieczeństwa zdrowia i życia może być np. przemieszczenie się odpadów na ulicę, drogę rowerową lub chodnik. W takim przypadku, Zamawiający wymaga odbioru odpadów przez Wykonawcę poza harmonogramem, jeżeli odpady zostaną zebrane i zgromadzone w workach tzw. systemowych, na telefoniczne zgłoszenie Zamawiającego.</w:t>
      </w:r>
    </w:p>
    <w:p w14:paraId="05A6D88D" w14:textId="77777777" w:rsidR="001205B9" w:rsidRPr="00D31F43" w:rsidRDefault="001205B9" w:rsidP="001205B9">
      <w:pPr>
        <w:pStyle w:val="Akapitzlist"/>
        <w:tabs>
          <w:tab w:val="left" w:pos="3500"/>
        </w:tabs>
        <w:ind w:left="426"/>
        <w:jc w:val="both"/>
        <w:rPr>
          <w:rFonts w:ascii="Times New Roman" w:hAnsi="Times New Roman"/>
          <w:bCs/>
        </w:rPr>
      </w:pPr>
      <w:r w:rsidRPr="00D31F43">
        <w:rPr>
          <w:rFonts w:ascii="Times New Roman" w:hAnsi="Times New Roman"/>
          <w:bCs/>
        </w:rPr>
        <w:t xml:space="preserve">Odbiór odpadów nie może następować w niedziele i dni ustawowo wolne od pracy, o których mowa w ustawie z dnia 18 stycznia 1951 r. o dniach wolnych od pracy (Dz.U. z 2020 r. poz. 1920).  </w:t>
      </w:r>
    </w:p>
    <w:p w14:paraId="6CCE41AE" w14:textId="77777777" w:rsidR="001205B9" w:rsidRPr="00D31F43" w:rsidRDefault="001205B9" w:rsidP="001205B9">
      <w:pPr>
        <w:pStyle w:val="Akapitzlist"/>
        <w:tabs>
          <w:tab w:val="left" w:pos="3500"/>
        </w:tabs>
        <w:ind w:left="426"/>
        <w:jc w:val="both"/>
        <w:rPr>
          <w:rFonts w:ascii="Times New Roman" w:hAnsi="Times New Roman"/>
          <w:bCs/>
        </w:rPr>
      </w:pPr>
      <w:r w:rsidRPr="00D31F43">
        <w:rPr>
          <w:rFonts w:ascii="Times New Roman" w:hAnsi="Times New Roman"/>
          <w:bCs/>
        </w:rPr>
        <w:t>W przypadku, gdy dzień odbioru odpadów przypada na dzień ustawowo wolny od pracy, dniem odbioru jest inny dzień wyznaczony w harmonogramie odbioru odpadów.</w:t>
      </w:r>
    </w:p>
    <w:p w14:paraId="3FBAB3B6" w14:textId="77777777" w:rsidR="001205B9" w:rsidRPr="00D31F43" w:rsidRDefault="001205B9" w:rsidP="001205B9">
      <w:pPr>
        <w:pStyle w:val="Akapitzlist"/>
        <w:tabs>
          <w:tab w:val="left" w:pos="3500"/>
        </w:tabs>
        <w:ind w:left="426"/>
        <w:jc w:val="both"/>
        <w:rPr>
          <w:rFonts w:ascii="Times New Roman" w:hAnsi="Times New Roman"/>
          <w:bCs/>
        </w:rPr>
      </w:pPr>
      <w:r w:rsidRPr="00D31F43">
        <w:rPr>
          <w:rFonts w:ascii="Times New Roman" w:hAnsi="Times New Roman"/>
          <w:bCs/>
        </w:rPr>
        <w:t>Zamawiający wymaga, aby trasy przejazdu zbiórki niesegregowanych (zmieszanych) odpadów komunalnych pokrywały się z trasami przejazdu samochodów odbierających odpady komunalne zbierane selektywnie chyba, że Zamawiający i Wykonawca na etapie realizacji umowy ustalą inaczej.</w:t>
      </w:r>
    </w:p>
    <w:p w14:paraId="788D1E90" w14:textId="77777777" w:rsidR="001205B9" w:rsidRPr="00D31F43" w:rsidRDefault="001205B9" w:rsidP="001205B9">
      <w:pPr>
        <w:pStyle w:val="Akapitzlist"/>
        <w:tabs>
          <w:tab w:val="left" w:pos="3500"/>
        </w:tabs>
        <w:ind w:left="426"/>
        <w:jc w:val="both"/>
        <w:rPr>
          <w:rFonts w:ascii="Times New Roman" w:hAnsi="Times New Roman"/>
          <w:bCs/>
        </w:rPr>
      </w:pPr>
      <w:r w:rsidRPr="00D31F43">
        <w:rPr>
          <w:rFonts w:ascii="Times New Roman" w:hAnsi="Times New Roman"/>
          <w:bCs/>
        </w:rPr>
        <w:t xml:space="preserve">Zamawiający wymaga aby odbiór niesegregowanych (zmieszanych) odpadów komunalnych oraz bioodpadów z wyłączeniem części roślin pochodzących z pielęgnacji terenów zielonych </w:t>
      </w:r>
      <w:r w:rsidRPr="00D31F43">
        <w:rPr>
          <w:rFonts w:ascii="Times New Roman" w:hAnsi="Times New Roman"/>
          <w:bCs/>
        </w:rPr>
        <w:br/>
        <w:t>i ogrodów zwanych również „odpadami bio” odbywał się w tym samym dniu.</w:t>
      </w:r>
    </w:p>
    <w:p w14:paraId="58DA6529" w14:textId="77777777" w:rsidR="001205B9" w:rsidRPr="00D31F43" w:rsidRDefault="001205B9" w:rsidP="001205B9">
      <w:pPr>
        <w:pStyle w:val="Akapitzlist"/>
        <w:tabs>
          <w:tab w:val="left" w:pos="3500"/>
        </w:tabs>
        <w:ind w:left="426"/>
        <w:jc w:val="both"/>
        <w:rPr>
          <w:rFonts w:ascii="Times New Roman" w:hAnsi="Times New Roman"/>
        </w:rPr>
      </w:pPr>
      <w:r w:rsidRPr="00D31F43">
        <w:rPr>
          <w:rFonts w:ascii="Times New Roman" w:hAnsi="Times New Roman"/>
        </w:rPr>
        <w:t>Trasy zbiórki odpadów komunalnych powinny przebiegać w taki sposób, aby było możliwe odebranie odpadów komunalnych z terenu wszystkich nieruchomości położonych w granicach administracyjnych Gminy Miasto Krosno, na których zamieszkują mieszkańcy. W razie konieczności wjazdu w tym celu samochodu odbierającego odpady komunalne na nieruchomość nie będącą własnością Zamawiającego, w jego zarządzie lub posiadaniu, Wykonawca zobowiązany jest uzyskać zgodę właściciela lub posiadacza nieruchomości, na którą odbywać ma się wjazd.</w:t>
      </w:r>
    </w:p>
    <w:p w14:paraId="06565CD6" w14:textId="52716424" w:rsidR="001205B9" w:rsidRPr="00D31F43" w:rsidRDefault="001205B9" w:rsidP="001205B9">
      <w:pPr>
        <w:pStyle w:val="Akapitzlist"/>
        <w:tabs>
          <w:tab w:val="left" w:pos="3500"/>
        </w:tabs>
        <w:spacing w:after="0"/>
        <w:ind w:left="425"/>
        <w:jc w:val="both"/>
        <w:rPr>
          <w:rFonts w:ascii="Times New Roman" w:hAnsi="Times New Roman"/>
        </w:rPr>
      </w:pPr>
      <w:r w:rsidRPr="00D31F43">
        <w:rPr>
          <w:rFonts w:ascii="Times New Roman" w:hAnsi="Times New Roman"/>
        </w:rPr>
        <w:t xml:space="preserve">Zamawiający wymaga, aby zatwierdzony i dostarczany mieszkańcom harmonogram został wykonany w formie papierowej w formacie A4 (obustronnie) w kolorze, </w:t>
      </w:r>
    </w:p>
    <w:p w14:paraId="2A902F18" w14:textId="7BAC324D" w:rsidR="00AE03ED" w:rsidRPr="00D31F43" w:rsidRDefault="00AE03ED" w:rsidP="00520628">
      <w:pPr>
        <w:pStyle w:val="Akapitzlist"/>
        <w:tabs>
          <w:tab w:val="left" w:pos="3500"/>
        </w:tabs>
        <w:spacing w:after="0" w:line="240" w:lineRule="auto"/>
        <w:ind w:left="425"/>
        <w:jc w:val="both"/>
        <w:rPr>
          <w:rFonts w:ascii="Times New Roman" w:hAnsi="Times New Roman"/>
        </w:rPr>
      </w:pPr>
      <w:r w:rsidRPr="00D31F43">
        <w:rPr>
          <w:rFonts w:ascii="Times New Roman" w:hAnsi="Times New Roman"/>
          <w:bCs/>
        </w:rPr>
        <w:t>Wykonawca dostarczy do Urzędu Miasta Krosna, ul. Bieszczadzka 5, pok. 205 lub pok. 218,</w:t>
      </w:r>
      <w:r w:rsidR="00DA7BBE" w:rsidRPr="00D31F43">
        <w:rPr>
          <w:rFonts w:ascii="Times New Roman" w:hAnsi="Times New Roman"/>
          <w:bCs/>
        </w:rPr>
        <w:t xml:space="preserve"> ww. harmonogram w ilości 1000 szt., w terminie do 2 stycznia 202</w:t>
      </w:r>
      <w:r w:rsidR="002128E6" w:rsidRPr="00D31F43">
        <w:rPr>
          <w:rFonts w:ascii="Times New Roman" w:hAnsi="Times New Roman"/>
          <w:bCs/>
        </w:rPr>
        <w:t>5</w:t>
      </w:r>
      <w:r w:rsidR="00DA7BBE" w:rsidRPr="00D31F43">
        <w:rPr>
          <w:rFonts w:ascii="Times New Roman" w:hAnsi="Times New Roman"/>
          <w:bCs/>
        </w:rPr>
        <w:t xml:space="preserve"> r.</w:t>
      </w:r>
    </w:p>
    <w:p w14:paraId="20B7F5E0" w14:textId="224BE070" w:rsidR="00B059AE" w:rsidRPr="00D31F43" w:rsidRDefault="006B607B" w:rsidP="00520628">
      <w:pPr>
        <w:pStyle w:val="Akapitzlist"/>
        <w:tabs>
          <w:tab w:val="left" w:pos="3500"/>
        </w:tabs>
        <w:spacing w:after="0" w:line="240" w:lineRule="auto"/>
        <w:ind w:left="425"/>
        <w:jc w:val="both"/>
        <w:rPr>
          <w:rFonts w:ascii="Times New Roman" w:hAnsi="Times New Roman"/>
        </w:rPr>
      </w:pPr>
      <w:r w:rsidRPr="00D31F43">
        <w:rPr>
          <w:rFonts w:ascii="Times New Roman" w:hAnsi="Times New Roman"/>
          <w:bCs/>
        </w:rPr>
        <w:t>Po zaakceptowaniu harmonogramu i tras przejazdu samochodów odbierających odpady komunalne przez Zamawiającego</w:t>
      </w:r>
      <w:r w:rsidRPr="00D31F43">
        <w:rPr>
          <w:bCs/>
        </w:rPr>
        <w:t xml:space="preserve"> </w:t>
      </w:r>
      <w:r w:rsidR="005513FB" w:rsidRPr="00D31F43">
        <w:rPr>
          <w:rFonts w:ascii="Times New Roman" w:hAnsi="Times New Roman"/>
        </w:rPr>
        <w:t xml:space="preserve">Wykonawca przekaże Zamawiającemu </w:t>
      </w:r>
      <w:r w:rsidRPr="00D31F43">
        <w:rPr>
          <w:rFonts w:ascii="Times New Roman" w:hAnsi="Times New Roman"/>
        </w:rPr>
        <w:t xml:space="preserve">harmonogram </w:t>
      </w:r>
      <w:r w:rsidR="00F67B34" w:rsidRPr="00D31F43">
        <w:rPr>
          <w:rFonts w:ascii="Times New Roman" w:hAnsi="Times New Roman"/>
        </w:rPr>
        <w:t xml:space="preserve">odbioru odpadów </w:t>
      </w:r>
      <w:r w:rsidR="0006497D" w:rsidRPr="00D31F43">
        <w:rPr>
          <w:rFonts w:ascii="Times New Roman" w:hAnsi="Times New Roman"/>
        </w:rPr>
        <w:t xml:space="preserve">komunalnych </w:t>
      </w:r>
      <w:r w:rsidRPr="00D31F43">
        <w:rPr>
          <w:rFonts w:ascii="Times New Roman" w:hAnsi="Times New Roman"/>
        </w:rPr>
        <w:t xml:space="preserve">w wersji elektronicznej </w:t>
      </w:r>
      <w:r w:rsidR="00BD1488" w:rsidRPr="00D31F43">
        <w:rPr>
          <w:rFonts w:ascii="Times New Roman" w:hAnsi="Times New Roman"/>
        </w:rPr>
        <w:t xml:space="preserve">- celem zamieszczenia </w:t>
      </w:r>
      <w:r w:rsidR="00F67B34" w:rsidRPr="00D31F43">
        <w:rPr>
          <w:rFonts w:ascii="Times New Roman" w:hAnsi="Times New Roman"/>
        </w:rPr>
        <w:t>na stronach internetowych Zamawiającego</w:t>
      </w:r>
      <w:r w:rsidR="00A06CC5" w:rsidRPr="00D31F43">
        <w:rPr>
          <w:rFonts w:ascii="Times New Roman" w:hAnsi="Times New Roman"/>
        </w:rPr>
        <w:t xml:space="preserve"> przed 2 stycznia 202</w:t>
      </w:r>
      <w:r w:rsidR="002128E6" w:rsidRPr="00D31F43">
        <w:rPr>
          <w:rFonts w:ascii="Times New Roman" w:hAnsi="Times New Roman"/>
        </w:rPr>
        <w:t>5</w:t>
      </w:r>
      <w:r w:rsidR="00A06CC5" w:rsidRPr="00D31F43">
        <w:rPr>
          <w:rFonts w:ascii="Times New Roman" w:hAnsi="Times New Roman"/>
        </w:rPr>
        <w:t xml:space="preserve"> r.</w:t>
      </w:r>
    </w:p>
    <w:p w14:paraId="7657BA9C" w14:textId="77777777" w:rsidR="007C6D6A" w:rsidRPr="00D31F43" w:rsidRDefault="007C6D6A" w:rsidP="00520628">
      <w:pPr>
        <w:pStyle w:val="Akapitzlist"/>
        <w:tabs>
          <w:tab w:val="left" w:pos="3500"/>
        </w:tabs>
        <w:spacing w:after="0" w:line="240" w:lineRule="auto"/>
        <w:ind w:left="425"/>
        <w:jc w:val="both"/>
        <w:rPr>
          <w:rFonts w:ascii="Times New Roman" w:hAnsi="Times New Roman"/>
        </w:rPr>
      </w:pPr>
      <w:r w:rsidRPr="00D31F43">
        <w:rPr>
          <w:rFonts w:ascii="Times New Roman" w:hAnsi="Times New Roman"/>
        </w:rPr>
        <w:t xml:space="preserve">W związku z powyższym </w:t>
      </w:r>
      <w:r w:rsidR="00415471" w:rsidRPr="00D31F43">
        <w:rPr>
          <w:rFonts w:ascii="Times New Roman" w:hAnsi="Times New Roman"/>
        </w:rPr>
        <w:t>Wykonawca p</w:t>
      </w:r>
      <w:r w:rsidR="00B059AE" w:rsidRPr="00D31F43">
        <w:rPr>
          <w:rFonts w:ascii="Times New Roman" w:hAnsi="Times New Roman"/>
        </w:rPr>
        <w:t>rzygot</w:t>
      </w:r>
      <w:r w:rsidR="00415471" w:rsidRPr="00D31F43">
        <w:rPr>
          <w:rFonts w:ascii="Times New Roman" w:hAnsi="Times New Roman"/>
        </w:rPr>
        <w:t>uje</w:t>
      </w:r>
      <w:r w:rsidR="00B059AE" w:rsidRPr="00D31F43">
        <w:rPr>
          <w:rFonts w:ascii="Times New Roman" w:hAnsi="Times New Roman"/>
        </w:rPr>
        <w:t xml:space="preserve"> pli</w:t>
      </w:r>
      <w:r w:rsidR="00415471" w:rsidRPr="00D31F43">
        <w:rPr>
          <w:rFonts w:ascii="Times New Roman" w:hAnsi="Times New Roman"/>
        </w:rPr>
        <w:t>ki</w:t>
      </w:r>
      <w:r w:rsidR="00B059AE" w:rsidRPr="00D31F43">
        <w:rPr>
          <w:rFonts w:ascii="Times New Roman" w:hAnsi="Times New Roman"/>
        </w:rPr>
        <w:t xml:space="preserve"> w odpowiednim formacie (zgodnym </w:t>
      </w:r>
      <w:r w:rsidRPr="00D31F43">
        <w:rPr>
          <w:rFonts w:ascii="Times New Roman" w:hAnsi="Times New Roman"/>
        </w:rPr>
        <w:br/>
      </w:r>
      <w:r w:rsidR="00B059AE" w:rsidRPr="00D31F43">
        <w:rPr>
          <w:rFonts w:ascii="Times New Roman" w:hAnsi="Times New Roman"/>
        </w:rPr>
        <w:t>z kalendarzem Google) dla każdej trasy odbioru odpadów z harmonogramem wywozu odpadów.</w:t>
      </w:r>
    </w:p>
    <w:p w14:paraId="25026C2F" w14:textId="1E9EF294" w:rsidR="00B059AE" w:rsidRPr="00D31F43" w:rsidRDefault="00B059AE" w:rsidP="00520628">
      <w:pPr>
        <w:pStyle w:val="Akapitzlist"/>
        <w:tabs>
          <w:tab w:val="left" w:pos="3500"/>
        </w:tabs>
        <w:spacing w:after="0" w:line="240" w:lineRule="auto"/>
        <w:ind w:left="425"/>
        <w:rPr>
          <w:rFonts w:ascii="Times New Roman" w:hAnsi="Times New Roman"/>
        </w:rPr>
      </w:pPr>
      <w:r w:rsidRPr="00D31F43">
        <w:rPr>
          <w:rFonts w:ascii="Times New Roman" w:hAnsi="Times New Roman"/>
        </w:rPr>
        <w:t>Nazwy wydarzeń jakie powinien zawierać plik:</w:t>
      </w:r>
      <w:r w:rsidRPr="00D31F43">
        <w:rPr>
          <w:rFonts w:ascii="Times New Roman" w:hAnsi="Times New Roman"/>
        </w:rPr>
        <w:br/>
        <w:t>1. Odpady zmieszane oraz odpady kuchenne ulegające biodegradacji,</w:t>
      </w:r>
      <w:r w:rsidRPr="00D31F43">
        <w:rPr>
          <w:rFonts w:ascii="Times New Roman" w:hAnsi="Times New Roman"/>
        </w:rPr>
        <w:br/>
        <w:t>2. Metale i tworzywa sztuczne,</w:t>
      </w:r>
      <w:r w:rsidRPr="00D31F43">
        <w:rPr>
          <w:rFonts w:ascii="Times New Roman" w:hAnsi="Times New Roman"/>
        </w:rPr>
        <w:br/>
        <w:t>3. Papier,</w:t>
      </w:r>
    </w:p>
    <w:p w14:paraId="2210E059" w14:textId="7356A2C5" w:rsidR="00415471" w:rsidRPr="00D31F43" w:rsidRDefault="00B059AE" w:rsidP="00520628">
      <w:pPr>
        <w:pStyle w:val="Akapitzlist"/>
        <w:tabs>
          <w:tab w:val="left" w:pos="3500"/>
        </w:tabs>
        <w:spacing w:after="0" w:line="240" w:lineRule="auto"/>
        <w:ind w:left="425"/>
        <w:rPr>
          <w:rFonts w:ascii="Times New Roman" w:hAnsi="Times New Roman"/>
        </w:rPr>
      </w:pPr>
      <w:r w:rsidRPr="00D31F43">
        <w:rPr>
          <w:rFonts w:ascii="Times New Roman" w:hAnsi="Times New Roman"/>
        </w:rPr>
        <w:t>4. Opakowania szklane,</w:t>
      </w:r>
      <w:r w:rsidRPr="00D31F43">
        <w:rPr>
          <w:rFonts w:ascii="Times New Roman" w:hAnsi="Times New Roman"/>
        </w:rPr>
        <w:br/>
      </w:r>
      <w:r w:rsidR="002D546B" w:rsidRPr="00D31F43">
        <w:rPr>
          <w:rFonts w:ascii="Times New Roman" w:hAnsi="Times New Roman"/>
        </w:rPr>
        <w:t>5</w:t>
      </w:r>
      <w:r w:rsidRPr="00D31F43">
        <w:rPr>
          <w:rFonts w:ascii="Times New Roman" w:hAnsi="Times New Roman"/>
        </w:rPr>
        <w:t>. Bioodpady stanowiące części roślin pochodzących z pielęgnacji terenów zielonych i ogrodów.</w:t>
      </w:r>
    </w:p>
    <w:p w14:paraId="3D720A25" w14:textId="77777777" w:rsidR="00415471" w:rsidRPr="00D31F43" w:rsidRDefault="00B059AE" w:rsidP="00520628">
      <w:pPr>
        <w:pStyle w:val="Akapitzlist"/>
        <w:tabs>
          <w:tab w:val="left" w:pos="3500"/>
        </w:tabs>
        <w:spacing w:after="0" w:line="240" w:lineRule="auto"/>
        <w:ind w:left="425"/>
        <w:jc w:val="both"/>
        <w:rPr>
          <w:rFonts w:ascii="Times New Roman" w:hAnsi="Times New Roman"/>
        </w:rPr>
      </w:pPr>
      <w:r w:rsidRPr="00D31F43">
        <w:rPr>
          <w:rFonts w:ascii="Times New Roman" w:hAnsi="Times New Roman"/>
        </w:rPr>
        <w:t>Dla każdej trasy powinien być oddzielny plik zawierający tylko wydarzenia wywozu odpadów </w:t>
      </w:r>
      <w:r w:rsidR="00415471" w:rsidRPr="00D31F43">
        <w:rPr>
          <w:rFonts w:ascii="Times New Roman" w:hAnsi="Times New Roman"/>
        </w:rPr>
        <w:br/>
      </w:r>
      <w:r w:rsidRPr="00D31F43">
        <w:rPr>
          <w:rFonts w:ascii="Times New Roman" w:hAnsi="Times New Roman"/>
        </w:rPr>
        <w:t>z danej trasy.</w:t>
      </w:r>
    </w:p>
    <w:p w14:paraId="00CF3368" w14:textId="1EC2ED22" w:rsidR="00B059AE" w:rsidRPr="00D31F43" w:rsidRDefault="00B059AE" w:rsidP="00520628">
      <w:pPr>
        <w:pStyle w:val="Akapitzlist"/>
        <w:tabs>
          <w:tab w:val="left" w:pos="3500"/>
        </w:tabs>
        <w:spacing w:after="0" w:line="240" w:lineRule="auto"/>
        <w:ind w:left="425"/>
        <w:jc w:val="both"/>
        <w:rPr>
          <w:rFonts w:ascii="Times New Roman" w:hAnsi="Times New Roman"/>
        </w:rPr>
      </w:pPr>
      <w:r w:rsidRPr="00D31F43">
        <w:rPr>
          <w:rFonts w:ascii="Times New Roman" w:hAnsi="Times New Roman"/>
        </w:rPr>
        <w:t xml:space="preserve">Każdy plik powinien być w formacie umożliwiającym zaimportowanie go do konta kalendarza Google. </w:t>
      </w:r>
      <w:r w:rsidRPr="00D31F43">
        <w:rPr>
          <w:rFonts w:ascii="Times New Roman" w:hAnsi="Times New Roman"/>
        </w:rPr>
        <w:br/>
        <w:t xml:space="preserve">Po zaimportowaniu wszystkie wyżej wymienione wydarzenia powinny być wyświetlane </w:t>
      </w:r>
      <w:r w:rsidR="00415471" w:rsidRPr="00D31F43">
        <w:rPr>
          <w:rFonts w:ascii="Times New Roman" w:hAnsi="Times New Roman"/>
        </w:rPr>
        <w:br/>
      </w:r>
      <w:r w:rsidRPr="00D31F43">
        <w:rPr>
          <w:rFonts w:ascii="Times New Roman" w:hAnsi="Times New Roman"/>
        </w:rPr>
        <w:t>w kalendarzu konta Google z przypomnieniem 1 dzień przed datą wydarzenia.</w:t>
      </w:r>
    </w:p>
    <w:p w14:paraId="00C53D2D" w14:textId="77777777" w:rsidR="00417550" w:rsidRPr="00D31F43" w:rsidRDefault="005121B2" w:rsidP="00417550">
      <w:pPr>
        <w:numPr>
          <w:ilvl w:val="0"/>
          <w:numId w:val="8"/>
        </w:numPr>
        <w:tabs>
          <w:tab w:val="left" w:pos="3500"/>
        </w:tabs>
        <w:spacing w:after="200"/>
        <w:ind w:left="426" w:hanging="426"/>
        <w:contextualSpacing/>
        <w:jc w:val="both"/>
        <w:rPr>
          <w:bCs/>
          <w:sz w:val="22"/>
          <w:szCs w:val="22"/>
          <w:u w:val="single"/>
        </w:rPr>
      </w:pPr>
      <w:r w:rsidRPr="00D31F43">
        <w:rPr>
          <w:rFonts w:eastAsia="Calibri"/>
          <w:bCs/>
          <w:sz w:val="22"/>
          <w:szCs w:val="22"/>
        </w:rPr>
        <w:t xml:space="preserve">Wykonawca będzie zobowiązany prowadzić kontrole prawidłowości gromadzenia odpadów </w:t>
      </w:r>
      <w:r w:rsidRPr="00D31F43">
        <w:rPr>
          <w:rFonts w:eastAsia="Calibri"/>
          <w:bCs/>
          <w:sz w:val="22"/>
          <w:szCs w:val="22"/>
        </w:rPr>
        <w:br/>
        <w:t xml:space="preserve">w pojemnikach i w workach (podczas odbioru odpadów), zgodnie z regulacjami obowiązującymi w tym zakresie. W przypadku stwierdzenia występowania nieprawidłowości Wykonawca powiadomi o tym fakcie niezwłocznie Zamawiającego. Zamawiający wymaga wykonania dokumentacji zdjęciowej dokumentującej zaistniałe nieprawidłowości wraz z podaniem daty odbioru. Dokumentacja zdjęciowa powinna zawierać co najmniej jedno zdjęcie pojemnika </w:t>
      </w:r>
      <w:r w:rsidRPr="00D31F43">
        <w:rPr>
          <w:rFonts w:eastAsia="Calibri"/>
          <w:bCs/>
          <w:sz w:val="22"/>
          <w:szCs w:val="22"/>
        </w:rPr>
        <w:br/>
        <w:t xml:space="preserve">z numerem pojemnika lub worka z kodem kreskowym oraz dane adresowe posesji. Dokumentacja zdjęciowa powinna być przekazywana Zamawiającemu w wersji elektronicznej w formie ogólnodostępnych plików np. PDF, JPG itp. </w:t>
      </w:r>
    </w:p>
    <w:p w14:paraId="3EED58C2" w14:textId="766E4103" w:rsidR="00417550" w:rsidRPr="00D31F43" w:rsidRDefault="00417550" w:rsidP="00417550">
      <w:pPr>
        <w:tabs>
          <w:tab w:val="left" w:pos="3500"/>
        </w:tabs>
        <w:spacing w:after="200"/>
        <w:ind w:left="426"/>
        <w:contextualSpacing/>
        <w:jc w:val="both"/>
        <w:rPr>
          <w:bCs/>
          <w:sz w:val="22"/>
          <w:szCs w:val="22"/>
          <w:u w:val="single"/>
        </w:rPr>
      </w:pPr>
      <w:r w:rsidRPr="00D31F43">
        <w:rPr>
          <w:rFonts w:eastAsia="Calibri"/>
        </w:rPr>
        <w:t xml:space="preserve">Kontrole powinny być prowadzone zgodnie z art. 6ka ustawy z dnia 13 września 1996 r. </w:t>
      </w:r>
      <w:r w:rsidRPr="00D31F43">
        <w:rPr>
          <w:rFonts w:eastAsia="Calibri"/>
        </w:rPr>
        <w:br/>
        <w:t xml:space="preserve">o utrzymaniu czystości i porządku w gminach  (Dz.U. z 2024 r., poz. 399 z późn. zm.), </w:t>
      </w:r>
      <w:r w:rsidRPr="00D31F43">
        <w:rPr>
          <w:rFonts w:eastAsia="Calibri"/>
        </w:rPr>
        <w:br/>
        <w:t xml:space="preserve">a mianowicie: „w przypadku niedopełnienia przez właściciela nieruchomości obowiązku selektywnego zbierania odpadów komunalnych, podmiot odbierający odpady komunalne przyjmuje je jako zmieszane odpady komunalne i powiadamia o tym (…) prezydenta miasta oraz właściciela nieruchomości”. </w:t>
      </w:r>
      <w:r w:rsidRPr="00D31F43">
        <w:rPr>
          <w:bCs/>
        </w:rPr>
        <w:t>Wykonawca jest obowiązany powiadomić o stwierdzeniu zaistniałej sytuacji właściciela nieruchomości poprzez pozostawienie informacji o braku segregacji (podając datę, kiedy sytuacja ta miała miejsce) w</w:t>
      </w:r>
      <w:r w:rsidRPr="00D31F43">
        <w:t xml:space="preserve"> skrzynce pocztowej lub, gdy nie jest to możliwe, na drzwiach wejściowych do nieruchomości, bądź w widocznym miejscu przy wejściu na posesję właściciela nieruchomości.</w:t>
      </w:r>
    </w:p>
    <w:p w14:paraId="654BA4F2" w14:textId="7C71F9DD" w:rsidR="00417550" w:rsidRPr="00D31F43" w:rsidRDefault="00417550" w:rsidP="00465636">
      <w:pPr>
        <w:numPr>
          <w:ilvl w:val="0"/>
          <w:numId w:val="8"/>
        </w:numPr>
        <w:tabs>
          <w:tab w:val="left" w:pos="3500"/>
        </w:tabs>
        <w:spacing w:after="200"/>
        <w:ind w:left="426" w:hanging="426"/>
        <w:contextualSpacing/>
        <w:jc w:val="both"/>
        <w:rPr>
          <w:bCs/>
          <w:sz w:val="22"/>
          <w:szCs w:val="22"/>
        </w:rPr>
      </w:pPr>
      <w:r w:rsidRPr="00D31F43">
        <w:rPr>
          <w:bCs/>
          <w:sz w:val="22"/>
          <w:szCs w:val="22"/>
        </w:rPr>
        <w:t xml:space="preserve">Wykonawca </w:t>
      </w:r>
      <w:r w:rsidR="009E7508" w:rsidRPr="00D31F43">
        <w:rPr>
          <w:bCs/>
          <w:sz w:val="22"/>
          <w:szCs w:val="22"/>
        </w:rPr>
        <w:t xml:space="preserve">jest zobowiązany do </w:t>
      </w:r>
      <w:r w:rsidRPr="00D31F43">
        <w:rPr>
          <w:bCs/>
          <w:sz w:val="22"/>
          <w:szCs w:val="22"/>
        </w:rPr>
        <w:t>podstawi</w:t>
      </w:r>
      <w:r w:rsidR="009E7508" w:rsidRPr="00D31F43">
        <w:rPr>
          <w:bCs/>
          <w:sz w:val="22"/>
          <w:szCs w:val="22"/>
        </w:rPr>
        <w:t xml:space="preserve">enia </w:t>
      </w:r>
      <w:r w:rsidRPr="00D31F43">
        <w:rPr>
          <w:bCs/>
          <w:sz w:val="22"/>
          <w:szCs w:val="22"/>
        </w:rPr>
        <w:t>kontener KP7 na odpad</w:t>
      </w:r>
      <w:r w:rsidR="00B17B2D" w:rsidRPr="00D31F43">
        <w:rPr>
          <w:bCs/>
          <w:sz w:val="22"/>
          <w:szCs w:val="22"/>
        </w:rPr>
        <w:t>y</w:t>
      </w:r>
      <w:r w:rsidRPr="00D31F43">
        <w:rPr>
          <w:bCs/>
          <w:sz w:val="22"/>
          <w:szCs w:val="22"/>
        </w:rPr>
        <w:t xml:space="preserve"> powstałe w wyniku zdarzeń losowych tj. pożar, zalanie itp.</w:t>
      </w:r>
      <w:r w:rsidR="009E7508" w:rsidRPr="00D31F43">
        <w:rPr>
          <w:bCs/>
          <w:sz w:val="22"/>
          <w:szCs w:val="22"/>
        </w:rPr>
        <w:t xml:space="preserve"> na żądanie Zamawiającego pod wskazany adres nieruchomości. </w:t>
      </w:r>
      <w:r w:rsidR="00465636" w:rsidRPr="00D31F43">
        <w:rPr>
          <w:bCs/>
          <w:sz w:val="22"/>
          <w:szCs w:val="22"/>
        </w:rPr>
        <w:t>Szacowana ilość zdarzeń losowych w ciągu roku to ok. 5 zdarzeń.</w:t>
      </w:r>
    </w:p>
    <w:p w14:paraId="25B52D41" w14:textId="77777777" w:rsidR="00B9347C" w:rsidRPr="00D31F43" w:rsidRDefault="00B9347C" w:rsidP="007E329A">
      <w:pPr>
        <w:rPr>
          <w:bCs/>
          <w:sz w:val="22"/>
          <w:szCs w:val="22"/>
        </w:rPr>
      </w:pPr>
    </w:p>
    <w:p w14:paraId="15D25237" w14:textId="77777777" w:rsidR="008D18AD" w:rsidRPr="00D31F43" w:rsidRDefault="00B06567" w:rsidP="007E329A">
      <w:pPr>
        <w:spacing w:after="200"/>
        <w:contextualSpacing/>
        <w:jc w:val="center"/>
        <w:rPr>
          <w:b/>
          <w:bCs/>
          <w:sz w:val="22"/>
          <w:szCs w:val="22"/>
        </w:rPr>
      </w:pPr>
      <w:r w:rsidRPr="00D31F43">
        <w:rPr>
          <w:b/>
          <w:bCs/>
          <w:sz w:val="22"/>
          <w:szCs w:val="22"/>
        </w:rPr>
        <w:t>§ 5</w:t>
      </w:r>
    </w:p>
    <w:p w14:paraId="47EA261B" w14:textId="70AAE042" w:rsidR="00B4178B" w:rsidRPr="00D31F43" w:rsidRDefault="00B4178B" w:rsidP="007E329A">
      <w:pPr>
        <w:suppressAutoHyphens w:val="0"/>
        <w:autoSpaceDE w:val="0"/>
        <w:autoSpaceDN w:val="0"/>
        <w:adjustRightInd w:val="0"/>
        <w:jc w:val="both"/>
        <w:rPr>
          <w:rFonts w:eastAsia="ArialMT"/>
          <w:sz w:val="22"/>
          <w:szCs w:val="22"/>
          <w:lang w:eastAsia="en-US"/>
        </w:rPr>
      </w:pPr>
      <w:r w:rsidRPr="00D31F43">
        <w:rPr>
          <w:rFonts w:eastAsia="ArialMT"/>
          <w:sz w:val="22"/>
          <w:szCs w:val="22"/>
          <w:lang w:eastAsia="en-US"/>
        </w:rPr>
        <w:t>Wykonawca zobowią</w:t>
      </w:r>
      <w:r w:rsidR="00DC3FC7" w:rsidRPr="00D31F43">
        <w:rPr>
          <w:rFonts w:eastAsia="ArialMT"/>
          <w:sz w:val="22"/>
          <w:szCs w:val="22"/>
          <w:lang w:eastAsia="en-US"/>
        </w:rPr>
        <w:t>zany jest do realizacji zamó</w:t>
      </w:r>
      <w:r w:rsidRPr="00D31F43">
        <w:rPr>
          <w:rFonts w:eastAsia="ArialMT"/>
          <w:sz w:val="22"/>
          <w:szCs w:val="22"/>
          <w:lang w:eastAsia="en-US"/>
        </w:rPr>
        <w:t>wienia uwzględniając wszystkie przepisy z zakresu</w:t>
      </w:r>
    </w:p>
    <w:p w14:paraId="6D554786" w14:textId="69D7CC38" w:rsidR="00B4178B" w:rsidRPr="00D31F43" w:rsidRDefault="00B4178B" w:rsidP="007E329A">
      <w:pPr>
        <w:suppressAutoHyphens w:val="0"/>
        <w:autoSpaceDE w:val="0"/>
        <w:autoSpaceDN w:val="0"/>
        <w:adjustRightInd w:val="0"/>
        <w:jc w:val="both"/>
        <w:rPr>
          <w:rFonts w:eastAsia="ArialMT"/>
          <w:sz w:val="22"/>
          <w:szCs w:val="22"/>
          <w:lang w:eastAsia="en-US"/>
        </w:rPr>
      </w:pPr>
      <w:r w:rsidRPr="00D31F43">
        <w:rPr>
          <w:rFonts w:eastAsia="ArialMT"/>
          <w:sz w:val="22"/>
          <w:szCs w:val="22"/>
          <w:lang w:eastAsia="en-US"/>
        </w:rPr>
        <w:t>ustawy o utrzymaniu czystości i porządku w gminach (Dz. U. z 202</w:t>
      </w:r>
      <w:r w:rsidR="00A23402" w:rsidRPr="00D31F43">
        <w:rPr>
          <w:rFonts w:eastAsia="ArialMT"/>
          <w:sz w:val="22"/>
          <w:szCs w:val="22"/>
          <w:lang w:eastAsia="en-US"/>
        </w:rPr>
        <w:t>4</w:t>
      </w:r>
      <w:r w:rsidRPr="00D31F43">
        <w:rPr>
          <w:rFonts w:eastAsia="ArialMT"/>
          <w:sz w:val="22"/>
          <w:szCs w:val="22"/>
          <w:lang w:eastAsia="en-US"/>
        </w:rPr>
        <w:t xml:space="preserve"> r. poz.</w:t>
      </w:r>
      <w:r w:rsidR="00DC3FC7" w:rsidRPr="00D31F43">
        <w:rPr>
          <w:rFonts w:eastAsia="ArialMT"/>
          <w:sz w:val="22"/>
          <w:szCs w:val="22"/>
          <w:lang w:eastAsia="en-US"/>
        </w:rPr>
        <w:t xml:space="preserve"> </w:t>
      </w:r>
      <w:r w:rsidR="00A23402" w:rsidRPr="00D31F43">
        <w:rPr>
          <w:rFonts w:eastAsia="ArialMT"/>
          <w:sz w:val="22"/>
          <w:szCs w:val="22"/>
          <w:lang w:eastAsia="en-US"/>
        </w:rPr>
        <w:t>39</w:t>
      </w:r>
      <w:r w:rsidR="003A1ECA" w:rsidRPr="00D31F43">
        <w:rPr>
          <w:rFonts w:eastAsia="ArialMT"/>
          <w:sz w:val="22"/>
          <w:szCs w:val="22"/>
          <w:lang w:eastAsia="en-US"/>
        </w:rPr>
        <w:t>9</w:t>
      </w:r>
      <w:r w:rsidR="00E40822" w:rsidRPr="00D31F43">
        <w:rPr>
          <w:rFonts w:eastAsia="ArialMT"/>
          <w:sz w:val="22"/>
          <w:szCs w:val="22"/>
          <w:lang w:eastAsia="en-US"/>
        </w:rPr>
        <w:t xml:space="preserve"> z późn</w:t>
      </w:r>
      <w:r w:rsidR="00B07A43" w:rsidRPr="00D31F43">
        <w:rPr>
          <w:rFonts w:eastAsia="ArialMT"/>
          <w:sz w:val="22"/>
          <w:szCs w:val="22"/>
          <w:lang w:eastAsia="en-US"/>
        </w:rPr>
        <w:t>. zm.</w:t>
      </w:r>
      <w:r w:rsidRPr="00D31F43">
        <w:rPr>
          <w:rFonts w:eastAsia="ArialMT"/>
          <w:sz w:val="22"/>
          <w:szCs w:val="22"/>
          <w:lang w:eastAsia="en-US"/>
        </w:rPr>
        <w:t>), w tym zgodnie</w:t>
      </w:r>
      <w:r w:rsidR="00B07A43" w:rsidRPr="00D31F43">
        <w:rPr>
          <w:rFonts w:eastAsia="ArialMT"/>
          <w:sz w:val="22"/>
          <w:szCs w:val="22"/>
          <w:lang w:eastAsia="en-US"/>
        </w:rPr>
        <w:t xml:space="preserve"> </w:t>
      </w:r>
      <w:r w:rsidRPr="00D31F43">
        <w:rPr>
          <w:rFonts w:eastAsia="ArialMT"/>
          <w:sz w:val="22"/>
          <w:szCs w:val="22"/>
          <w:lang w:eastAsia="en-US"/>
        </w:rPr>
        <w:t>z art. 9d ust. 1 i ust. 2 tej ustawy oraz spełniania wymagań zawartych w rozporzą</w:t>
      </w:r>
      <w:r w:rsidR="00DC3FC7" w:rsidRPr="00D31F43">
        <w:rPr>
          <w:rFonts w:eastAsia="ArialMT"/>
          <w:sz w:val="22"/>
          <w:szCs w:val="22"/>
          <w:lang w:eastAsia="en-US"/>
        </w:rPr>
        <w:t xml:space="preserve">dzeniu Ministra </w:t>
      </w:r>
      <w:r w:rsidRPr="00D31F43">
        <w:rPr>
          <w:rFonts w:eastAsia="ArialMT"/>
          <w:sz w:val="22"/>
          <w:szCs w:val="22"/>
          <w:lang w:eastAsia="en-US"/>
        </w:rPr>
        <w:t>Środowiska z dnia 11 st</w:t>
      </w:r>
      <w:r w:rsidR="00DC3FC7" w:rsidRPr="00D31F43">
        <w:rPr>
          <w:rFonts w:eastAsia="ArialMT"/>
          <w:sz w:val="22"/>
          <w:szCs w:val="22"/>
          <w:lang w:eastAsia="en-US"/>
        </w:rPr>
        <w:t>ycznia 2013 r. w sprawie szczegó</w:t>
      </w:r>
      <w:r w:rsidRPr="00D31F43">
        <w:rPr>
          <w:rFonts w:eastAsia="ArialMT"/>
          <w:sz w:val="22"/>
          <w:szCs w:val="22"/>
          <w:lang w:eastAsia="en-US"/>
        </w:rPr>
        <w:t>łowych wymagań</w:t>
      </w:r>
      <w:r w:rsidR="00DC3FC7" w:rsidRPr="00D31F43">
        <w:rPr>
          <w:rFonts w:eastAsia="ArialMT"/>
          <w:sz w:val="22"/>
          <w:szCs w:val="22"/>
          <w:lang w:eastAsia="en-US"/>
        </w:rPr>
        <w:t xml:space="preserve"> w zakresie odbierania odpadó</w:t>
      </w:r>
      <w:r w:rsidRPr="00D31F43">
        <w:rPr>
          <w:rFonts w:eastAsia="ArialMT"/>
          <w:sz w:val="22"/>
          <w:szCs w:val="22"/>
          <w:lang w:eastAsia="en-US"/>
        </w:rPr>
        <w:t>w komunalnych od właścicieli nieruchomości (Dz. U. z 2013 r., poz.122).</w:t>
      </w:r>
    </w:p>
    <w:p w14:paraId="7EA0AC8D" w14:textId="77777777" w:rsidR="00465636" w:rsidRPr="00D31F43" w:rsidRDefault="00465636" w:rsidP="007E329A">
      <w:pPr>
        <w:spacing w:after="200"/>
        <w:contextualSpacing/>
        <w:jc w:val="center"/>
        <w:rPr>
          <w:b/>
          <w:bCs/>
          <w:sz w:val="22"/>
          <w:szCs w:val="22"/>
        </w:rPr>
      </w:pPr>
    </w:p>
    <w:p w14:paraId="67A8DA8B" w14:textId="77777777" w:rsidR="00465636" w:rsidRPr="00D31F43" w:rsidRDefault="00465636" w:rsidP="007E329A">
      <w:pPr>
        <w:spacing w:after="200"/>
        <w:contextualSpacing/>
        <w:jc w:val="center"/>
        <w:rPr>
          <w:b/>
          <w:bCs/>
          <w:sz w:val="22"/>
          <w:szCs w:val="22"/>
        </w:rPr>
      </w:pPr>
    </w:p>
    <w:p w14:paraId="68BA3687" w14:textId="7508A4D8" w:rsidR="00F81F7B" w:rsidRPr="00D31F43" w:rsidRDefault="00B86EF2" w:rsidP="007E329A">
      <w:pPr>
        <w:spacing w:after="200"/>
        <w:contextualSpacing/>
        <w:jc w:val="center"/>
        <w:rPr>
          <w:b/>
          <w:bCs/>
          <w:sz w:val="22"/>
          <w:szCs w:val="22"/>
        </w:rPr>
      </w:pPr>
      <w:r w:rsidRPr="00D31F43">
        <w:rPr>
          <w:b/>
          <w:bCs/>
          <w:sz w:val="22"/>
          <w:szCs w:val="22"/>
        </w:rPr>
        <w:t>§ 6</w:t>
      </w:r>
    </w:p>
    <w:p w14:paraId="40A8B816" w14:textId="7D003F74" w:rsidR="00B06567" w:rsidRPr="00D31F43" w:rsidRDefault="00B06567" w:rsidP="007E329A">
      <w:pPr>
        <w:jc w:val="both"/>
        <w:rPr>
          <w:bCs/>
          <w:sz w:val="22"/>
          <w:szCs w:val="22"/>
        </w:rPr>
      </w:pPr>
      <w:r w:rsidRPr="00D31F43">
        <w:rPr>
          <w:bCs/>
          <w:sz w:val="22"/>
          <w:szCs w:val="22"/>
        </w:rPr>
        <w:t>Wykonawca ponosi całkowitą odpowiedzialność za prawidłową realizację przedmiotu zamówienia, zgodnie z obowiązującymi przepisami</w:t>
      </w:r>
      <w:r w:rsidR="00C35F17" w:rsidRPr="00D31F43">
        <w:rPr>
          <w:bCs/>
          <w:sz w:val="22"/>
          <w:szCs w:val="22"/>
        </w:rPr>
        <w:t>,</w:t>
      </w:r>
      <w:r w:rsidRPr="00D31F43">
        <w:rPr>
          <w:bCs/>
          <w:sz w:val="22"/>
          <w:szCs w:val="22"/>
        </w:rPr>
        <w:t xml:space="preserve"> w szczególności w zakresie odbioru, transpo</w:t>
      </w:r>
      <w:r w:rsidR="00F8601F" w:rsidRPr="00D31F43">
        <w:rPr>
          <w:bCs/>
          <w:sz w:val="22"/>
          <w:szCs w:val="22"/>
        </w:rPr>
        <w:t>rtu oraz przekazywania odpadów lub inne negatywne następstwa.</w:t>
      </w:r>
    </w:p>
    <w:p w14:paraId="50F78278" w14:textId="77777777" w:rsidR="00611C2B" w:rsidRPr="00D31F43" w:rsidRDefault="00611C2B" w:rsidP="007E329A">
      <w:pPr>
        <w:tabs>
          <w:tab w:val="left" w:pos="426"/>
        </w:tabs>
        <w:jc w:val="both"/>
        <w:rPr>
          <w:sz w:val="22"/>
          <w:szCs w:val="22"/>
          <w:lang w:eastAsia="zh-CN"/>
        </w:rPr>
      </w:pPr>
    </w:p>
    <w:p w14:paraId="6B6BB99A" w14:textId="77777777" w:rsidR="003E7C7E" w:rsidRPr="00D31F43" w:rsidRDefault="003E7C7E" w:rsidP="007E329A">
      <w:pPr>
        <w:tabs>
          <w:tab w:val="left" w:pos="426"/>
        </w:tabs>
        <w:jc w:val="both"/>
        <w:rPr>
          <w:sz w:val="22"/>
          <w:szCs w:val="22"/>
          <w:lang w:eastAsia="zh-CN"/>
        </w:rPr>
      </w:pPr>
    </w:p>
    <w:p w14:paraId="6F9F7FA8" w14:textId="19E09412" w:rsidR="00FE0925" w:rsidRPr="00D31F43" w:rsidRDefault="00B86EF2" w:rsidP="00D56FA3">
      <w:pPr>
        <w:contextualSpacing/>
        <w:jc w:val="center"/>
        <w:rPr>
          <w:b/>
          <w:bCs/>
          <w:sz w:val="22"/>
          <w:szCs w:val="22"/>
        </w:rPr>
      </w:pPr>
      <w:r w:rsidRPr="00D31F43">
        <w:rPr>
          <w:b/>
          <w:bCs/>
          <w:sz w:val="22"/>
          <w:szCs w:val="22"/>
        </w:rPr>
        <w:t>§ 7</w:t>
      </w:r>
    </w:p>
    <w:p w14:paraId="370AF5C1" w14:textId="77777777" w:rsidR="00890DA1" w:rsidRPr="00D31F43" w:rsidRDefault="00FE0925" w:rsidP="007E329A">
      <w:pPr>
        <w:pStyle w:val="Akapitzlist"/>
        <w:numPr>
          <w:ilvl w:val="0"/>
          <w:numId w:val="37"/>
        </w:numPr>
        <w:spacing w:line="240" w:lineRule="auto"/>
        <w:ind w:left="426"/>
        <w:jc w:val="both"/>
        <w:rPr>
          <w:rFonts w:ascii="Times New Roman" w:hAnsi="Times New Roman"/>
          <w:lang w:eastAsia="zh-CN"/>
        </w:rPr>
      </w:pPr>
      <w:r w:rsidRPr="00D31F43">
        <w:rPr>
          <w:rFonts w:ascii="Times New Roman" w:hAnsi="Times New Roman"/>
          <w:lang w:eastAsia="zh-CN"/>
        </w:rPr>
        <w:t xml:space="preserve">Wykonawca do 10 dnia każdego miesiąca za miesiąc poprzedni sporządzi i dostarczy  </w:t>
      </w:r>
      <w:r w:rsidR="00990C15" w:rsidRPr="00D31F43">
        <w:rPr>
          <w:rFonts w:ascii="Times New Roman" w:hAnsi="Times New Roman"/>
          <w:lang w:eastAsia="zh-CN"/>
        </w:rPr>
        <w:t>Zama</w:t>
      </w:r>
      <w:r w:rsidRPr="00D31F43">
        <w:rPr>
          <w:rFonts w:ascii="Times New Roman" w:hAnsi="Times New Roman"/>
          <w:lang w:eastAsia="zh-CN"/>
        </w:rPr>
        <w:t xml:space="preserve">wiającemu w formie papierowej i elektronicznej: </w:t>
      </w:r>
    </w:p>
    <w:p w14:paraId="653D4002" w14:textId="77777777" w:rsidR="00890DA1" w:rsidRPr="00D31F43" w:rsidRDefault="00FE0925" w:rsidP="007E329A">
      <w:pPr>
        <w:pStyle w:val="Akapitzlist"/>
        <w:numPr>
          <w:ilvl w:val="0"/>
          <w:numId w:val="38"/>
        </w:numPr>
        <w:spacing w:line="240" w:lineRule="auto"/>
        <w:ind w:left="709"/>
        <w:jc w:val="both"/>
        <w:rPr>
          <w:rFonts w:ascii="Times New Roman" w:hAnsi="Times New Roman"/>
          <w:lang w:eastAsia="zh-CN"/>
        </w:rPr>
      </w:pPr>
      <w:r w:rsidRPr="00D31F43">
        <w:rPr>
          <w:rFonts w:ascii="Times New Roman" w:hAnsi="Times New Roman"/>
          <w:bCs/>
        </w:rPr>
        <w:t>wykaz umytych i zdezynfekowanych pojemników na niesegregowane (zmieszane) odpady komunalne, w które zostali wyposażeni właściciele nieruchomości w zabudowie jednorodzinnej, w zabudowie wielolokalowej, w zabudowie Zespołu Staromiejskiego oraz ulicy Staszica na terenie Miasta Krosna, zgodnie z załącznikiem nr: 10,  11, 12</w:t>
      </w:r>
      <w:r w:rsidR="00A07E02" w:rsidRPr="00D31F43">
        <w:rPr>
          <w:rFonts w:ascii="Times New Roman" w:hAnsi="Times New Roman"/>
          <w:bCs/>
        </w:rPr>
        <w:t xml:space="preserve"> do S</w:t>
      </w:r>
      <w:r w:rsidR="0040146F" w:rsidRPr="00D31F43">
        <w:rPr>
          <w:rFonts w:ascii="Times New Roman" w:hAnsi="Times New Roman"/>
          <w:bCs/>
        </w:rPr>
        <w:t>WZ</w:t>
      </w:r>
      <w:r w:rsidRPr="00D31F43">
        <w:rPr>
          <w:rFonts w:ascii="Times New Roman" w:hAnsi="Times New Roman"/>
          <w:bCs/>
        </w:rPr>
        <w:t>,</w:t>
      </w:r>
    </w:p>
    <w:p w14:paraId="566FD799" w14:textId="77777777" w:rsidR="00890DA1" w:rsidRPr="00D31F43" w:rsidRDefault="00FE0925" w:rsidP="007E329A">
      <w:pPr>
        <w:pStyle w:val="Akapitzlist"/>
        <w:numPr>
          <w:ilvl w:val="0"/>
          <w:numId w:val="38"/>
        </w:numPr>
        <w:spacing w:line="240" w:lineRule="auto"/>
        <w:ind w:left="709"/>
        <w:jc w:val="both"/>
        <w:rPr>
          <w:rFonts w:ascii="Times New Roman" w:hAnsi="Times New Roman"/>
          <w:lang w:eastAsia="zh-CN"/>
        </w:rPr>
      </w:pPr>
      <w:r w:rsidRPr="00D31F43">
        <w:rPr>
          <w:rFonts w:ascii="Times New Roman" w:hAnsi="Times New Roman"/>
          <w:bCs/>
        </w:rPr>
        <w:t xml:space="preserve">wykaz umytych i zdezynfekowanych pojemników na segregowane odpady komunalne, </w:t>
      </w:r>
      <w:r w:rsidRPr="00D31F43">
        <w:rPr>
          <w:rFonts w:ascii="Times New Roman" w:hAnsi="Times New Roman"/>
          <w:bCs/>
        </w:rPr>
        <w:br/>
        <w:t>w które zostali wyposażeni właściciele nieruchomości w zabudowie wielolokalowej na terenie Miasta Krosna, zgodnie z załącznikiem nr 13</w:t>
      </w:r>
      <w:r w:rsidR="00A07E02" w:rsidRPr="00D31F43">
        <w:rPr>
          <w:rFonts w:ascii="Times New Roman" w:hAnsi="Times New Roman"/>
          <w:bCs/>
        </w:rPr>
        <w:t xml:space="preserve"> do S</w:t>
      </w:r>
      <w:r w:rsidR="0040146F" w:rsidRPr="00D31F43">
        <w:rPr>
          <w:rFonts w:ascii="Times New Roman" w:hAnsi="Times New Roman"/>
          <w:bCs/>
        </w:rPr>
        <w:t>WZ</w:t>
      </w:r>
      <w:r w:rsidRPr="00D31F43">
        <w:rPr>
          <w:rFonts w:ascii="Times New Roman" w:hAnsi="Times New Roman"/>
          <w:bCs/>
        </w:rPr>
        <w:t>,</w:t>
      </w:r>
    </w:p>
    <w:p w14:paraId="51FF1902" w14:textId="77777777" w:rsidR="00890DA1" w:rsidRPr="00D31F43" w:rsidRDefault="00112AAB" w:rsidP="007E329A">
      <w:pPr>
        <w:pStyle w:val="Akapitzlist"/>
        <w:numPr>
          <w:ilvl w:val="0"/>
          <w:numId w:val="38"/>
        </w:numPr>
        <w:spacing w:line="240" w:lineRule="auto"/>
        <w:ind w:left="709"/>
        <w:jc w:val="both"/>
        <w:rPr>
          <w:rFonts w:ascii="Times New Roman" w:hAnsi="Times New Roman"/>
          <w:lang w:eastAsia="zh-CN"/>
        </w:rPr>
      </w:pPr>
      <w:r w:rsidRPr="00D31F43">
        <w:rPr>
          <w:rFonts w:ascii="Times New Roman" w:eastAsia="Times New Roman" w:hAnsi="Times New Roman"/>
          <w:bCs/>
        </w:rPr>
        <w:t xml:space="preserve">wykaz umytych i zdezynfekowanych pojemników na bioodpady z wyłączeniem części roślin pochodzących z pielęgnacji terenów zielonych i ogrodów, w które zostali wyposażeni właściciele nieruchomości w zabudowie wielolokalowej na terenie Miasta Krosna, zgodnie </w:t>
      </w:r>
      <w:r w:rsidR="000931F5" w:rsidRPr="00D31F43">
        <w:rPr>
          <w:rFonts w:ascii="Times New Roman" w:hAnsi="Times New Roman"/>
          <w:bCs/>
        </w:rPr>
        <w:br/>
      </w:r>
      <w:r w:rsidRPr="00D31F43">
        <w:rPr>
          <w:rFonts w:ascii="Times New Roman" w:eastAsia="Times New Roman" w:hAnsi="Times New Roman"/>
          <w:bCs/>
        </w:rPr>
        <w:t>z załącznikiem nr 14</w:t>
      </w:r>
      <w:r w:rsidRPr="00D31F43">
        <w:rPr>
          <w:rFonts w:ascii="Times New Roman" w:hAnsi="Times New Roman"/>
          <w:bCs/>
        </w:rPr>
        <w:t xml:space="preserve"> do SWZ</w:t>
      </w:r>
      <w:r w:rsidRPr="00D31F43">
        <w:rPr>
          <w:rFonts w:ascii="Times New Roman" w:eastAsia="Times New Roman" w:hAnsi="Times New Roman"/>
          <w:bCs/>
        </w:rPr>
        <w:t>,</w:t>
      </w:r>
    </w:p>
    <w:p w14:paraId="7697151E" w14:textId="77777777" w:rsidR="00890DA1" w:rsidRPr="00D31F43" w:rsidRDefault="00FE0925" w:rsidP="007E329A">
      <w:pPr>
        <w:pStyle w:val="Akapitzlist"/>
        <w:numPr>
          <w:ilvl w:val="0"/>
          <w:numId w:val="38"/>
        </w:numPr>
        <w:spacing w:line="240" w:lineRule="auto"/>
        <w:ind w:left="709"/>
        <w:jc w:val="both"/>
        <w:rPr>
          <w:rFonts w:ascii="Times New Roman" w:hAnsi="Times New Roman"/>
          <w:lang w:eastAsia="zh-CN"/>
        </w:rPr>
      </w:pPr>
      <w:r w:rsidRPr="00D31F43">
        <w:rPr>
          <w:rFonts w:ascii="Times New Roman" w:hAnsi="Times New Roman"/>
          <w:bCs/>
        </w:rPr>
        <w:t>wykaz wydanych dodatkowo worków na odpady komunalne, w które zostali wyposażeni właściciele nieruchomości na terenie Miasta Krosna, zgodnie z załącznikiem nr 1</w:t>
      </w:r>
      <w:r w:rsidR="00112AAB" w:rsidRPr="00D31F43">
        <w:rPr>
          <w:rFonts w:ascii="Times New Roman" w:hAnsi="Times New Roman"/>
          <w:bCs/>
        </w:rPr>
        <w:t>5 do S</w:t>
      </w:r>
      <w:r w:rsidR="0040146F" w:rsidRPr="00D31F43">
        <w:rPr>
          <w:rFonts w:ascii="Times New Roman" w:hAnsi="Times New Roman"/>
          <w:bCs/>
        </w:rPr>
        <w:t>WZ</w:t>
      </w:r>
      <w:r w:rsidRPr="00D31F43">
        <w:rPr>
          <w:rFonts w:ascii="Times New Roman" w:hAnsi="Times New Roman"/>
          <w:bCs/>
        </w:rPr>
        <w:t>,</w:t>
      </w:r>
    </w:p>
    <w:p w14:paraId="749AE9B4" w14:textId="77777777" w:rsidR="00890DA1" w:rsidRPr="00D31F43" w:rsidRDefault="000931F5" w:rsidP="007E329A">
      <w:pPr>
        <w:pStyle w:val="Akapitzlist"/>
        <w:numPr>
          <w:ilvl w:val="0"/>
          <w:numId w:val="38"/>
        </w:numPr>
        <w:spacing w:line="240" w:lineRule="auto"/>
        <w:ind w:left="709"/>
        <w:jc w:val="both"/>
        <w:rPr>
          <w:rFonts w:ascii="Times New Roman" w:hAnsi="Times New Roman"/>
          <w:lang w:eastAsia="zh-CN"/>
        </w:rPr>
      </w:pPr>
      <w:r w:rsidRPr="00D31F43">
        <w:rPr>
          <w:rFonts w:ascii="Times New Roman" w:eastAsia="Times New Roman" w:hAnsi="Times New Roman"/>
          <w:bCs/>
        </w:rPr>
        <w:t>wykaz wydanych worków na bioodpady z wyłączeniem części roślin pochodzących z pielęgnacji terenów zielonych i ogrodów, w które zostali wyposażeni właściciele nieruchomości na terenie Miasta Krosna, zgodnie z załącznikiem nr 16</w:t>
      </w:r>
      <w:r w:rsidRPr="00D31F43">
        <w:rPr>
          <w:rFonts w:ascii="Times New Roman" w:hAnsi="Times New Roman"/>
          <w:bCs/>
        </w:rPr>
        <w:t xml:space="preserve"> do SWZ</w:t>
      </w:r>
      <w:r w:rsidRPr="00D31F43">
        <w:rPr>
          <w:rFonts w:ascii="Times New Roman" w:eastAsia="Times New Roman" w:hAnsi="Times New Roman"/>
          <w:bCs/>
        </w:rPr>
        <w:t>,</w:t>
      </w:r>
    </w:p>
    <w:p w14:paraId="51A324C8" w14:textId="77777777" w:rsidR="00890DA1" w:rsidRPr="00D31F43" w:rsidRDefault="000931F5" w:rsidP="007E329A">
      <w:pPr>
        <w:pStyle w:val="Akapitzlist"/>
        <w:numPr>
          <w:ilvl w:val="0"/>
          <w:numId w:val="38"/>
        </w:numPr>
        <w:spacing w:line="240" w:lineRule="auto"/>
        <w:ind w:left="709"/>
        <w:jc w:val="both"/>
        <w:rPr>
          <w:rFonts w:ascii="Times New Roman" w:hAnsi="Times New Roman"/>
          <w:lang w:eastAsia="zh-CN"/>
        </w:rPr>
      </w:pPr>
      <w:r w:rsidRPr="00D31F43">
        <w:rPr>
          <w:rFonts w:ascii="Times New Roman" w:eastAsia="Times New Roman" w:hAnsi="Times New Roman"/>
          <w:bCs/>
        </w:rPr>
        <w:t>wykaz zakupionych worków na popiół i bioodpady stanowiące części roślin pochodzących z pielęgnacji terenów zielonych i ogrodów, przez właścicieli nieruchomości na terenie Miasta Krosna, zgodnie z załącznikiem nr 17</w:t>
      </w:r>
      <w:r w:rsidRPr="00D31F43">
        <w:rPr>
          <w:rFonts w:ascii="Times New Roman" w:hAnsi="Times New Roman"/>
          <w:bCs/>
        </w:rPr>
        <w:t xml:space="preserve"> do SWZ</w:t>
      </w:r>
      <w:r w:rsidRPr="00D31F43">
        <w:rPr>
          <w:rFonts w:ascii="Times New Roman" w:eastAsia="Times New Roman" w:hAnsi="Times New Roman"/>
          <w:bCs/>
        </w:rPr>
        <w:t>,</w:t>
      </w:r>
    </w:p>
    <w:p w14:paraId="00711C2A" w14:textId="77777777" w:rsidR="00890DA1" w:rsidRPr="00D31F43" w:rsidRDefault="00FE0925" w:rsidP="007E329A">
      <w:pPr>
        <w:pStyle w:val="Akapitzlist"/>
        <w:numPr>
          <w:ilvl w:val="0"/>
          <w:numId w:val="38"/>
        </w:numPr>
        <w:spacing w:line="240" w:lineRule="auto"/>
        <w:ind w:left="709"/>
        <w:jc w:val="both"/>
        <w:rPr>
          <w:rFonts w:ascii="Times New Roman" w:hAnsi="Times New Roman"/>
          <w:lang w:eastAsia="zh-CN"/>
        </w:rPr>
      </w:pPr>
      <w:r w:rsidRPr="00D31F43">
        <w:rPr>
          <w:rFonts w:ascii="Times New Roman" w:hAnsi="Times New Roman"/>
          <w:bCs/>
        </w:rPr>
        <w:t xml:space="preserve">wykaz pojemników na niesegregowane (zmieszane) odpady komunalne, w które zostali wyposażeni właściciele nieruchomości w zabudowie jednorodzinnej, w zabudowie wielolokalowej, w zabudowie Zespołu Staromiejskiego oraz ulicy Staszica na terenie Miasta </w:t>
      </w:r>
      <w:r w:rsidR="000931F5" w:rsidRPr="00D31F43">
        <w:rPr>
          <w:rFonts w:ascii="Times New Roman" w:hAnsi="Times New Roman"/>
          <w:bCs/>
        </w:rPr>
        <w:t>Krosna, zgodnie z załącznikiem nr: 18, 19, 20 do SWZ,</w:t>
      </w:r>
    </w:p>
    <w:p w14:paraId="4DEDE9D0" w14:textId="77777777" w:rsidR="00890DA1" w:rsidRPr="00D31F43" w:rsidRDefault="000931F5" w:rsidP="007E329A">
      <w:pPr>
        <w:pStyle w:val="Akapitzlist"/>
        <w:numPr>
          <w:ilvl w:val="0"/>
          <w:numId w:val="38"/>
        </w:numPr>
        <w:spacing w:line="240" w:lineRule="auto"/>
        <w:ind w:left="709"/>
        <w:jc w:val="both"/>
        <w:rPr>
          <w:rFonts w:ascii="Times New Roman" w:hAnsi="Times New Roman"/>
          <w:lang w:eastAsia="zh-CN"/>
        </w:rPr>
      </w:pPr>
      <w:r w:rsidRPr="00D31F43">
        <w:rPr>
          <w:rFonts w:ascii="Times New Roman" w:eastAsia="Times New Roman" w:hAnsi="Times New Roman"/>
          <w:bCs/>
        </w:rPr>
        <w:t xml:space="preserve">wykaz pojemników na bioodpady z wyłączeniem części roślin pochodzących z pielęgnacji terenów zielonych i ogrodów, w które zostali wyposażeni właściciele nieruchomości </w:t>
      </w:r>
      <w:r w:rsidRPr="00D31F43">
        <w:rPr>
          <w:rFonts w:ascii="Times New Roman" w:hAnsi="Times New Roman"/>
          <w:bCs/>
        </w:rPr>
        <w:br/>
      </w:r>
      <w:r w:rsidRPr="00D31F43">
        <w:rPr>
          <w:rFonts w:ascii="Times New Roman" w:eastAsia="Times New Roman" w:hAnsi="Times New Roman"/>
          <w:bCs/>
        </w:rPr>
        <w:t>w zabudowie wielolokalowej na terenie Miasta Krosna, zgodnie z załącznikiem nr 21</w:t>
      </w:r>
      <w:r w:rsidRPr="00D31F43">
        <w:rPr>
          <w:rFonts w:ascii="Times New Roman" w:hAnsi="Times New Roman"/>
          <w:bCs/>
        </w:rPr>
        <w:t xml:space="preserve"> do SWZ</w:t>
      </w:r>
      <w:r w:rsidRPr="00D31F43">
        <w:rPr>
          <w:rFonts w:ascii="Times New Roman" w:eastAsia="Times New Roman" w:hAnsi="Times New Roman"/>
          <w:bCs/>
        </w:rPr>
        <w:t>,</w:t>
      </w:r>
    </w:p>
    <w:p w14:paraId="7F9692B4" w14:textId="77777777" w:rsidR="00890DA1" w:rsidRPr="00D31F43" w:rsidRDefault="00FE0925" w:rsidP="007E329A">
      <w:pPr>
        <w:pStyle w:val="Akapitzlist"/>
        <w:numPr>
          <w:ilvl w:val="0"/>
          <w:numId w:val="38"/>
        </w:numPr>
        <w:spacing w:line="240" w:lineRule="auto"/>
        <w:ind w:left="709"/>
        <w:jc w:val="both"/>
        <w:rPr>
          <w:rFonts w:ascii="Times New Roman" w:hAnsi="Times New Roman"/>
          <w:lang w:eastAsia="zh-CN"/>
        </w:rPr>
      </w:pPr>
      <w:r w:rsidRPr="00D31F43">
        <w:rPr>
          <w:rFonts w:ascii="Times New Roman" w:hAnsi="Times New Roman"/>
          <w:bCs/>
        </w:rPr>
        <w:t xml:space="preserve">wykaz pojemników na segregowane odpady komunalne, w które zostali wyposażeni właściciele nieruchomości w zabudowie wielolokalowej na terenie Miasta Krosna, zgodnie </w:t>
      </w:r>
      <w:r w:rsidR="00990C15" w:rsidRPr="00D31F43">
        <w:rPr>
          <w:rFonts w:ascii="Times New Roman" w:hAnsi="Times New Roman"/>
          <w:bCs/>
        </w:rPr>
        <w:br/>
      </w:r>
      <w:r w:rsidRPr="00D31F43">
        <w:rPr>
          <w:rFonts w:ascii="Times New Roman" w:hAnsi="Times New Roman"/>
          <w:bCs/>
        </w:rPr>
        <w:t xml:space="preserve">z załącznikiem </w:t>
      </w:r>
      <w:r w:rsidR="000931F5" w:rsidRPr="00D31F43">
        <w:rPr>
          <w:rFonts w:ascii="Times New Roman" w:hAnsi="Times New Roman"/>
          <w:bCs/>
        </w:rPr>
        <w:t>nr 22</w:t>
      </w:r>
      <w:r w:rsidR="0040146F" w:rsidRPr="00D31F43">
        <w:rPr>
          <w:rFonts w:ascii="Times New Roman" w:hAnsi="Times New Roman"/>
          <w:bCs/>
        </w:rPr>
        <w:t xml:space="preserve"> do SWZ</w:t>
      </w:r>
      <w:r w:rsidRPr="00D31F43">
        <w:rPr>
          <w:rFonts w:ascii="Times New Roman" w:hAnsi="Times New Roman"/>
          <w:bCs/>
        </w:rPr>
        <w:t>,</w:t>
      </w:r>
    </w:p>
    <w:p w14:paraId="21A446E4" w14:textId="77777777" w:rsidR="00022F87" w:rsidRPr="00D31F43" w:rsidRDefault="00FE0925" w:rsidP="007E329A">
      <w:pPr>
        <w:pStyle w:val="Akapitzlist"/>
        <w:numPr>
          <w:ilvl w:val="0"/>
          <w:numId w:val="38"/>
        </w:numPr>
        <w:spacing w:line="240" w:lineRule="auto"/>
        <w:ind w:left="709"/>
        <w:jc w:val="both"/>
        <w:rPr>
          <w:rFonts w:ascii="Times New Roman" w:hAnsi="Times New Roman"/>
          <w:lang w:eastAsia="zh-CN"/>
        </w:rPr>
      </w:pPr>
      <w:r w:rsidRPr="00D31F43">
        <w:rPr>
          <w:rFonts w:ascii="Times New Roman" w:hAnsi="Times New Roman"/>
          <w:bCs/>
        </w:rPr>
        <w:t>dowody ważenia pustego samochodu odbierającego odpady w formie miesięcznego zestawienia kwitów wagowych lub innego dokumentu wynikającego z przepisów prawa</w:t>
      </w:r>
      <w:r w:rsidR="000931F5" w:rsidRPr="00D31F43">
        <w:rPr>
          <w:rFonts w:ascii="Times New Roman" w:hAnsi="Times New Roman"/>
          <w:bCs/>
        </w:rPr>
        <w:t>, zgodnie z załącznikiem nr 23 do S</w:t>
      </w:r>
      <w:r w:rsidR="0040146F" w:rsidRPr="00D31F43">
        <w:rPr>
          <w:rFonts w:ascii="Times New Roman" w:hAnsi="Times New Roman"/>
          <w:bCs/>
        </w:rPr>
        <w:t>WZ</w:t>
      </w:r>
      <w:r w:rsidRPr="00D31F43">
        <w:rPr>
          <w:rFonts w:ascii="Times New Roman" w:hAnsi="Times New Roman"/>
          <w:bCs/>
        </w:rPr>
        <w:t>,</w:t>
      </w:r>
    </w:p>
    <w:p w14:paraId="4737203E" w14:textId="77777777" w:rsidR="00022F87" w:rsidRPr="00D31F43" w:rsidRDefault="00022F87" w:rsidP="007E329A">
      <w:pPr>
        <w:pStyle w:val="Akapitzlist"/>
        <w:numPr>
          <w:ilvl w:val="0"/>
          <w:numId w:val="37"/>
        </w:numPr>
        <w:spacing w:line="240" w:lineRule="auto"/>
        <w:ind w:left="426"/>
        <w:jc w:val="both"/>
        <w:rPr>
          <w:rFonts w:ascii="Times New Roman" w:hAnsi="Times New Roman"/>
          <w:lang w:eastAsia="zh-CN"/>
        </w:rPr>
      </w:pPr>
      <w:r w:rsidRPr="00D31F43">
        <w:rPr>
          <w:rFonts w:ascii="Times New Roman" w:hAnsi="Times New Roman"/>
          <w:bCs/>
        </w:rPr>
        <w:t>Wykonawca zobowiązany jest dostarczać Zamawiającemu za każdy miesiąc realizacji przedmiotu zamówienia dowodów potwierdzających wykonanie czynności objętych przedmiotem zamówienia, tj. karty ewidencji odpadów wraz z zestawieniem zbiorczym kwitów wagowych do 10 dnia miesiąca za poprzedni miesiąc.</w:t>
      </w:r>
    </w:p>
    <w:p w14:paraId="4FBAAE16" w14:textId="77777777" w:rsidR="00022F87" w:rsidRPr="00D31F43" w:rsidRDefault="00FE0925" w:rsidP="007E329A">
      <w:pPr>
        <w:pStyle w:val="Akapitzlist"/>
        <w:numPr>
          <w:ilvl w:val="0"/>
          <w:numId w:val="37"/>
        </w:numPr>
        <w:spacing w:line="240" w:lineRule="auto"/>
        <w:ind w:left="426"/>
        <w:jc w:val="both"/>
        <w:rPr>
          <w:rFonts w:ascii="Times New Roman" w:hAnsi="Times New Roman"/>
          <w:lang w:eastAsia="zh-CN"/>
        </w:rPr>
      </w:pPr>
      <w:r w:rsidRPr="00D31F43">
        <w:rPr>
          <w:rFonts w:ascii="Times New Roman" w:hAnsi="Times New Roman"/>
          <w:bCs/>
        </w:rPr>
        <w:t>Wykonawca do 10 dnia każdego miesiąca za miesiąc poprzedni sporządzi i dostarczy Zamawia</w:t>
      </w:r>
      <w:r w:rsidR="000931F5" w:rsidRPr="00D31F43">
        <w:rPr>
          <w:rFonts w:ascii="Times New Roman" w:hAnsi="Times New Roman"/>
          <w:bCs/>
        </w:rPr>
        <w:t xml:space="preserve">jącemu w formie elektronicznej </w:t>
      </w:r>
      <w:r w:rsidRPr="00D31F43">
        <w:rPr>
          <w:rFonts w:ascii="Times New Roman" w:hAnsi="Times New Roman"/>
          <w:bCs/>
        </w:rPr>
        <w:t>sczytane wszystkie kody kreskowe przyklejane przez właścicieli nieruchomości na workach z odpadami komunalnymi</w:t>
      </w:r>
      <w:r w:rsidR="00890DA1" w:rsidRPr="00D31F43">
        <w:rPr>
          <w:rFonts w:ascii="Times New Roman" w:hAnsi="Times New Roman"/>
          <w:bCs/>
        </w:rPr>
        <w:t xml:space="preserve"> zbieranymi w sposób selektywny</w:t>
      </w:r>
      <w:r w:rsidR="00417035" w:rsidRPr="00D31F43">
        <w:rPr>
          <w:rFonts w:ascii="Times New Roman" w:hAnsi="Times New Roman"/>
          <w:bCs/>
        </w:rPr>
        <w:t>,</w:t>
      </w:r>
    </w:p>
    <w:p w14:paraId="468D5F5F" w14:textId="736E0670" w:rsidR="00417035" w:rsidRPr="00D31F43" w:rsidRDefault="00417035" w:rsidP="00962D65">
      <w:pPr>
        <w:pStyle w:val="Akapitzlist"/>
        <w:numPr>
          <w:ilvl w:val="0"/>
          <w:numId w:val="37"/>
        </w:numPr>
        <w:spacing w:line="240" w:lineRule="auto"/>
        <w:ind w:left="426"/>
        <w:jc w:val="both"/>
        <w:rPr>
          <w:rFonts w:ascii="Times New Roman" w:hAnsi="Times New Roman"/>
          <w:lang w:eastAsia="zh-CN"/>
        </w:rPr>
      </w:pPr>
      <w:r w:rsidRPr="00D31F43">
        <w:rPr>
          <w:rFonts w:ascii="Times New Roman" w:eastAsia="Times New Roman" w:hAnsi="Times New Roman"/>
          <w:bCs/>
        </w:rPr>
        <w:t>Wykonawca dostarczy dodatkowo na żądanie Zamawiającego, w wyznaczonym terminie, dokumenty określone w punkcie 1, w formie elektronicznej edytowalnej.</w:t>
      </w:r>
    </w:p>
    <w:p w14:paraId="478C6924" w14:textId="1DEAB8A7" w:rsidR="00DA163F" w:rsidRPr="00D31F43" w:rsidRDefault="00DA163F" w:rsidP="00962D65">
      <w:pPr>
        <w:pStyle w:val="Akapitzlist"/>
        <w:numPr>
          <w:ilvl w:val="0"/>
          <w:numId w:val="37"/>
        </w:numPr>
        <w:spacing w:line="240" w:lineRule="auto"/>
        <w:ind w:left="426"/>
        <w:jc w:val="both"/>
        <w:rPr>
          <w:rFonts w:ascii="Times New Roman" w:hAnsi="Times New Roman"/>
          <w:lang w:eastAsia="zh-CN"/>
        </w:rPr>
      </w:pPr>
      <w:r w:rsidRPr="00D31F43">
        <w:rPr>
          <w:rFonts w:ascii="Times New Roman" w:hAnsi="Times New Roman"/>
          <w:bCs/>
        </w:rPr>
        <w:t xml:space="preserve">Wykonawca do 10 dnia każdego miesiąca za miesiąc poprzedni sporządzi i dostarczy Zamawiającemu informację o ilości zebranych odpadów zmieszanych i selektywnie zebranych </w:t>
      </w:r>
      <w:r w:rsidRPr="00D31F43">
        <w:rPr>
          <w:rFonts w:ascii="Times New Roman" w:hAnsi="Times New Roman"/>
          <w:bCs/>
        </w:rPr>
        <w:br/>
        <w:t>z podziałem na zabudowę jednorodzinną i wielolokalową.</w:t>
      </w:r>
    </w:p>
    <w:p w14:paraId="607C79C7" w14:textId="616C1602" w:rsidR="00A23402" w:rsidRPr="00D31F43" w:rsidRDefault="00A23402" w:rsidP="00962D65">
      <w:pPr>
        <w:pStyle w:val="Akapitzlist"/>
        <w:numPr>
          <w:ilvl w:val="0"/>
          <w:numId w:val="37"/>
        </w:numPr>
        <w:spacing w:line="240" w:lineRule="auto"/>
        <w:ind w:left="426"/>
        <w:jc w:val="both"/>
        <w:rPr>
          <w:rFonts w:ascii="Times New Roman" w:hAnsi="Times New Roman"/>
          <w:lang w:eastAsia="zh-CN"/>
        </w:rPr>
      </w:pPr>
      <w:r w:rsidRPr="00D31F43">
        <w:rPr>
          <w:rFonts w:ascii="Times New Roman" w:hAnsi="Times New Roman"/>
          <w:bCs/>
        </w:rPr>
        <w:t xml:space="preserve">Wykonawca do 10 dnia każdego miesiąca za miesiąc poprzedni sporządzi i dostarczy Zamawiającemu informację o </w:t>
      </w:r>
      <w:r w:rsidR="00A65642" w:rsidRPr="00D31F43">
        <w:rPr>
          <w:rFonts w:ascii="Times New Roman" w:hAnsi="Times New Roman"/>
          <w:bCs/>
        </w:rPr>
        <w:t>przekazaniu</w:t>
      </w:r>
      <w:r w:rsidRPr="00D31F43">
        <w:rPr>
          <w:rFonts w:ascii="Times New Roman" w:hAnsi="Times New Roman"/>
          <w:bCs/>
        </w:rPr>
        <w:t xml:space="preserve"> pakietów worków do selektywnego zbierania odpadów komunalnych dla </w:t>
      </w:r>
      <w:r w:rsidR="00A65642" w:rsidRPr="00D31F43">
        <w:rPr>
          <w:rFonts w:ascii="Times New Roman" w:hAnsi="Times New Roman"/>
          <w:bCs/>
        </w:rPr>
        <w:t>właścicieli nieruchomości w zabudowie jednorodzinnej, w zabudowie Zespołu Staromiejskiego oraz ulicy Staszica, z podaniem daty dostarczenia pakietów, w formie</w:t>
      </w:r>
      <w:r w:rsidR="00271160" w:rsidRPr="00D31F43">
        <w:rPr>
          <w:rFonts w:ascii="Times New Roman" w:hAnsi="Times New Roman"/>
          <w:bCs/>
        </w:rPr>
        <w:t xml:space="preserve"> </w:t>
      </w:r>
      <w:r w:rsidR="00A65642" w:rsidRPr="00D31F43">
        <w:rPr>
          <w:rFonts w:ascii="Times New Roman" w:hAnsi="Times New Roman"/>
          <w:bCs/>
        </w:rPr>
        <w:t>elektronicznej.</w:t>
      </w:r>
    </w:p>
    <w:p w14:paraId="02D59945" w14:textId="77777777" w:rsidR="00D228BA" w:rsidRPr="00D31F43" w:rsidRDefault="00D228BA" w:rsidP="007E329A">
      <w:pPr>
        <w:spacing w:after="200"/>
        <w:contextualSpacing/>
        <w:jc w:val="center"/>
        <w:rPr>
          <w:b/>
          <w:bCs/>
          <w:sz w:val="22"/>
          <w:szCs w:val="22"/>
        </w:rPr>
      </w:pPr>
    </w:p>
    <w:p w14:paraId="444DD21D" w14:textId="03482C3C" w:rsidR="00486C87" w:rsidRPr="00D31F43" w:rsidRDefault="00B86EF2" w:rsidP="007E329A">
      <w:pPr>
        <w:spacing w:after="200"/>
        <w:contextualSpacing/>
        <w:jc w:val="center"/>
        <w:rPr>
          <w:b/>
          <w:bCs/>
          <w:sz w:val="22"/>
          <w:szCs w:val="22"/>
        </w:rPr>
      </w:pPr>
      <w:r w:rsidRPr="00D31F43">
        <w:rPr>
          <w:b/>
          <w:bCs/>
          <w:sz w:val="22"/>
          <w:szCs w:val="22"/>
        </w:rPr>
        <w:t>§ 8</w:t>
      </w:r>
    </w:p>
    <w:p w14:paraId="78828BBB" w14:textId="77777777" w:rsidR="00486C87" w:rsidRPr="00D31F43" w:rsidRDefault="00E20D2F" w:rsidP="007E329A">
      <w:pPr>
        <w:spacing w:after="200"/>
        <w:contextualSpacing/>
        <w:rPr>
          <w:bCs/>
          <w:sz w:val="22"/>
          <w:szCs w:val="22"/>
        </w:rPr>
      </w:pPr>
      <w:r w:rsidRPr="00D31F43">
        <w:rPr>
          <w:bCs/>
          <w:sz w:val="22"/>
          <w:szCs w:val="22"/>
        </w:rPr>
        <w:t>Wykonawca zobowiązuje się realizować przedmiot umowy w terminie:</w:t>
      </w:r>
    </w:p>
    <w:p w14:paraId="43378609" w14:textId="77777777" w:rsidR="00E20D2F" w:rsidRPr="00D31F43" w:rsidRDefault="00E20D2F" w:rsidP="007E329A">
      <w:pPr>
        <w:numPr>
          <w:ilvl w:val="0"/>
          <w:numId w:val="11"/>
        </w:numPr>
        <w:tabs>
          <w:tab w:val="left" w:pos="426"/>
        </w:tabs>
        <w:spacing w:after="200"/>
        <w:ind w:left="426" w:hanging="426"/>
        <w:contextualSpacing/>
        <w:jc w:val="both"/>
        <w:rPr>
          <w:sz w:val="22"/>
          <w:szCs w:val="22"/>
        </w:rPr>
      </w:pPr>
      <w:r w:rsidRPr="00D31F43">
        <w:rPr>
          <w:sz w:val="22"/>
          <w:szCs w:val="22"/>
          <w:lang w:val="x-none"/>
        </w:rPr>
        <w:t xml:space="preserve">rozpoczęcie: </w:t>
      </w:r>
    </w:p>
    <w:p w14:paraId="441DDFE9" w14:textId="50C37F86" w:rsidR="00E20D2F" w:rsidRPr="00D31F43" w:rsidRDefault="00E20D2F" w:rsidP="007E329A">
      <w:pPr>
        <w:numPr>
          <w:ilvl w:val="0"/>
          <w:numId w:val="10"/>
        </w:numPr>
        <w:tabs>
          <w:tab w:val="left" w:pos="360"/>
        </w:tabs>
        <w:spacing w:after="200"/>
        <w:ind w:left="709" w:hanging="284"/>
        <w:contextualSpacing/>
        <w:jc w:val="both"/>
        <w:rPr>
          <w:rFonts w:eastAsia="Calibri"/>
          <w:sz w:val="22"/>
          <w:szCs w:val="22"/>
        </w:rPr>
      </w:pPr>
      <w:r w:rsidRPr="00D31F43">
        <w:rPr>
          <w:rFonts w:eastAsia="Calibri"/>
          <w:sz w:val="22"/>
          <w:szCs w:val="22"/>
          <w:lang w:val="x-none"/>
        </w:rPr>
        <w:t xml:space="preserve">rozpoczęcie: </w:t>
      </w:r>
      <w:r w:rsidR="005654C4" w:rsidRPr="00D31F43">
        <w:rPr>
          <w:rFonts w:eastAsia="Calibri"/>
          <w:sz w:val="22"/>
          <w:szCs w:val="22"/>
        </w:rPr>
        <w:t>rozdysponowanie</w:t>
      </w:r>
      <w:r w:rsidRPr="00D31F43">
        <w:rPr>
          <w:rFonts w:eastAsia="Calibri"/>
          <w:sz w:val="22"/>
          <w:szCs w:val="22"/>
        </w:rPr>
        <w:t xml:space="preserve"> harmonogramu odbiorów i tras przejazdów samochodów odbierających odpady - </w:t>
      </w:r>
      <w:r w:rsidRPr="00D31F43">
        <w:rPr>
          <w:rFonts w:eastAsia="Calibri"/>
          <w:b/>
          <w:sz w:val="22"/>
          <w:szCs w:val="22"/>
        </w:rPr>
        <w:t xml:space="preserve">do </w:t>
      </w:r>
      <w:r w:rsidR="007D42F9" w:rsidRPr="00D31F43">
        <w:rPr>
          <w:rFonts w:eastAsia="Calibri"/>
          <w:b/>
          <w:sz w:val="22"/>
          <w:szCs w:val="22"/>
        </w:rPr>
        <w:t>2</w:t>
      </w:r>
      <w:r w:rsidR="005654C4" w:rsidRPr="00D31F43">
        <w:rPr>
          <w:rFonts w:eastAsia="Calibri"/>
          <w:b/>
          <w:sz w:val="22"/>
          <w:szCs w:val="22"/>
        </w:rPr>
        <w:t xml:space="preserve"> </w:t>
      </w:r>
      <w:r w:rsidR="007D42F9" w:rsidRPr="00D31F43">
        <w:rPr>
          <w:rFonts w:eastAsia="Calibri"/>
          <w:b/>
          <w:sz w:val="22"/>
          <w:szCs w:val="22"/>
        </w:rPr>
        <w:t>s</w:t>
      </w:r>
      <w:r w:rsidR="005654C4" w:rsidRPr="00D31F43">
        <w:rPr>
          <w:rFonts w:eastAsia="Calibri"/>
          <w:b/>
          <w:sz w:val="22"/>
          <w:szCs w:val="22"/>
        </w:rPr>
        <w:t>tycznia 202</w:t>
      </w:r>
      <w:r w:rsidR="00726943" w:rsidRPr="00D31F43">
        <w:rPr>
          <w:rFonts w:eastAsia="Calibri"/>
          <w:b/>
          <w:sz w:val="22"/>
          <w:szCs w:val="22"/>
        </w:rPr>
        <w:t>5</w:t>
      </w:r>
      <w:r w:rsidR="005654C4" w:rsidRPr="00D31F43">
        <w:rPr>
          <w:rFonts w:eastAsia="Calibri"/>
          <w:b/>
          <w:sz w:val="22"/>
          <w:szCs w:val="22"/>
        </w:rPr>
        <w:t xml:space="preserve"> r</w:t>
      </w:r>
      <w:r w:rsidR="007D42F9" w:rsidRPr="00D31F43">
        <w:rPr>
          <w:rFonts w:eastAsia="Calibri"/>
          <w:b/>
          <w:sz w:val="22"/>
          <w:szCs w:val="22"/>
        </w:rPr>
        <w:t>.</w:t>
      </w:r>
      <w:r w:rsidRPr="00D31F43">
        <w:rPr>
          <w:rFonts w:eastAsia="Calibri"/>
          <w:sz w:val="22"/>
          <w:szCs w:val="22"/>
        </w:rPr>
        <w:t xml:space="preserve">, </w:t>
      </w:r>
    </w:p>
    <w:p w14:paraId="4923C2EA" w14:textId="77777777" w:rsidR="00E20D2F" w:rsidRPr="00D31F43" w:rsidRDefault="00E20D2F" w:rsidP="007E329A">
      <w:pPr>
        <w:numPr>
          <w:ilvl w:val="0"/>
          <w:numId w:val="10"/>
        </w:numPr>
        <w:tabs>
          <w:tab w:val="left" w:pos="360"/>
        </w:tabs>
        <w:spacing w:after="200"/>
        <w:ind w:left="709" w:hanging="284"/>
        <w:contextualSpacing/>
        <w:jc w:val="both"/>
        <w:rPr>
          <w:rFonts w:eastAsia="Calibri"/>
          <w:sz w:val="22"/>
          <w:szCs w:val="22"/>
        </w:rPr>
      </w:pPr>
      <w:r w:rsidRPr="00D31F43">
        <w:rPr>
          <w:rFonts w:eastAsia="Calibri"/>
          <w:sz w:val="22"/>
          <w:szCs w:val="22"/>
        </w:rPr>
        <w:t>wyposażenie właścicieli nieruchomości zamieszkałych z terenu miasta Krosna w pojemniki:</w:t>
      </w:r>
    </w:p>
    <w:p w14:paraId="7BF9599B" w14:textId="77777777" w:rsidR="00E20D2F" w:rsidRPr="00D31F43" w:rsidRDefault="00E20D2F" w:rsidP="007E329A">
      <w:pPr>
        <w:tabs>
          <w:tab w:val="left" w:pos="360"/>
        </w:tabs>
        <w:ind w:left="709"/>
        <w:contextualSpacing/>
        <w:jc w:val="both"/>
        <w:rPr>
          <w:rFonts w:eastAsia="Calibri"/>
          <w:sz w:val="22"/>
          <w:szCs w:val="22"/>
        </w:rPr>
      </w:pPr>
      <w:r w:rsidRPr="00D31F43">
        <w:rPr>
          <w:rFonts w:eastAsia="Calibri"/>
          <w:sz w:val="22"/>
          <w:szCs w:val="22"/>
        </w:rPr>
        <w:t xml:space="preserve">- na niesegregowane (zmieszane) odpady komunalne - zabudowa jednorodzinna, zabudowa wielolokalowa, zabudowa Zespołu Staromiejskiego oraz ulica Staszica, </w:t>
      </w:r>
    </w:p>
    <w:p w14:paraId="756F76C1" w14:textId="77777777" w:rsidR="00DA7358" w:rsidRPr="00D31F43" w:rsidRDefault="00E20D2F" w:rsidP="007E329A">
      <w:pPr>
        <w:tabs>
          <w:tab w:val="left" w:pos="360"/>
        </w:tabs>
        <w:ind w:left="709"/>
        <w:contextualSpacing/>
        <w:jc w:val="both"/>
        <w:rPr>
          <w:rFonts w:eastAsia="Calibri"/>
          <w:sz w:val="22"/>
          <w:szCs w:val="22"/>
        </w:rPr>
      </w:pPr>
      <w:r w:rsidRPr="00D31F43">
        <w:rPr>
          <w:rFonts w:eastAsia="Calibri"/>
          <w:sz w:val="22"/>
          <w:szCs w:val="22"/>
        </w:rPr>
        <w:t xml:space="preserve">- na odpady zbierane selektywnie – zabudowa wielolokalowa oraz </w:t>
      </w:r>
      <w:r w:rsidRPr="00D31F43">
        <w:rPr>
          <w:bCs/>
          <w:sz w:val="22"/>
          <w:szCs w:val="22"/>
        </w:rPr>
        <w:t>inne ogólnodostępne miejsca wskazane przez Zamawiającego</w:t>
      </w:r>
      <w:r w:rsidR="00846721" w:rsidRPr="00D31F43">
        <w:rPr>
          <w:bCs/>
          <w:sz w:val="22"/>
          <w:szCs w:val="22"/>
        </w:rPr>
        <w:t>,</w:t>
      </w:r>
      <w:r w:rsidRPr="00D31F43">
        <w:rPr>
          <w:rFonts w:eastAsia="Calibri"/>
          <w:sz w:val="22"/>
          <w:szCs w:val="22"/>
        </w:rPr>
        <w:t xml:space="preserve"> </w:t>
      </w:r>
      <w:r w:rsidR="00DA7358" w:rsidRPr="00D31F43">
        <w:rPr>
          <w:rFonts w:eastAsia="Calibri"/>
          <w:sz w:val="22"/>
          <w:szCs w:val="22"/>
        </w:rPr>
        <w:t xml:space="preserve">                               </w:t>
      </w:r>
    </w:p>
    <w:p w14:paraId="29BDE4A8" w14:textId="5A679912" w:rsidR="00E20D2F" w:rsidRPr="00D31F43" w:rsidRDefault="00E20D2F" w:rsidP="007E329A">
      <w:pPr>
        <w:tabs>
          <w:tab w:val="left" w:pos="360"/>
        </w:tabs>
        <w:ind w:left="709"/>
        <w:contextualSpacing/>
        <w:jc w:val="both"/>
        <w:rPr>
          <w:rFonts w:eastAsia="Calibri"/>
          <w:sz w:val="22"/>
          <w:szCs w:val="22"/>
        </w:rPr>
      </w:pPr>
      <w:r w:rsidRPr="00D31F43">
        <w:rPr>
          <w:rFonts w:eastAsia="Calibri"/>
          <w:sz w:val="22"/>
          <w:szCs w:val="22"/>
        </w:rPr>
        <w:t xml:space="preserve">wraz z harmonogramem odbioru odpadów i informacją o trasach przejazdu samochodu odbierającego odpady – </w:t>
      </w:r>
      <w:r w:rsidR="00E05B3D" w:rsidRPr="00D31F43">
        <w:rPr>
          <w:rFonts w:eastAsia="Calibri"/>
          <w:b/>
          <w:sz w:val="22"/>
          <w:szCs w:val="22"/>
        </w:rPr>
        <w:t xml:space="preserve">do </w:t>
      </w:r>
      <w:r w:rsidR="007D42F9" w:rsidRPr="00D31F43">
        <w:rPr>
          <w:rFonts w:eastAsia="Calibri"/>
          <w:b/>
          <w:sz w:val="22"/>
          <w:szCs w:val="22"/>
        </w:rPr>
        <w:t>2</w:t>
      </w:r>
      <w:r w:rsidR="00E05B3D" w:rsidRPr="00D31F43">
        <w:rPr>
          <w:rFonts w:eastAsia="Calibri"/>
          <w:b/>
          <w:sz w:val="22"/>
          <w:szCs w:val="22"/>
        </w:rPr>
        <w:t xml:space="preserve"> stycznia 202</w:t>
      </w:r>
      <w:r w:rsidR="00726943" w:rsidRPr="00D31F43">
        <w:rPr>
          <w:rFonts w:eastAsia="Calibri"/>
          <w:b/>
          <w:sz w:val="22"/>
          <w:szCs w:val="22"/>
        </w:rPr>
        <w:t>5</w:t>
      </w:r>
      <w:r w:rsidR="005654C4" w:rsidRPr="00D31F43">
        <w:rPr>
          <w:rFonts w:eastAsia="Calibri"/>
          <w:b/>
          <w:sz w:val="22"/>
          <w:szCs w:val="22"/>
        </w:rPr>
        <w:t xml:space="preserve"> </w:t>
      </w:r>
      <w:r w:rsidRPr="00D31F43">
        <w:rPr>
          <w:rFonts w:eastAsia="Calibri"/>
          <w:b/>
          <w:sz w:val="22"/>
          <w:szCs w:val="22"/>
        </w:rPr>
        <w:t>r</w:t>
      </w:r>
      <w:r w:rsidRPr="00D31F43">
        <w:rPr>
          <w:rFonts w:eastAsia="Calibri"/>
          <w:sz w:val="22"/>
          <w:szCs w:val="22"/>
        </w:rPr>
        <w:t>.,</w:t>
      </w:r>
      <w:r w:rsidRPr="00D31F43">
        <w:rPr>
          <w:rFonts w:eastAsia="Calibri"/>
          <w:b/>
          <w:sz w:val="22"/>
          <w:szCs w:val="22"/>
        </w:rPr>
        <w:t xml:space="preserve">  </w:t>
      </w:r>
    </w:p>
    <w:p w14:paraId="74F9BD6C" w14:textId="5F64BA6C" w:rsidR="00E20D2F" w:rsidRPr="00D31F43" w:rsidRDefault="00E20D2F" w:rsidP="007E329A">
      <w:pPr>
        <w:numPr>
          <w:ilvl w:val="0"/>
          <w:numId w:val="10"/>
        </w:numPr>
        <w:tabs>
          <w:tab w:val="left" w:pos="360"/>
        </w:tabs>
        <w:spacing w:after="200"/>
        <w:ind w:left="709" w:hanging="284"/>
        <w:contextualSpacing/>
        <w:jc w:val="both"/>
        <w:rPr>
          <w:rFonts w:eastAsia="Calibri"/>
          <w:sz w:val="22"/>
          <w:szCs w:val="22"/>
        </w:rPr>
      </w:pPr>
      <w:r w:rsidRPr="00D31F43">
        <w:rPr>
          <w:rFonts w:eastAsia="Calibri"/>
          <w:sz w:val="22"/>
          <w:szCs w:val="22"/>
        </w:rPr>
        <w:t xml:space="preserve">wyposażenie właścicieli nieruchomości zamieszkałych z terenu miasta Krosna (zabudowa jednorodzinna, zabudowa Zespołu Staromiejskiego oraz ulica Staszica) w worki do zbierania  odpadów: szkła, papieru, metali i tworzyw sztucznych </w:t>
      </w:r>
      <w:r w:rsidR="000F4570" w:rsidRPr="00D31F43">
        <w:rPr>
          <w:rFonts w:eastAsia="Calibri"/>
          <w:sz w:val="22"/>
          <w:szCs w:val="22"/>
        </w:rPr>
        <w:t xml:space="preserve">- </w:t>
      </w:r>
      <w:r w:rsidR="000F4570" w:rsidRPr="00D31F43">
        <w:rPr>
          <w:rFonts w:eastAsia="Calibri"/>
          <w:b/>
          <w:sz w:val="22"/>
          <w:szCs w:val="22"/>
        </w:rPr>
        <w:t xml:space="preserve">do </w:t>
      </w:r>
      <w:r w:rsidR="007D42F9" w:rsidRPr="00D31F43">
        <w:rPr>
          <w:rFonts w:eastAsia="Calibri"/>
          <w:b/>
          <w:sz w:val="22"/>
          <w:szCs w:val="22"/>
        </w:rPr>
        <w:t>2</w:t>
      </w:r>
      <w:r w:rsidR="000F4570" w:rsidRPr="00D31F43">
        <w:rPr>
          <w:rFonts w:eastAsia="Calibri"/>
          <w:b/>
          <w:sz w:val="22"/>
          <w:szCs w:val="22"/>
        </w:rPr>
        <w:t xml:space="preserve"> stycznia</w:t>
      </w:r>
      <w:r w:rsidR="000F4570" w:rsidRPr="00D31F43">
        <w:rPr>
          <w:rFonts w:eastAsia="Calibri"/>
          <w:sz w:val="22"/>
          <w:szCs w:val="22"/>
        </w:rPr>
        <w:t xml:space="preserve"> </w:t>
      </w:r>
      <w:r w:rsidR="00DA7358" w:rsidRPr="00D31F43">
        <w:rPr>
          <w:rFonts w:eastAsia="Calibri"/>
          <w:b/>
          <w:sz w:val="22"/>
          <w:szCs w:val="22"/>
        </w:rPr>
        <w:t>202</w:t>
      </w:r>
      <w:r w:rsidR="00726943" w:rsidRPr="00D31F43">
        <w:rPr>
          <w:rFonts w:eastAsia="Calibri"/>
          <w:b/>
          <w:sz w:val="22"/>
          <w:szCs w:val="22"/>
        </w:rPr>
        <w:t>5</w:t>
      </w:r>
      <w:r w:rsidRPr="00D31F43">
        <w:rPr>
          <w:rFonts w:eastAsia="Calibri"/>
          <w:b/>
          <w:sz w:val="22"/>
          <w:szCs w:val="22"/>
        </w:rPr>
        <w:t xml:space="preserve"> r.</w:t>
      </w:r>
      <w:r w:rsidR="007D42F9" w:rsidRPr="00D31F43">
        <w:rPr>
          <w:rFonts w:eastAsia="Calibri"/>
          <w:b/>
          <w:sz w:val="22"/>
          <w:szCs w:val="22"/>
        </w:rPr>
        <w:t>,</w:t>
      </w:r>
      <w:r w:rsidR="00DA7358" w:rsidRPr="00D31F43">
        <w:rPr>
          <w:rFonts w:eastAsia="Calibri"/>
          <w:sz w:val="22"/>
          <w:szCs w:val="22"/>
        </w:rPr>
        <w:t xml:space="preserve"> </w:t>
      </w:r>
    </w:p>
    <w:p w14:paraId="6C0E0C61" w14:textId="503418BA" w:rsidR="00DA7358" w:rsidRPr="00D31F43" w:rsidRDefault="00E20D2F" w:rsidP="007E329A">
      <w:pPr>
        <w:numPr>
          <w:ilvl w:val="0"/>
          <w:numId w:val="10"/>
        </w:numPr>
        <w:tabs>
          <w:tab w:val="left" w:pos="360"/>
        </w:tabs>
        <w:spacing w:after="200"/>
        <w:ind w:left="709"/>
        <w:contextualSpacing/>
        <w:jc w:val="both"/>
        <w:rPr>
          <w:rFonts w:eastAsia="Calibri"/>
          <w:sz w:val="22"/>
          <w:szCs w:val="22"/>
        </w:rPr>
      </w:pPr>
      <w:r w:rsidRPr="00D31F43">
        <w:rPr>
          <w:rFonts w:eastAsia="Calibri"/>
          <w:sz w:val="22"/>
          <w:szCs w:val="22"/>
        </w:rPr>
        <w:t xml:space="preserve">udostępnienie właścicielom nieruchomości zamieszkałych z terenu miasta Krosna (zabudowa jednorodzinna, zabudowa Zespołu Staromiejskiego oraz ulica Staszica)  możliwości zakupu worków koloru popielatego </w:t>
      </w:r>
      <w:r w:rsidRPr="00D31F43">
        <w:rPr>
          <w:rFonts w:eastAsia="Arial"/>
          <w:sz w:val="22"/>
          <w:szCs w:val="22"/>
        </w:rPr>
        <w:t>przeznaczonych do zbierania popiołu w ramach zbiórki akcyjnej</w:t>
      </w:r>
      <w:r w:rsidRPr="00D31F43">
        <w:rPr>
          <w:rFonts w:eastAsia="Calibri"/>
          <w:sz w:val="22"/>
          <w:szCs w:val="22"/>
        </w:rPr>
        <w:t xml:space="preserve"> – </w:t>
      </w:r>
      <w:r w:rsidR="000F4570" w:rsidRPr="00D31F43">
        <w:rPr>
          <w:rFonts w:eastAsia="Calibri"/>
          <w:b/>
          <w:sz w:val="22"/>
          <w:szCs w:val="22"/>
        </w:rPr>
        <w:t>od</w:t>
      </w:r>
      <w:r w:rsidR="000F4570" w:rsidRPr="00D31F43">
        <w:rPr>
          <w:rFonts w:eastAsia="Calibri"/>
          <w:sz w:val="22"/>
          <w:szCs w:val="22"/>
        </w:rPr>
        <w:t xml:space="preserve"> </w:t>
      </w:r>
      <w:r w:rsidR="00E56B0D" w:rsidRPr="00D31F43">
        <w:rPr>
          <w:rFonts w:eastAsia="Calibri"/>
          <w:b/>
          <w:sz w:val="22"/>
          <w:szCs w:val="22"/>
        </w:rPr>
        <w:t>2 stycznia</w:t>
      </w:r>
      <w:r w:rsidR="00DA7358" w:rsidRPr="00D31F43">
        <w:rPr>
          <w:rFonts w:eastAsia="Calibri"/>
          <w:b/>
          <w:sz w:val="22"/>
          <w:szCs w:val="22"/>
        </w:rPr>
        <w:t xml:space="preserve"> 202</w:t>
      </w:r>
      <w:r w:rsidR="00726943" w:rsidRPr="00D31F43">
        <w:rPr>
          <w:rFonts w:eastAsia="Calibri"/>
          <w:b/>
          <w:sz w:val="22"/>
          <w:szCs w:val="22"/>
        </w:rPr>
        <w:t>5</w:t>
      </w:r>
      <w:r w:rsidR="00DA7358" w:rsidRPr="00D31F43">
        <w:rPr>
          <w:rFonts w:eastAsia="Calibri"/>
          <w:b/>
          <w:sz w:val="22"/>
          <w:szCs w:val="22"/>
        </w:rPr>
        <w:t xml:space="preserve"> r.</w:t>
      </w:r>
      <w:r w:rsidR="007D42F9" w:rsidRPr="00D31F43">
        <w:rPr>
          <w:rFonts w:eastAsia="Calibri"/>
          <w:b/>
          <w:sz w:val="22"/>
          <w:szCs w:val="22"/>
        </w:rPr>
        <w:t>,</w:t>
      </w:r>
      <w:r w:rsidR="00DA7358" w:rsidRPr="00D31F43">
        <w:rPr>
          <w:rFonts w:eastAsia="Calibri"/>
          <w:sz w:val="22"/>
          <w:szCs w:val="22"/>
        </w:rPr>
        <w:t xml:space="preserve"> </w:t>
      </w:r>
    </w:p>
    <w:p w14:paraId="2BE4C183" w14:textId="5947AE79" w:rsidR="00E20D2F" w:rsidRPr="00D31F43" w:rsidRDefault="00DA7358" w:rsidP="007E329A">
      <w:pPr>
        <w:numPr>
          <w:ilvl w:val="0"/>
          <w:numId w:val="10"/>
        </w:numPr>
        <w:tabs>
          <w:tab w:val="left" w:pos="360"/>
        </w:tabs>
        <w:spacing w:after="200"/>
        <w:ind w:left="709"/>
        <w:contextualSpacing/>
        <w:jc w:val="both"/>
        <w:rPr>
          <w:rFonts w:eastAsia="Calibri"/>
          <w:sz w:val="22"/>
          <w:szCs w:val="22"/>
        </w:rPr>
      </w:pPr>
      <w:r w:rsidRPr="00D31F43">
        <w:rPr>
          <w:sz w:val="22"/>
          <w:szCs w:val="22"/>
        </w:rPr>
        <w:t xml:space="preserve">udostępnienie właścicielom nieruchomości zamieszkałych z terenu miasta Krosna (zabudowa jednorodzinna, zabudowa Zespołu Staromiejskiego oraz ulica Staszica) możliwości zakupu worków koloru brązowego </w:t>
      </w:r>
      <w:r w:rsidRPr="00D31F43">
        <w:rPr>
          <w:rFonts w:eastAsia="Arial"/>
          <w:sz w:val="22"/>
          <w:szCs w:val="22"/>
        </w:rPr>
        <w:t xml:space="preserve">przeznaczonych do zbierania </w:t>
      </w:r>
      <w:r w:rsidRPr="00D31F43">
        <w:rPr>
          <w:sz w:val="22"/>
          <w:szCs w:val="22"/>
        </w:rPr>
        <w:t>bio</w:t>
      </w:r>
      <w:r w:rsidRPr="00D31F43">
        <w:rPr>
          <w:sz w:val="22"/>
          <w:szCs w:val="22"/>
          <w:u w:color="000000"/>
        </w:rPr>
        <w:t>odpadów stanowiących części roślin pochodzące z</w:t>
      </w:r>
      <w:r w:rsidR="000F4570" w:rsidRPr="00D31F43">
        <w:rPr>
          <w:sz w:val="22"/>
          <w:szCs w:val="22"/>
          <w:u w:color="000000"/>
        </w:rPr>
        <w:t xml:space="preserve"> pielęgnacji terenów zielonych </w:t>
      </w:r>
      <w:r w:rsidRPr="00D31F43">
        <w:rPr>
          <w:sz w:val="22"/>
          <w:szCs w:val="22"/>
          <w:u w:color="000000"/>
        </w:rPr>
        <w:t xml:space="preserve">i ogrodów </w:t>
      </w:r>
      <w:r w:rsidRPr="00D31F43">
        <w:rPr>
          <w:sz w:val="22"/>
          <w:szCs w:val="22"/>
        </w:rPr>
        <w:t xml:space="preserve">– </w:t>
      </w:r>
      <w:r w:rsidR="000F4570" w:rsidRPr="00D31F43">
        <w:rPr>
          <w:b/>
          <w:sz w:val="22"/>
          <w:szCs w:val="22"/>
        </w:rPr>
        <w:t>od 1 marca</w:t>
      </w:r>
      <w:r w:rsidRPr="00D31F43">
        <w:rPr>
          <w:b/>
          <w:sz w:val="22"/>
          <w:szCs w:val="22"/>
        </w:rPr>
        <w:t xml:space="preserve"> 202</w:t>
      </w:r>
      <w:r w:rsidR="00726943" w:rsidRPr="00D31F43">
        <w:rPr>
          <w:b/>
          <w:sz w:val="22"/>
          <w:szCs w:val="22"/>
        </w:rPr>
        <w:t>5</w:t>
      </w:r>
      <w:r w:rsidRPr="00D31F43">
        <w:rPr>
          <w:b/>
          <w:sz w:val="22"/>
          <w:szCs w:val="22"/>
        </w:rPr>
        <w:t xml:space="preserve"> r.</w:t>
      </w:r>
      <w:r w:rsidR="00C920C1" w:rsidRPr="00D31F43">
        <w:rPr>
          <w:b/>
          <w:sz w:val="22"/>
          <w:szCs w:val="22"/>
        </w:rPr>
        <w:t>,</w:t>
      </w:r>
      <w:r w:rsidRPr="00D31F43">
        <w:rPr>
          <w:sz w:val="22"/>
          <w:szCs w:val="22"/>
        </w:rPr>
        <w:t xml:space="preserve"> </w:t>
      </w:r>
    </w:p>
    <w:p w14:paraId="01E07A03" w14:textId="67439B92" w:rsidR="00E20D2F" w:rsidRPr="00D31F43" w:rsidRDefault="00E20D2F" w:rsidP="007E329A">
      <w:pPr>
        <w:numPr>
          <w:ilvl w:val="0"/>
          <w:numId w:val="10"/>
        </w:numPr>
        <w:tabs>
          <w:tab w:val="left" w:pos="360"/>
        </w:tabs>
        <w:spacing w:after="200"/>
        <w:ind w:left="709" w:hanging="284"/>
        <w:contextualSpacing/>
        <w:jc w:val="both"/>
        <w:rPr>
          <w:rFonts w:eastAsia="Calibri"/>
          <w:sz w:val="22"/>
          <w:szCs w:val="22"/>
        </w:rPr>
      </w:pPr>
      <w:r w:rsidRPr="00D31F43">
        <w:rPr>
          <w:rFonts w:eastAsia="Calibri"/>
          <w:sz w:val="22"/>
          <w:szCs w:val="22"/>
        </w:rPr>
        <w:t xml:space="preserve">odbiór niesegregowanych (zmieszanych) odpadów komunalnych oraz odpadów zbieranych selektywnie – </w:t>
      </w:r>
      <w:r w:rsidR="00DA7358" w:rsidRPr="00D31F43">
        <w:rPr>
          <w:rFonts w:eastAsia="Calibri"/>
          <w:b/>
          <w:sz w:val="22"/>
          <w:szCs w:val="22"/>
        </w:rPr>
        <w:t xml:space="preserve">rozpoczęcie odbioru: </w:t>
      </w:r>
      <w:r w:rsidR="00C920C1" w:rsidRPr="00D31F43">
        <w:rPr>
          <w:rFonts w:eastAsia="Calibri"/>
          <w:b/>
          <w:sz w:val="22"/>
          <w:szCs w:val="22"/>
        </w:rPr>
        <w:t>2</w:t>
      </w:r>
      <w:r w:rsidR="00DA7358" w:rsidRPr="00D31F43">
        <w:rPr>
          <w:rFonts w:eastAsia="Calibri"/>
          <w:b/>
          <w:sz w:val="22"/>
          <w:szCs w:val="22"/>
        </w:rPr>
        <w:t xml:space="preserve"> stycznia 202</w:t>
      </w:r>
      <w:r w:rsidR="00726943" w:rsidRPr="00D31F43">
        <w:rPr>
          <w:rFonts w:eastAsia="Calibri"/>
          <w:b/>
          <w:sz w:val="22"/>
          <w:szCs w:val="22"/>
        </w:rPr>
        <w:t>5</w:t>
      </w:r>
      <w:r w:rsidRPr="00D31F43">
        <w:rPr>
          <w:rFonts w:eastAsia="Calibri"/>
          <w:b/>
          <w:sz w:val="22"/>
          <w:szCs w:val="22"/>
        </w:rPr>
        <w:t xml:space="preserve"> r</w:t>
      </w:r>
      <w:r w:rsidR="00C920C1" w:rsidRPr="00D31F43">
        <w:rPr>
          <w:rFonts w:eastAsia="Calibri"/>
          <w:sz w:val="22"/>
          <w:szCs w:val="22"/>
        </w:rPr>
        <w:t>.</w:t>
      </w:r>
      <w:r w:rsidR="00C920C1" w:rsidRPr="00D31F43">
        <w:rPr>
          <w:rFonts w:eastAsia="Calibri"/>
          <w:b/>
          <w:sz w:val="22"/>
          <w:szCs w:val="22"/>
        </w:rPr>
        <w:t>,</w:t>
      </w:r>
      <w:r w:rsidRPr="00D31F43">
        <w:rPr>
          <w:rFonts w:eastAsia="Calibri"/>
          <w:b/>
          <w:sz w:val="22"/>
          <w:szCs w:val="22"/>
        </w:rPr>
        <w:t xml:space="preserve"> </w:t>
      </w:r>
    </w:p>
    <w:p w14:paraId="1C1B81A3" w14:textId="430DF5D7" w:rsidR="00F53058" w:rsidRPr="00D31F43" w:rsidRDefault="00E20D2F" w:rsidP="00C537A1">
      <w:pPr>
        <w:numPr>
          <w:ilvl w:val="0"/>
          <w:numId w:val="11"/>
        </w:numPr>
        <w:tabs>
          <w:tab w:val="left" w:pos="426"/>
        </w:tabs>
        <w:spacing w:after="200"/>
        <w:ind w:left="426" w:hanging="426"/>
        <w:contextualSpacing/>
        <w:rPr>
          <w:b/>
          <w:sz w:val="22"/>
          <w:szCs w:val="22"/>
        </w:rPr>
      </w:pPr>
      <w:r w:rsidRPr="00D31F43">
        <w:rPr>
          <w:sz w:val="22"/>
          <w:szCs w:val="22"/>
          <w:lang w:val="x-none"/>
        </w:rPr>
        <w:t xml:space="preserve">zakończenie: </w:t>
      </w:r>
      <w:r w:rsidR="00DA7358" w:rsidRPr="00D31F43">
        <w:rPr>
          <w:b/>
          <w:bCs/>
          <w:sz w:val="22"/>
          <w:szCs w:val="22"/>
        </w:rPr>
        <w:t>31 grudnia 202</w:t>
      </w:r>
      <w:r w:rsidR="00726943" w:rsidRPr="00D31F43">
        <w:rPr>
          <w:b/>
          <w:bCs/>
          <w:sz w:val="22"/>
          <w:szCs w:val="22"/>
        </w:rPr>
        <w:t>5</w:t>
      </w:r>
      <w:r w:rsidRPr="00D31F43">
        <w:rPr>
          <w:b/>
          <w:bCs/>
          <w:sz w:val="22"/>
          <w:szCs w:val="22"/>
        </w:rPr>
        <w:t xml:space="preserve"> r.</w:t>
      </w:r>
    </w:p>
    <w:p w14:paraId="66490A6D" w14:textId="473CE107" w:rsidR="00937697" w:rsidRPr="00D31F43" w:rsidRDefault="00B86EF2" w:rsidP="007E329A">
      <w:pPr>
        <w:pStyle w:val="Akapitzlist"/>
        <w:spacing w:line="240" w:lineRule="auto"/>
        <w:ind w:left="0"/>
        <w:jc w:val="center"/>
        <w:rPr>
          <w:rFonts w:ascii="Times New Roman" w:hAnsi="Times New Roman"/>
          <w:b/>
          <w:bCs/>
        </w:rPr>
      </w:pPr>
      <w:r w:rsidRPr="00D31F43">
        <w:rPr>
          <w:rFonts w:ascii="Times New Roman" w:hAnsi="Times New Roman"/>
          <w:b/>
          <w:bCs/>
        </w:rPr>
        <w:t>§ 9</w:t>
      </w:r>
    </w:p>
    <w:p w14:paraId="42FE7B26" w14:textId="6FDC5F3B" w:rsidR="00937697" w:rsidRPr="00D31F43" w:rsidRDefault="00937697" w:rsidP="007E329A">
      <w:pPr>
        <w:pStyle w:val="Akapitzlist"/>
        <w:numPr>
          <w:ilvl w:val="0"/>
          <w:numId w:val="12"/>
        </w:numPr>
        <w:tabs>
          <w:tab w:val="left" w:pos="0"/>
        </w:tabs>
        <w:spacing w:line="240" w:lineRule="auto"/>
        <w:ind w:left="426" w:hanging="426"/>
        <w:jc w:val="both"/>
        <w:rPr>
          <w:rFonts w:ascii="Times New Roman" w:hAnsi="Times New Roman"/>
        </w:rPr>
      </w:pPr>
      <w:r w:rsidRPr="00D31F43">
        <w:rPr>
          <w:rFonts w:ascii="Times New Roman" w:hAnsi="Times New Roman"/>
        </w:rPr>
        <w:t xml:space="preserve">Wykonawca zobowiązuje się do ubezpieczenia </w:t>
      </w:r>
      <w:r w:rsidR="00933141" w:rsidRPr="00D31F43">
        <w:rPr>
          <w:rFonts w:ascii="Times New Roman" w:hAnsi="Times New Roman"/>
        </w:rPr>
        <w:t xml:space="preserve">z tytułu odpowiedzialności cywilnej </w:t>
      </w:r>
      <w:r w:rsidR="005752A1" w:rsidRPr="00D31F43">
        <w:rPr>
          <w:rFonts w:ascii="Times New Roman" w:hAnsi="Times New Roman"/>
        </w:rPr>
        <w:t>za wszystkie następstwa wynikające z realizacji usług.</w:t>
      </w:r>
      <w:r w:rsidRPr="00D31F43">
        <w:rPr>
          <w:rFonts w:ascii="Times New Roman" w:hAnsi="Times New Roman"/>
        </w:rPr>
        <w:t xml:space="preserve"> </w:t>
      </w:r>
    </w:p>
    <w:p w14:paraId="37C74150" w14:textId="45734522" w:rsidR="00937697" w:rsidRPr="00D31F43" w:rsidRDefault="00200745" w:rsidP="007E329A">
      <w:pPr>
        <w:pStyle w:val="Akapitzlist"/>
        <w:numPr>
          <w:ilvl w:val="0"/>
          <w:numId w:val="12"/>
        </w:numPr>
        <w:tabs>
          <w:tab w:val="left" w:pos="0"/>
        </w:tabs>
        <w:spacing w:line="240" w:lineRule="auto"/>
        <w:ind w:left="426" w:hanging="426"/>
        <w:jc w:val="both"/>
        <w:rPr>
          <w:rFonts w:ascii="Times New Roman" w:hAnsi="Times New Roman"/>
        </w:rPr>
      </w:pPr>
      <w:r w:rsidRPr="00D31F43">
        <w:rPr>
          <w:rFonts w:ascii="Times New Roman" w:hAnsi="Times New Roman"/>
        </w:rPr>
        <w:t>Wymogi u</w:t>
      </w:r>
      <w:r w:rsidR="00937697" w:rsidRPr="00D31F43">
        <w:rPr>
          <w:rFonts w:ascii="Times New Roman" w:hAnsi="Times New Roman"/>
        </w:rPr>
        <w:t>be</w:t>
      </w:r>
      <w:r w:rsidRPr="00D31F43">
        <w:rPr>
          <w:rFonts w:ascii="Times New Roman" w:hAnsi="Times New Roman"/>
        </w:rPr>
        <w:t>zpieczenia</w:t>
      </w:r>
      <w:r w:rsidR="00937697" w:rsidRPr="00D31F43">
        <w:rPr>
          <w:rFonts w:ascii="Times New Roman" w:hAnsi="Times New Roman"/>
        </w:rPr>
        <w:t xml:space="preserve">: </w:t>
      </w:r>
    </w:p>
    <w:p w14:paraId="7221721A" w14:textId="606C9ED8" w:rsidR="00937697" w:rsidRPr="00D31F43" w:rsidRDefault="002C4F69" w:rsidP="007E329A">
      <w:pPr>
        <w:pStyle w:val="Akapitzlist"/>
        <w:numPr>
          <w:ilvl w:val="0"/>
          <w:numId w:val="13"/>
        </w:numPr>
        <w:tabs>
          <w:tab w:val="left" w:pos="0"/>
        </w:tabs>
        <w:spacing w:line="240" w:lineRule="auto"/>
        <w:ind w:left="851"/>
        <w:jc w:val="both"/>
        <w:rPr>
          <w:rFonts w:ascii="Times New Roman" w:hAnsi="Times New Roman"/>
        </w:rPr>
      </w:pPr>
      <w:r w:rsidRPr="00D31F43">
        <w:rPr>
          <w:rFonts w:ascii="Times New Roman" w:hAnsi="Times New Roman"/>
        </w:rPr>
        <w:t>u</w:t>
      </w:r>
      <w:r w:rsidR="00937697" w:rsidRPr="00D31F43">
        <w:rPr>
          <w:rFonts w:ascii="Times New Roman" w:hAnsi="Times New Roman"/>
        </w:rPr>
        <w:t xml:space="preserve">bezpieczenie winno obejmować okres obowiązywania umowy oraz </w:t>
      </w:r>
      <w:r w:rsidR="004E6B57" w:rsidRPr="00D31F43">
        <w:rPr>
          <w:rFonts w:ascii="Times New Roman" w:hAnsi="Times New Roman"/>
        </w:rPr>
        <w:t>jeden</w:t>
      </w:r>
      <w:r w:rsidR="00937697" w:rsidRPr="00D31F43">
        <w:rPr>
          <w:rFonts w:ascii="Times New Roman" w:hAnsi="Times New Roman"/>
        </w:rPr>
        <w:t xml:space="preserve"> miesiąc dłużej. </w:t>
      </w:r>
    </w:p>
    <w:p w14:paraId="082339B3" w14:textId="26987E2F" w:rsidR="00937697" w:rsidRPr="00D31F43" w:rsidRDefault="00937697" w:rsidP="007E329A">
      <w:pPr>
        <w:pStyle w:val="Akapitzlist"/>
        <w:numPr>
          <w:ilvl w:val="0"/>
          <w:numId w:val="13"/>
        </w:numPr>
        <w:tabs>
          <w:tab w:val="left" w:pos="0"/>
        </w:tabs>
        <w:spacing w:line="240" w:lineRule="auto"/>
        <w:ind w:left="851"/>
        <w:jc w:val="both"/>
        <w:rPr>
          <w:rFonts w:ascii="Times New Roman" w:hAnsi="Times New Roman"/>
        </w:rPr>
      </w:pPr>
      <w:r w:rsidRPr="00D31F43">
        <w:rPr>
          <w:rFonts w:ascii="Times New Roman" w:hAnsi="Times New Roman"/>
        </w:rPr>
        <w:t>odpowiedzialność cywilna z</w:t>
      </w:r>
      <w:r w:rsidR="00AF149F" w:rsidRPr="00D31F43">
        <w:rPr>
          <w:rFonts w:ascii="Times New Roman" w:hAnsi="Times New Roman"/>
        </w:rPr>
        <w:t>a wszelkie szkody na kwotę min.</w:t>
      </w:r>
      <w:r w:rsidR="00C41385" w:rsidRPr="00D31F43">
        <w:rPr>
          <w:rFonts w:ascii="Times New Roman" w:hAnsi="Times New Roman"/>
        </w:rPr>
        <w:t xml:space="preserve"> </w:t>
      </w:r>
      <w:r w:rsidR="000557E9" w:rsidRPr="00D31F43">
        <w:rPr>
          <w:rFonts w:ascii="Times New Roman" w:hAnsi="Times New Roman"/>
        </w:rPr>
        <w:t>5</w:t>
      </w:r>
      <w:r w:rsidRPr="00D31F43">
        <w:rPr>
          <w:rFonts w:ascii="Times New Roman" w:hAnsi="Times New Roman"/>
        </w:rPr>
        <w:t xml:space="preserve">00.000,00 PLN.  </w:t>
      </w:r>
    </w:p>
    <w:p w14:paraId="4A692B05" w14:textId="77906025" w:rsidR="00937697" w:rsidRPr="00D31F43" w:rsidRDefault="00937697" w:rsidP="007E329A">
      <w:pPr>
        <w:pStyle w:val="Akapitzlist"/>
        <w:numPr>
          <w:ilvl w:val="0"/>
          <w:numId w:val="12"/>
        </w:numPr>
        <w:tabs>
          <w:tab w:val="left" w:pos="0"/>
        </w:tabs>
        <w:spacing w:line="240" w:lineRule="auto"/>
        <w:ind w:left="426" w:hanging="426"/>
        <w:jc w:val="both"/>
        <w:rPr>
          <w:rFonts w:ascii="Times New Roman" w:hAnsi="Times New Roman"/>
        </w:rPr>
      </w:pPr>
      <w:r w:rsidRPr="00D31F43">
        <w:rPr>
          <w:rFonts w:ascii="Times New Roman" w:hAnsi="Times New Roman"/>
        </w:rPr>
        <w:t xml:space="preserve">W przypadku, gdy Wykonawca nie wykona </w:t>
      </w:r>
      <w:r w:rsidR="007B2634" w:rsidRPr="00D31F43">
        <w:rPr>
          <w:rFonts w:ascii="Times New Roman" w:hAnsi="Times New Roman"/>
        </w:rPr>
        <w:t xml:space="preserve">postanowień określonych w ust. </w:t>
      </w:r>
      <w:r w:rsidR="00E56E09" w:rsidRPr="00D31F43">
        <w:rPr>
          <w:rFonts w:ascii="Times New Roman" w:hAnsi="Times New Roman"/>
        </w:rPr>
        <w:t>1</w:t>
      </w:r>
      <w:r w:rsidR="007B2634" w:rsidRPr="00D31F43">
        <w:rPr>
          <w:rFonts w:ascii="Times New Roman" w:hAnsi="Times New Roman"/>
        </w:rPr>
        <w:t xml:space="preserve"> i </w:t>
      </w:r>
      <w:r w:rsidR="00E56E09" w:rsidRPr="00D31F43">
        <w:rPr>
          <w:rFonts w:ascii="Times New Roman" w:hAnsi="Times New Roman"/>
        </w:rPr>
        <w:t>2</w:t>
      </w:r>
      <w:r w:rsidRPr="00D31F43">
        <w:rPr>
          <w:rFonts w:ascii="Times New Roman" w:hAnsi="Times New Roman"/>
        </w:rPr>
        <w:t xml:space="preserve">, to Zamawiający dokona ubezpieczenia na koszt Wykonawcy. </w:t>
      </w:r>
    </w:p>
    <w:p w14:paraId="3FA431FD" w14:textId="46B16248" w:rsidR="00937697" w:rsidRPr="00D31F43" w:rsidRDefault="00937697" w:rsidP="007E329A">
      <w:pPr>
        <w:pStyle w:val="Akapitzlist"/>
        <w:numPr>
          <w:ilvl w:val="0"/>
          <w:numId w:val="12"/>
        </w:numPr>
        <w:tabs>
          <w:tab w:val="left" w:pos="0"/>
        </w:tabs>
        <w:spacing w:line="240" w:lineRule="auto"/>
        <w:ind w:left="426" w:hanging="426"/>
        <w:jc w:val="both"/>
        <w:rPr>
          <w:rFonts w:ascii="Times New Roman" w:hAnsi="Times New Roman"/>
        </w:rPr>
      </w:pPr>
      <w:r w:rsidRPr="00D31F43">
        <w:rPr>
          <w:rFonts w:ascii="Times New Roman" w:hAnsi="Times New Roman"/>
        </w:rPr>
        <w:t>Wykonawca wyraża zgo</w:t>
      </w:r>
      <w:r w:rsidR="007B2634" w:rsidRPr="00D31F43">
        <w:rPr>
          <w:rFonts w:ascii="Times New Roman" w:hAnsi="Times New Roman"/>
        </w:rPr>
        <w:t xml:space="preserve">dę na treść postanowienia ust. </w:t>
      </w:r>
      <w:r w:rsidR="00E56E09" w:rsidRPr="00D31F43">
        <w:rPr>
          <w:rFonts w:ascii="Times New Roman" w:hAnsi="Times New Roman"/>
        </w:rPr>
        <w:t>3</w:t>
      </w:r>
      <w:r w:rsidRPr="00D31F43">
        <w:rPr>
          <w:rFonts w:ascii="Times New Roman" w:hAnsi="Times New Roman"/>
        </w:rPr>
        <w:t xml:space="preserve"> i upoważnia Zamawiającego do potrącenia kosztów ubezpieczenia z wynagrodzenia należnego Wykonawcy.</w:t>
      </w:r>
    </w:p>
    <w:p w14:paraId="191E8237" w14:textId="77777777" w:rsidR="000809CD" w:rsidRPr="00D31F43" w:rsidRDefault="000809CD" w:rsidP="007E329A">
      <w:pPr>
        <w:pStyle w:val="Akapitzlist"/>
        <w:spacing w:line="240" w:lineRule="auto"/>
        <w:ind w:left="0"/>
        <w:jc w:val="both"/>
        <w:rPr>
          <w:rFonts w:ascii="Times New Roman" w:eastAsia="Times New Roman" w:hAnsi="Times New Roman"/>
          <w:bCs/>
        </w:rPr>
      </w:pPr>
    </w:p>
    <w:p w14:paraId="42764083" w14:textId="3DD7080D" w:rsidR="006F154D" w:rsidRPr="00D31F43" w:rsidRDefault="00937697" w:rsidP="007E329A">
      <w:pPr>
        <w:pStyle w:val="Akapitzlist"/>
        <w:spacing w:line="240" w:lineRule="auto"/>
        <w:ind w:left="0"/>
        <w:jc w:val="center"/>
        <w:rPr>
          <w:rFonts w:ascii="Times New Roman" w:hAnsi="Times New Roman"/>
          <w:b/>
          <w:bCs/>
        </w:rPr>
      </w:pPr>
      <w:r w:rsidRPr="00D31F43">
        <w:rPr>
          <w:rFonts w:ascii="Times New Roman" w:hAnsi="Times New Roman"/>
          <w:b/>
          <w:bCs/>
        </w:rPr>
        <w:t xml:space="preserve">§ </w:t>
      </w:r>
      <w:r w:rsidR="00B86EF2" w:rsidRPr="00D31F43">
        <w:rPr>
          <w:rFonts w:ascii="Times New Roman" w:hAnsi="Times New Roman"/>
          <w:b/>
          <w:bCs/>
        </w:rPr>
        <w:t>10</w:t>
      </w:r>
    </w:p>
    <w:p w14:paraId="4D95B4D6" w14:textId="77777777" w:rsidR="006F154D" w:rsidRPr="00D31F43" w:rsidRDefault="00026932" w:rsidP="003E6519">
      <w:pPr>
        <w:pStyle w:val="Akapitzlist"/>
        <w:numPr>
          <w:ilvl w:val="0"/>
          <w:numId w:val="19"/>
        </w:numPr>
        <w:spacing w:line="240" w:lineRule="auto"/>
        <w:ind w:left="426" w:hanging="426"/>
        <w:jc w:val="both"/>
        <w:rPr>
          <w:rFonts w:ascii="Times New Roman" w:hAnsi="Times New Roman"/>
          <w:b/>
          <w:bCs/>
        </w:rPr>
      </w:pPr>
      <w:r w:rsidRPr="00D31F43">
        <w:rPr>
          <w:rFonts w:ascii="Times New Roman" w:hAnsi="Times New Roman"/>
          <w:bCs/>
        </w:rPr>
        <w:t xml:space="preserve">Wykonawca zobowiązany jest do przestrzegania wymogów dotyczących należytej jakości wykonywanych usług. </w:t>
      </w:r>
    </w:p>
    <w:p w14:paraId="03474804" w14:textId="04DF5102" w:rsidR="006F154D" w:rsidRPr="00D31F43" w:rsidRDefault="00026932" w:rsidP="003E6519">
      <w:pPr>
        <w:pStyle w:val="Akapitzlist"/>
        <w:numPr>
          <w:ilvl w:val="0"/>
          <w:numId w:val="19"/>
        </w:numPr>
        <w:spacing w:line="240" w:lineRule="auto"/>
        <w:ind w:left="426" w:hanging="426"/>
        <w:jc w:val="both"/>
        <w:rPr>
          <w:rFonts w:ascii="Times New Roman" w:hAnsi="Times New Roman"/>
          <w:b/>
          <w:bCs/>
        </w:rPr>
      </w:pPr>
      <w:r w:rsidRPr="00D31F43">
        <w:rPr>
          <w:rFonts w:ascii="Times New Roman" w:hAnsi="Times New Roman"/>
          <w:bCs/>
        </w:rPr>
        <w:t xml:space="preserve">Wykonawca zobowiązuje się do realizacji przedmiotu zamówienia urządzeniami i pojazdami zgodnie z wymogami stawianymi w Specyfikacji Warunków Zamówienia oraz wymogami rozporządzenia Ministra Środowiska z dnia 11 stycznia 2013 r. w sprawie szczegółowych wymagań w zakresie odbierania odpadów komunalnych od właścicieli nieruchomości </w:t>
      </w:r>
      <w:r w:rsidR="00E90A22" w:rsidRPr="00D31F43">
        <w:rPr>
          <w:rFonts w:ascii="Times New Roman" w:hAnsi="Times New Roman"/>
          <w:bCs/>
        </w:rPr>
        <w:br/>
      </w:r>
      <w:r w:rsidRPr="00D31F43">
        <w:rPr>
          <w:rFonts w:ascii="Times New Roman" w:hAnsi="Times New Roman"/>
          <w:bCs/>
        </w:rPr>
        <w:t xml:space="preserve">(Dz.U. z 2013 r. poz. 122). Wykaz pojazdów, którymi Wykonawca realizuje zamówienie określa Załącznik Nr 2 do umowy.  </w:t>
      </w:r>
    </w:p>
    <w:p w14:paraId="60A285DC" w14:textId="77777777" w:rsidR="006F154D" w:rsidRPr="00D31F43" w:rsidRDefault="00026932" w:rsidP="003E6519">
      <w:pPr>
        <w:pStyle w:val="Akapitzlist"/>
        <w:numPr>
          <w:ilvl w:val="0"/>
          <w:numId w:val="19"/>
        </w:numPr>
        <w:spacing w:line="240" w:lineRule="auto"/>
        <w:ind w:left="426" w:hanging="426"/>
        <w:jc w:val="both"/>
        <w:rPr>
          <w:rFonts w:ascii="Times New Roman" w:hAnsi="Times New Roman"/>
          <w:b/>
          <w:bCs/>
        </w:rPr>
      </w:pPr>
      <w:r w:rsidRPr="00D31F43">
        <w:rPr>
          <w:rFonts w:ascii="Times New Roman" w:hAnsi="Times New Roman"/>
          <w:bCs/>
        </w:rPr>
        <w:t xml:space="preserve">Wykonawca zobowiązuje się w okresie obowiązywania umowy posiadać bazę transportowo-sprzętową, spełniającą wymogi stawiane w rozporządzeniu Ministra Środowiska z dnia </w:t>
      </w:r>
      <w:r w:rsidR="006F154D" w:rsidRPr="00D31F43">
        <w:rPr>
          <w:rFonts w:ascii="Times New Roman" w:hAnsi="Times New Roman"/>
          <w:bCs/>
        </w:rPr>
        <w:br/>
      </w:r>
      <w:r w:rsidRPr="00D31F43">
        <w:rPr>
          <w:rFonts w:ascii="Times New Roman" w:hAnsi="Times New Roman"/>
          <w:bCs/>
        </w:rPr>
        <w:t xml:space="preserve">11 stycznia 2013 r. w sprawie szczegółowych wymagań w zakresie odbierania odpadów komunalnych od właścicieli nieruchomości (Dz.U. z 2013 r. poz. 122), a w przypadku zmian tych wymagań poprzez przepisy powszechnie obowiązującego prawa do dostosowania się do ich treści – po uprzednim uzgodnieniu z Zamawiającym. </w:t>
      </w:r>
    </w:p>
    <w:p w14:paraId="55F642E8" w14:textId="1413DE36" w:rsidR="006F154D" w:rsidRPr="00D31F43" w:rsidRDefault="00026932" w:rsidP="003E6519">
      <w:pPr>
        <w:pStyle w:val="Akapitzlist"/>
        <w:numPr>
          <w:ilvl w:val="0"/>
          <w:numId w:val="19"/>
        </w:numPr>
        <w:spacing w:line="240" w:lineRule="auto"/>
        <w:ind w:left="426" w:hanging="426"/>
        <w:jc w:val="both"/>
        <w:rPr>
          <w:rFonts w:ascii="Times New Roman" w:hAnsi="Times New Roman"/>
          <w:b/>
          <w:bCs/>
        </w:rPr>
      </w:pPr>
      <w:r w:rsidRPr="00D31F43">
        <w:rPr>
          <w:rFonts w:ascii="Times New Roman" w:hAnsi="Times New Roman"/>
          <w:bCs/>
        </w:rPr>
        <w:t>Wykonawca jest odpowiedzialny za stan techniczny, czystość i oznakowanie pojazdów, którymi będzie odbierał i transportował odpady w celu osiągnięcia wymagane</w:t>
      </w:r>
      <w:r w:rsidR="00ED0B2D" w:rsidRPr="00D31F43">
        <w:rPr>
          <w:rFonts w:ascii="Times New Roman" w:hAnsi="Times New Roman"/>
          <w:bCs/>
        </w:rPr>
        <w:t xml:space="preserve">go standardu świadczonych usług według </w:t>
      </w:r>
      <w:r w:rsidRPr="00D31F43">
        <w:rPr>
          <w:rFonts w:ascii="Times New Roman" w:hAnsi="Times New Roman"/>
          <w:bCs/>
        </w:rPr>
        <w:t xml:space="preserve"> </w:t>
      </w:r>
      <w:r w:rsidR="00ED0B2D" w:rsidRPr="00D31F43">
        <w:rPr>
          <w:rFonts w:ascii="Times New Roman" w:hAnsi="Times New Roman"/>
          <w:bCs/>
        </w:rPr>
        <w:t>rozporządzeni</w:t>
      </w:r>
      <w:r w:rsidR="004D20DE" w:rsidRPr="00D31F43">
        <w:rPr>
          <w:rFonts w:ascii="Times New Roman" w:hAnsi="Times New Roman"/>
          <w:bCs/>
        </w:rPr>
        <w:t>a</w:t>
      </w:r>
      <w:r w:rsidR="00ED0B2D" w:rsidRPr="00D31F43">
        <w:rPr>
          <w:rFonts w:ascii="Times New Roman" w:hAnsi="Times New Roman"/>
          <w:bCs/>
        </w:rPr>
        <w:t xml:space="preserve"> Ministra Środowiska z dnia 11 stycznia 2013 r. w sprawie szczegółowych wymagań w zakresie odbierania odpadów komunalnych od właścicieli nieruchomości (Dz.U. z 2013 r. poz. 122).</w:t>
      </w:r>
    </w:p>
    <w:p w14:paraId="6371A408" w14:textId="77777777" w:rsidR="006F154D" w:rsidRPr="00D31F43" w:rsidRDefault="00026932" w:rsidP="003E6519">
      <w:pPr>
        <w:pStyle w:val="Akapitzlist"/>
        <w:numPr>
          <w:ilvl w:val="0"/>
          <w:numId w:val="19"/>
        </w:numPr>
        <w:spacing w:line="240" w:lineRule="auto"/>
        <w:ind w:left="426" w:hanging="426"/>
        <w:jc w:val="both"/>
        <w:rPr>
          <w:rFonts w:ascii="Times New Roman" w:hAnsi="Times New Roman"/>
          <w:b/>
          <w:bCs/>
        </w:rPr>
      </w:pPr>
      <w:r w:rsidRPr="00D31F43">
        <w:rPr>
          <w:rFonts w:ascii="Times New Roman" w:hAnsi="Times New Roman"/>
          <w:bCs/>
        </w:rPr>
        <w:t xml:space="preserve">Wykonawca zobowiązuje się w okresie obowiązywania umowy dysponować osobami zdolnymi do wykonywania działalności objętej przedmiotem zamówienia, jest odpowiedzialny za stan ich kwalifikacji i uprawnień. </w:t>
      </w:r>
    </w:p>
    <w:p w14:paraId="19AEBA60" w14:textId="70C52B25" w:rsidR="006F154D" w:rsidRPr="00D31F43" w:rsidRDefault="00026932" w:rsidP="003E6519">
      <w:pPr>
        <w:pStyle w:val="Akapitzlist"/>
        <w:numPr>
          <w:ilvl w:val="0"/>
          <w:numId w:val="19"/>
        </w:numPr>
        <w:spacing w:line="240" w:lineRule="auto"/>
        <w:ind w:left="426" w:hanging="426"/>
        <w:jc w:val="both"/>
        <w:rPr>
          <w:rFonts w:ascii="Times New Roman" w:hAnsi="Times New Roman"/>
          <w:b/>
          <w:bCs/>
        </w:rPr>
      </w:pPr>
      <w:r w:rsidRPr="00D31F43">
        <w:rPr>
          <w:rFonts w:ascii="Times New Roman" w:hAnsi="Times New Roman"/>
          <w:bCs/>
        </w:rPr>
        <w:t xml:space="preserve">Wykonawca wskazuje jako osobę odpowiedzialną za prowadzone usługi: </w:t>
      </w:r>
      <w:r w:rsidR="00E23558" w:rsidRPr="00D31F43">
        <w:rPr>
          <w:rFonts w:ascii="Times New Roman" w:hAnsi="Times New Roman"/>
          <w:bCs/>
        </w:rPr>
        <w:t>Koordynatora</w:t>
      </w:r>
      <w:r w:rsidRPr="00D31F43">
        <w:rPr>
          <w:rFonts w:ascii="Times New Roman" w:hAnsi="Times New Roman"/>
          <w:bCs/>
        </w:rPr>
        <w:t xml:space="preserve"> w osobie </w:t>
      </w:r>
      <w:r w:rsidR="00B80564" w:rsidRPr="00D31F43">
        <w:rPr>
          <w:rFonts w:ascii="Times New Roman" w:hAnsi="Times New Roman"/>
          <w:bCs/>
        </w:rPr>
        <w:t>……………………………………</w:t>
      </w:r>
      <w:r w:rsidR="00E23558" w:rsidRPr="00D31F43">
        <w:rPr>
          <w:rFonts w:ascii="Times New Roman" w:hAnsi="Times New Roman"/>
          <w:bCs/>
        </w:rPr>
        <w:t>.</w:t>
      </w:r>
    </w:p>
    <w:p w14:paraId="490F1FBB" w14:textId="613BA84F" w:rsidR="00C52A21" w:rsidRPr="00D31F43" w:rsidRDefault="00026932" w:rsidP="003E6519">
      <w:pPr>
        <w:pStyle w:val="Akapitzlist"/>
        <w:numPr>
          <w:ilvl w:val="0"/>
          <w:numId w:val="19"/>
        </w:numPr>
        <w:spacing w:line="240" w:lineRule="auto"/>
        <w:ind w:left="426" w:hanging="426"/>
        <w:jc w:val="both"/>
        <w:rPr>
          <w:rFonts w:ascii="Times New Roman" w:hAnsi="Times New Roman"/>
          <w:b/>
          <w:bCs/>
        </w:rPr>
      </w:pPr>
      <w:r w:rsidRPr="00D31F43">
        <w:rPr>
          <w:rFonts w:ascii="Times New Roman" w:hAnsi="Times New Roman"/>
          <w:bCs/>
        </w:rPr>
        <w:t xml:space="preserve">Ze strony Zamawiającego osobą odpowiedzialną za realizację przedmiotu zamówienia będzie </w:t>
      </w:r>
      <w:r w:rsidR="00E23558" w:rsidRPr="00D31F43">
        <w:rPr>
          <w:rFonts w:ascii="Times New Roman" w:hAnsi="Times New Roman"/>
          <w:bCs/>
        </w:rPr>
        <w:br/>
      </w:r>
      <w:r w:rsidR="005633CA" w:rsidRPr="00D31F43">
        <w:rPr>
          <w:rFonts w:ascii="Times New Roman" w:hAnsi="Times New Roman"/>
          <w:bCs/>
        </w:rPr>
        <w:t>……………………………………</w:t>
      </w:r>
      <w:r w:rsidR="00E23558" w:rsidRPr="00D31F43">
        <w:rPr>
          <w:rFonts w:ascii="Times New Roman" w:hAnsi="Times New Roman"/>
          <w:bCs/>
        </w:rPr>
        <w:t>.</w:t>
      </w:r>
    </w:p>
    <w:p w14:paraId="228F11C4" w14:textId="660EBB7F" w:rsidR="00CB3D19" w:rsidRPr="00D31F43" w:rsidRDefault="00C52A21" w:rsidP="003E6519">
      <w:pPr>
        <w:pStyle w:val="Akapitzlist"/>
        <w:numPr>
          <w:ilvl w:val="0"/>
          <w:numId w:val="19"/>
        </w:numPr>
        <w:spacing w:line="240" w:lineRule="auto"/>
        <w:ind w:left="426" w:hanging="426"/>
        <w:jc w:val="both"/>
        <w:rPr>
          <w:rFonts w:ascii="Times New Roman" w:hAnsi="Times New Roman"/>
          <w:b/>
          <w:bCs/>
        </w:rPr>
      </w:pPr>
      <w:r w:rsidRPr="00D31F43">
        <w:rPr>
          <w:rFonts w:ascii="Times New Roman" w:hAnsi="Times New Roman"/>
        </w:rPr>
        <w:t xml:space="preserve">Zmiana Koordynatora lub </w:t>
      </w:r>
      <w:r w:rsidRPr="00D31F43">
        <w:rPr>
          <w:rFonts w:ascii="Times New Roman" w:hAnsi="Times New Roman"/>
          <w:bCs/>
        </w:rPr>
        <w:t xml:space="preserve">osoby odpowiedzialnej za realizację przedmiotu zamówienia </w:t>
      </w:r>
      <w:r w:rsidRPr="00D31F43">
        <w:rPr>
          <w:rFonts w:ascii="Times New Roman" w:hAnsi="Times New Roman"/>
        </w:rPr>
        <w:t>wymaga pisemnego zawiadomienia odpowiednio Wykonawcy lub Zamawiającego.</w:t>
      </w:r>
    </w:p>
    <w:p w14:paraId="1D8BBCAE" w14:textId="69907CD6" w:rsidR="00026932" w:rsidRPr="00D31F43" w:rsidRDefault="0057409D" w:rsidP="007E329A">
      <w:pPr>
        <w:jc w:val="center"/>
        <w:rPr>
          <w:sz w:val="22"/>
          <w:szCs w:val="22"/>
        </w:rPr>
      </w:pPr>
      <w:r w:rsidRPr="00D31F43">
        <w:rPr>
          <w:b/>
          <w:bCs/>
          <w:sz w:val="22"/>
          <w:szCs w:val="22"/>
        </w:rPr>
        <w:t>*</w:t>
      </w:r>
      <w:r w:rsidR="00B86EF2" w:rsidRPr="00D31F43">
        <w:rPr>
          <w:b/>
          <w:bCs/>
          <w:sz w:val="22"/>
          <w:szCs w:val="22"/>
        </w:rPr>
        <w:t>§ 11</w:t>
      </w:r>
    </w:p>
    <w:p w14:paraId="14D21BD5" w14:textId="07960EF0" w:rsidR="00026932" w:rsidRPr="00D31F43" w:rsidRDefault="00026932" w:rsidP="007E329A">
      <w:pPr>
        <w:pStyle w:val="Tekstpodstawowy"/>
        <w:jc w:val="both"/>
        <w:rPr>
          <w:sz w:val="22"/>
          <w:szCs w:val="22"/>
          <w:lang w:val="pl-PL"/>
        </w:rPr>
      </w:pPr>
      <w:r w:rsidRPr="00D31F43">
        <w:rPr>
          <w:sz w:val="22"/>
          <w:szCs w:val="22"/>
        </w:rPr>
        <w:t xml:space="preserve">Wykonawca zobowiązuje się wykonać przedmiot zamówienia kompleksowo siłami własnymi, osobiście, zgodnie z zapisami wskazanymi w umowie, specyfikacji warunków zamówienia, zgodnie </w:t>
      </w:r>
      <w:r w:rsidR="00CB3D19" w:rsidRPr="00D31F43">
        <w:rPr>
          <w:sz w:val="22"/>
          <w:szCs w:val="22"/>
          <w:lang w:val="pl-PL"/>
        </w:rPr>
        <w:br/>
      </w:r>
      <w:r w:rsidRPr="00D31F43">
        <w:rPr>
          <w:sz w:val="22"/>
          <w:szCs w:val="22"/>
        </w:rPr>
        <w:t xml:space="preserve">z obowiązującymi normami, regulacjami i przepisami. </w:t>
      </w:r>
    </w:p>
    <w:p w14:paraId="5926373B" w14:textId="77777777" w:rsidR="00F93400" w:rsidRPr="00D31F43" w:rsidRDefault="00F93400" w:rsidP="007E329A">
      <w:pPr>
        <w:pStyle w:val="Tekstpodstawowy"/>
        <w:jc w:val="both"/>
        <w:rPr>
          <w:sz w:val="22"/>
          <w:szCs w:val="22"/>
          <w:lang w:val="pl-PL"/>
        </w:rPr>
      </w:pPr>
    </w:p>
    <w:p w14:paraId="686ED57B" w14:textId="646E0A3B" w:rsidR="0057409D" w:rsidRPr="00D31F43" w:rsidRDefault="00B86EF2" w:rsidP="007E329A">
      <w:pPr>
        <w:jc w:val="center"/>
        <w:rPr>
          <w:b/>
          <w:sz w:val="22"/>
          <w:szCs w:val="22"/>
        </w:rPr>
      </w:pPr>
      <w:r w:rsidRPr="00D31F43">
        <w:rPr>
          <w:b/>
          <w:bCs/>
          <w:sz w:val="22"/>
          <w:szCs w:val="22"/>
        </w:rPr>
        <w:t>*§ 11</w:t>
      </w:r>
    </w:p>
    <w:p w14:paraId="7F00ACBE" w14:textId="77777777" w:rsidR="0057409D" w:rsidRPr="00D31F43" w:rsidRDefault="0057409D" w:rsidP="007E329A">
      <w:pPr>
        <w:jc w:val="center"/>
        <w:rPr>
          <w:sz w:val="22"/>
          <w:szCs w:val="22"/>
          <w:lang w:val="x-none"/>
        </w:rPr>
      </w:pPr>
      <w:r w:rsidRPr="00D31F43">
        <w:rPr>
          <w:sz w:val="22"/>
          <w:szCs w:val="22"/>
        </w:rPr>
        <w:t>(w przypadku wykonania przedsięwzięcia przy udziale Podwykonawców)</w:t>
      </w:r>
    </w:p>
    <w:p w14:paraId="57EFE5CA" w14:textId="0B016324" w:rsidR="0057409D" w:rsidRPr="00D31F43" w:rsidRDefault="0057409D">
      <w:pPr>
        <w:numPr>
          <w:ilvl w:val="1"/>
          <w:numId w:val="39"/>
        </w:numPr>
        <w:tabs>
          <w:tab w:val="left" w:pos="360"/>
          <w:tab w:val="left" w:pos="1440"/>
        </w:tabs>
        <w:ind w:left="357" w:hanging="357"/>
        <w:jc w:val="both"/>
        <w:rPr>
          <w:sz w:val="22"/>
          <w:szCs w:val="22"/>
        </w:rPr>
      </w:pPr>
      <w:r w:rsidRPr="00D31F43">
        <w:rPr>
          <w:sz w:val="22"/>
          <w:szCs w:val="22"/>
          <w:lang w:val="x-none"/>
        </w:rPr>
        <w:t xml:space="preserve">Wykonawca zobowiązuje się wykonać przedmiot zamówienia zgodnie z zapisami wskazanymi </w:t>
      </w:r>
      <w:r w:rsidRPr="00D31F43">
        <w:rPr>
          <w:sz w:val="22"/>
          <w:szCs w:val="22"/>
        </w:rPr>
        <w:br/>
      </w:r>
      <w:r w:rsidR="00D30C5B" w:rsidRPr="00D31F43">
        <w:rPr>
          <w:sz w:val="22"/>
          <w:szCs w:val="22"/>
          <w:lang w:val="x-none"/>
        </w:rPr>
        <w:t>w umowie, specyfikacji</w:t>
      </w:r>
      <w:r w:rsidRPr="00D31F43">
        <w:rPr>
          <w:sz w:val="22"/>
          <w:szCs w:val="22"/>
          <w:lang w:val="x-none"/>
        </w:rPr>
        <w:t xml:space="preserve"> warunków zamówienia, zgodnie z obowiązującymi normami, regulacjami i przepisami przy użyciu sił własnych oraz Podwykonawców.</w:t>
      </w:r>
    </w:p>
    <w:p w14:paraId="294F5E76" w14:textId="77777777" w:rsidR="0057409D" w:rsidRPr="00D31F43" w:rsidRDefault="0057409D">
      <w:pPr>
        <w:numPr>
          <w:ilvl w:val="1"/>
          <w:numId w:val="39"/>
        </w:numPr>
        <w:tabs>
          <w:tab w:val="left" w:pos="360"/>
          <w:tab w:val="left" w:pos="1440"/>
        </w:tabs>
        <w:ind w:left="357" w:hanging="357"/>
        <w:jc w:val="both"/>
        <w:rPr>
          <w:sz w:val="22"/>
          <w:szCs w:val="22"/>
        </w:rPr>
      </w:pPr>
      <w:r w:rsidRPr="00D31F43">
        <w:rPr>
          <w:sz w:val="22"/>
          <w:szCs w:val="22"/>
        </w:rPr>
        <w:t>Wykonawca oświadcza, że następujący zakres usług wykonywał będzie za pomocą Podwykonawców:</w:t>
      </w:r>
    </w:p>
    <w:p w14:paraId="64E793CE" w14:textId="77777777" w:rsidR="0057409D" w:rsidRPr="00D31F43" w:rsidRDefault="0057409D">
      <w:pPr>
        <w:numPr>
          <w:ilvl w:val="0"/>
          <w:numId w:val="40"/>
        </w:numPr>
        <w:rPr>
          <w:sz w:val="22"/>
          <w:szCs w:val="22"/>
        </w:rPr>
      </w:pPr>
      <w:r w:rsidRPr="00D31F43">
        <w:rPr>
          <w:sz w:val="22"/>
          <w:szCs w:val="22"/>
        </w:rPr>
        <w:t>.....................................w zakresie usług ...................na łączną wartość.....................,</w:t>
      </w:r>
    </w:p>
    <w:p w14:paraId="231E35DB" w14:textId="77777777" w:rsidR="0057409D" w:rsidRPr="00D31F43" w:rsidRDefault="0057409D" w:rsidP="007E329A">
      <w:pPr>
        <w:ind w:left="660"/>
        <w:jc w:val="both"/>
        <w:rPr>
          <w:sz w:val="22"/>
          <w:szCs w:val="22"/>
        </w:rPr>
      </w:pPr>
      <w:r w:rsidRPr="00D31F43">
        <w:rPr>
          <w:sz w:val="22"/>
          <w:szCs w:val="22"/>
        </w:rPr>
        <w:t>(nazwa  i  adres  podwykonawcy)</w:t>
      </w:r>
    </w:p>
    <w:p w14:paraId="5904DB3D" w14:textId="63F5350F" w:rsidR="0057409D" w:rsidRPr="00D31F43" w:rsidRDefault="0057409D">
      <w:pPr>
        <w:numPr>
          <w:ilvl w:val="0"/>
          <w:numId w:val="40"/>
        </w:numPr>
        <w:tabs>
          <w:tab w:val="left" w:pos="0"/>
        </w:tabs>
        <w:ind w:left="660"/>
        <w:jc w:val="both"/>
        <w:rPr>
          <w:sz w:val="22"/>
          <w:szCs w:val="22"/>
        </w:rPr>
      </w:pPr>
      <w:r w:rsidRPr="00D31F43">
        <w:rPr>
          <w:sz w:val="22"/>
          <w:szCs w:val="22"/>
        </w:rPr>
        <w:t>..................................</w:t>
      </w:r>
      <w:r w:rsidR="003D77D4" w:rsidRPr="00D31F43">
        <w:rPr>
          <w:sz w:val="22"/>
          <w:szCs w:val="22"/>
        </w:rPr>
        <w:t>...</w:t>
      </w:r>
      <w:r w:rsidRPr="00D31F43">
        <w:rPr>
          <w:sz w:val="22"/>
          <w:szCs w:val="22"/>
        </w:rPr>
        <w:t>w zakresie usług ................</w:t>
      </w:r>
      <w:r w:rsidR="003D77D4" w:rsidRPr="00D31F43">
        <w:rPr>
          <w:sz w:val="22"/>
          <w:szCs w:val="22"/>
        </w:rPr>
        <w:t>..</w:t>
      </w:r>
      <w:r w:rsidRPr="00D31F43">
        <w:rPr>
          <w:sz w:val="22"/>
          <w:szCs w:val="22"/>
        </w:rPr>
        <w:t>.na łączną wartość............</w:t>
      </w:r>
      <w:r w:rsidR="003D77D4" w:rsidRPr="00D31F43">
        <w:rPr>
          <w:sz w:val="22"/>
          <w:szCs w:val="22"/>
        </w:rPr>
        <w:t>..</w:t>
      </w:r>
      <w:r w:rsidRPr="00D31F43">
        <w:rPr>
          <w:sz w:val="22"/>
          <w:szCs w:val="22"/>
        </w:rPr>
        <w:t>.......,</w:t>
      </w:r>
    </w:p>
    <w:p w14:paraId="2A5B9458" w14:textId="77777777" w:rsidR="0057409D" w:rsidRPr="00D31F43" w:rsidRDefault="0057409D" w:rsidP="007E329A">
      <w:pPr>
        <w:ind w:left="660"/>
        <w:jc w:val="both"/>
        <w:rPr>
          <w:sz w:val="22"/>
          <w:szCs w:val="22"/>
        </w:rPr>
      </w:pPr>
      <w:r w:rsidRPr="00D31F43">
        <w:rPr>
          <w:sz w:val="22"/>
          <w:szCs w:val="22"/>
        </w:rPr>
        <w:t>(nazwa  i  adres  podwykonawcy)</w:t>
      </w:r>
    </w:p>
    <w:p w14:paraId="1656BE00" w14:textId="37A11055" w:rsidR="0057409D" w:rsidRPr="00D31F43" w:rsidRDefault="0057409D">
      <w:pPr>
        <w:numPr>
          <w:ilvl w:val="0"/>
          <w:numId w:val="40"/>
        </w:numPr>
        <w:tabs>
          <w:tab w:val="left" w:pos="0"/>
        </w:tabs>
        <w:ind w:left="660"/>
        <w:jc w:val="both"/>
        <w:rPr>
          <w:sz w:val="22"/>
          <w:szCs w:val="22"/>
        </w:rPr>
      </w:pPr>
      <w:r w:rsidRPr="00D31F43">
        <w:rPr>
          <w:sz w:val="22"/>
          <w:szCs w:val="22"/>
        </w:rPr>
        <w:t>................................</w:t>
      </w:r>
      <w:r w:rsidR="003D77D4" w:rsidRPr="00D31F43">
        <w:rPr>
          <w:sz w:val="22"/>
          <w:szCs w:val="22"/>
        </w:rPr>
        <w:t>...</w:t>
      </w:r>
      <w:r w:rsidRPr="00D31F43">
        <w:rPr>
          <w:sz w:val="22"/>
          <w:szCs w:val="22"/>
        </w:rPr>
        <w:t>..w zakresie usług ..............</w:t>
      </w:r>
      <w:r w:rsidR="003D77D4" w:rsidRPr="00D31F43">
        <w:rPr>
          <w:sz w:val="22"/>
          <w:szCs w:val="22"/>
        </w:rPr>
        <w:t>..</w:t>
      </w:r>
      <w:r w:rsidRPr="00D31F43">
        <w:rPr>
          <w:sz w:val="22"/>
          <w:szCs w:val="22"/>
        </w:rPr>
        <w:t>...na łączną wartość...............</w:t>
      </w:r>
      <w:r w:rsidR="003D77D4" w:rsidRPr="00D31F43">
        <w:rPr>
          <w:sz w:val="22"/>
          <w:szCs w:val="22"/>
        </w:rPr>
        <w:t>..</w:t>
      </w:r>
      <w:r w:rsidRPr="00D31F43">
        <w:rPr>
          <w:sz w:val="22"/>
          <w:szCs w:val="22"/>
        </w:rPr>
        <w:t>....,</w:t>
      </w:r>
    </w:p>
    <w:p w14:paraId="18C3CB29" w14:textId="77777777" w:rsidR="0057409D" w:rsidRPr="00D31F43" w:rsidRDefault="0057409D" w:rsidP="007E329A">
      <w:pPr>
        <w:spacing w:after="200"/>
        <w:ind w:left="644"/>
        <w:contextualSpacing/>
        <w:jc w:val="both"/>
        <w:rPr>
          <w:rFonts w:eastAsia="Calibri"/>
          <w:sz w:val="22"/>
          <w:szCs w:val="22"/>
        </w:rPr>
      </w:pPr>
      <w:r w:rsidRPr="00D31F43">
        <w:rPr>
          <w:rFonts w:eastAsia="Calibri"/>
          <w:sz w:val="22"/>
          <w:szCs w:val="22"/>
        </w:rPr>
        <w:t>(nazwa  i  adres  podwykonawcy)</w:t>
      </w:r>
    </w:p>
    <w:p w14:paraId="2A55B079" w14:textId="77777777" w:rsidR="0057409D" w:rsidRPr="00D31F43" w:rsidRDefault="0057409D">
      <w:pPr>
        <w:numPr>
          <w:ilvl w:val="1"/>
          <w:numId w:val="39"/>
        </w:numPr>
        <w:tabs>
          <w:tab w:val="left" w:pos="360"/>
          <w:tab w:val="left" w:pos="1440"/>
        </w:tabs>
        <w:ind w:left="357" w:hanging="357"/>
        <w:jc w:val="both"/>
        <w:rPr>
          <w:sz w:val="22"/>
          <w:szCs w:val="22"/>
        </w:rPr>
      </w:pPr>
      <w:r w:rsidRPr="00D31F43">
        <w:rPr>
          <w:sz w:val="22"/>
          <w:szCs w:val="22"/>
          <w:lang w:val="x-none"/>
        </w:rPr>
        <w:t xml:space="preserve">Wykonawca ponosi pełną odpowiedzialność za właściwe i terminowe wykonanie całego przedmiotu umowy, a w przypadku gdy w trakcie realizacji przedmiotu zamówienia korzysta </w:t>
      </w:r>
      <w:r w:rsidRPr="00D31F43">
        <w:rPr>
          <w:sz w:val="22"/>
          <w:szCs w:val="22"/>
        </w:rPr>
        <w:br/>
      </w:r>
      <w:r w:rsidRPr="00D31F43">
        <w:rPr>
          <w:sz w:val="22"/>
          <w:szCs w:val="22"/>
          <w:lang w:val="x-none"/>
        </w:rPr>
        <w:t>z podwykonawstwa</w:t>
      </w:r>
      <w:r w:rsidRPr="00D31F43">
        <w:rPr>
          <w:sz w:val="22"/>
          <w:szCs w:val="22"/>
        </w:rPr>
        <w:t>,</w:t>
      </w:r>
      <w:r w:rsidRPr="00D31F43">
        <w:rPr>
          <w:sz w:val="22"/>
          <w:szCs w:val="22"/>
          <w:lang w:val="x-none"/>
        </w:rPr>
        <w:t xml:space="preserve"> ponosi także odpowiedzialność za działania wynikające z umów o</w:t>
      </w:r>
      <w:r w:rsidRPr="00D31F43">
        <w:rPr>
          <w:sz w:val="22"/>
          <w:szCs w:val="22"/>
        </w:rPr>
        <w:t> </w:t>
      </w:r>
      <w:r w:rsidRPr="00D31F43">
        <w:rPr>
          <w:sz w:val="22"/>
          <w:szCs w:val="22"/>
          <w:lang w:val="x-none"/>
        </w:rPr>
        <w:t xml:space="preserve">podwykonawstwo. Wykonawca zapewnia, że </w:t>
      </w:r>
      <w:r w:rsidRPr="00D31F43">
        <w:rPr>
          <w:sz w:val="22"/>
          <w:szCs w:val="22"/>
        </w:rPr>
        <w:t>P</w:t>
      </w:r>
      <w:r w:rsidRPr="00D31F43">
        <w:rPr>
          <w:sz w:val="22"/>
          <w:szCs w:val="22"/>
          <w:lang w:val="x-none"/>
        </w:rPr>
        <w:t>odwykonawcy będą przestrzegać postanowień niniejszej umowy.</w:t>
      </w:r>
    </w:p>
    <w:p w14:paraId="345FDDDC" w14:textId="77777777" w:rsidR="0057409D" w:rsidRPr="00D31F43" w:rsidRDefault="0057409D">
      <w:pPr>
        <w:numPr>
          <w:ilvl w:val="1"/>
          <w:numId w:val="39"/>
        </w:numPr>
        <w:tabs>
          <w:tab w:val="left" w:pos="360"/>
          <w:tab w:val="left" w:pos="1440"/>
        </w:tabs>
        <w:ind w:left="357" w:hanging="357"/>
        <w:jc w:val="both"/>
        <w:rPr>
          <w:sz w:val="22"/>
          <w:szCs w:val="22"/>
        </w:rPr>
      </w:pPr>
      <w:r w:rsidRPr="00D31F43">
        <w:rPr>
          <w:sz w:val="22"/>
          <w:szCs w:val="22"/>
          <w:lang w:val="x-none"/>
        </w:rPr>
        <w:t>Przez umowy o podwykonawstwo strony rozumieją  umowy w formie pisemnej o</w:t>
      </w:r>
      <w:r w:rsidRPr="00D31F43">
        <w:rPr>
          <w:sz w:val="22"/>
          <w:szCs w:val="22"/>
        </w:rPr>
        <w:t> </w:t>
      </w:r>
      <w:r w:rsidRPr="00D31F43">
        <w:rPr>
          <w:sz w:val="22"/>
          <w:szCs w:val="22"/>
          <w:lang w:val="x-none"/>
        </w:rPr>
        <w:t>charakterze odpłatnym, których przedmiotem są usługi stanowiące część niniejszej umowy, zawarte między Wykonawcą a co najmniej jednym innym podmiotem (</w:t>
      </w:r>
      <w:r w:rsidRPr="00D31F43">
        <w:rPr>
          <w:sz w:val="22"/>
          <w:szCs w:val="22"/>
        </w:rPr>
        <w:t>Podwykonawcą</w:t>
      </w:r>
      <w:r w:rsidRPr="00D31F43">
        <w:rPr>
          <w:sz w:val="22"/>
          <w:szCs w:val="22"/>
          <w:lang w:val="x-none"/>
        </w:rPr>
        <w:t>)</w:t>
      </w:r>
      <w:r w:rsidRPr="00D31F43">
        <w:rPr>
          <w:sz w:val="22"/>
          <w:szCs w:val="22"/>
        </w:rPr>
        <w:t xml:space="preserve">, a także między </w:t>
      </w:r>
      <w:r w:rsidRPr="00D31F43">
        <w:rPr>
          <w:sz w:val="22"/>
          <w:szCs w:val="22"/>
          <w:lang w:val="x-none"/>
        </w:rPr>
        <w:t xml:space="preserve"> </w:t>
      </w:r>
      <w:r w:rsidRPr="00D31F43">
        <w:rPr>
          <w:sz w:val="22"/>
          <w:szCs w:val="22"/>
        </w:rPr>
        <w:t xml:space="preserve">Podwykonawcami a dalszym Podwykonawcą lub dalszymi Podwykonawcami. </w:t>
      </w:r>
    </w:p>
    <w:p w14:paraId="442177A1" w14:textId="1C3DFC61" w:rsidR="008844F6" w:rsidRPr="00D31F43" w:rsidRDefault="008844F6">
      <w:pPr>
        <w:numPr>
          <w:ilvl w:val="1"/>
          <w:numId w:val="39"/>
        </w:numPr>
        <w:tabs>
          <w:tab w:val="left" w:pos="360"/>
          <w:tab w:val="left" w:pos="1440"/>
        </w:tabs>
        <w:ind w:left="357" w:hanging="357"/>
        <w:jc w:val="both"/>
        <w:rPr>
          <w:sz w:val="22"/>
          <w:szCs w:val="22"/>
        </w:rPr>
      </w:pPr>
      <w:r w:rsidRPr="00D31F43">
        <w:rPr>
          <w:sz w:val="22"/>
          <w:szCs w:val="22"/>
        </w:rPr>
        <w:t>Umowa o podwykonawstwo nie może zawierać postanowień kształtujących prawa i obowiązk</w:t>
      </w:r>
      <w:r w:rsidR="007D56F6" w:rsidRPr="00D31F43">
        <w:rPr>
          <w:sz w:val="22"/>
          <w:szCs w:val="22"/>
        </w:rPr>
        <w:t>i</w:t>
      </w:r>
      <w:r w:rsidRPr="00D31F43">
        <w:rPr>
          <w:sz w:val="22"/>
          <w:szCs w:val="22"/>
        </w:rPr>
        <w:t xml:space="preserve"> Podwykonawcy, w zakresie kar umownych oraz postanowień dotyczących warunków wypłaty wynagrodzenia w sposób mniej korzystny dla Podwykonawcy niż prawa i obowiązki Wykonawcy ukształtowane postanowieniami niniejszej umowy.</w:t>
      </w:r>
    </w:p>
    <w:p w14:paraId="5CCF1AD6" w14:textId="77777777" w:rsidR="0057409D" w:rsidRPr="00D31F43" w:rsidRDefault="0057409D">
      <w:pPr>
        <w:numPr>
          <w:ilvl w:val="1"/>
          <w:numId w:val="39"/>
        </w:numPr>
        <w:tabs>
          <w:tab w:val="left" w:pos="360"/>
          <w:tab w:val="left" w:pos="1440"/>
        </w:tabs>
        <w:ind w:left="357" w:hanging="357"/>
        <w:jc w:val="both"/>
        <w:rPr>
          <w:sz w:val="22"/>
          <w:szCs w:val="22"/>
        </w:rPr>
      </w:pPr>
      <w:r w:rsidRPr="00D31F43">
        <w:rPr>
          <w:sz w:val="22"/>
          <w:szCs w:val="22"/>
          <w:lang w:val="x-none"/>
        </w:rPr>
        <w:t>Wykonawca zobowiązany jest do poinformowania Zamawiającego o zmianie lub rezygnacji</w:t>
      </w:r>
      <w:r w:rsidRPr="00D31F43">
        <w:rPr>
          <w:sz w:val="22"/>
          <w:szCs w:val="22"/>
        </w:rPr>
        <w:t xml:space="preserve"> </w:t>
      </w:r>
      <w:r w:rsidRPr="00D31F43">
        <w:rPr>
          <w:sz w:val="22"/>
          <w:szCs w:val="22"/>
        </w:rPr>
        <w:br/>
      </w:r>
      <w:r w:rsidRPr="00D31F43">
        <w:rPr>
          <w:sz w:val="22"/>
          <w:szCs w:val="22"/>
          <w:lang w:val="x-none"/>
        </w:rPr>
        <w:t xml:space="preserve">z </w:t>
      </w:r>
      <w:r w:rsidRPr="00D31F43">
        <w:rPr>
          <w:sz w:val="22"/>
          <w:szCs w:val="22"/>
        </w:rPr>
        <w:t>P</w:t>
      </w:r>
      <w:r w:rsidRPr="00D31F43">
        <w:rPr>
          <w:sz w:val="22"/>
          <w:szCs w:val="22"/>
          <w:lang w:val="x-none"/>
        </w:rPr>
        <w:t xml:space="preserve">odwykonawcy, bądź powierzeniu </w:t>
      </w:r>
      <w:r w:rsidRPr="00D31F43">
        <w:rPr>
          <w:sz w:val="22"/>
          <w:szCs w:val="22"/>
        </w:rPr>
        <w:t>P</w:t>
      </w:r>
      <w:r w:rsidRPr="00D31F43">
        <w:rPr>
          <w:sz w:val="22"/>
          <w:szCs w:val="22"/>
          <w:lang w:val="x-none"/>
        </w:rPr>
        <w:t>odwykonawcy innej części zamówienia, a także o</w:t>
      </w:r>
      <w:r w:rsidRPr="00D31F43">
        <w:rPr>
          <w:sz w:val="22"/>
          <w:szCs w:val="22"/>
        </w:rPr>
        <w:t> </w:t>
      </w:r>
      <w:r w:rsidRPr="00D31F43">
        <w:rPr>
          <w:sz w:val="22"/>
          <w:szCs w:val="22"/>
          <w:lang w:val="x-none"/>
        </w:rPr>
        <w:t xml:space="preserve">wykonaniu zamówienia przy pomocy </w:t>
      </w:r>
      <w:r w:rsidRPr="00D31F43">
        <w:rPr>
          <w:sz w:val="22"/>
          <w:szCs w:val="22"/>
        </w:rPr>
        <w:t>P</w:t>
      </w:r>
      <w:r w:rsidRPr="00D31F43">
        <w:rPr>
          <w:sz w:val="22"/>
          <w:szCs w:val="22"/>
          <w:lang w:val="x-none"/>
        </w:rPr>
        <w:t>odwykonawców, pomimo nie wskazania w</w:t>
      </w:r>
      <w:r w:rsidRPr="00D31F43">
        <w:rPr>
          <w:sz w:val="22"/>
          <w:szCs w:val="22"/>
        </w:rPr>
        <w:t> </w:t>
      </w:r>
      <w:r w:rsidRPr="00D31F43">
        <w:rPr>
          <w:sz w:val="22"/>
          <w:szCs w:val="22"/>
          <w:lang w:val="x-none"/>
        </w:rPr>
        <w:t xml:space="preserve">postępowaniu żadnej części zamówienia przeznaczonej do wykonania w ramach podwykonawstwa. Ewentualna zmiana lub rezygnacja z </w:t>
      </w:r>
      <w:r w:rsidRPr="00D31F43">
        <w:rPr>
          <w:sz w:val="22"/>
          <w:szCs w:val="22"/>
        </w:rPr>
        <w:t>P</w:t>
      </w:r>
      <w:r w:rsidRPr="00D31F43">
        <w:rPr>
          <w:sz w:val="22"/>
          <w:szCs w:val="22"/>
          <w:lang w:val="x-none"/>
        </w:rPr>
        <w:t xml:space="preserve">odwykonawcy bądź powierzenie wykonania części zamówienia </w:t>
      </w:r>
      <w:r w:rsidRPr="00D31F43">
        <w:rPr>
          <w:sz w:val="22"/>
          <w:szCs w:val="22"/>
        </w:rPr>
        <w:t>P</w:t>
      </w:r>
      <w:r w:rsidRPr="00D31F43">
        <w:rPr>
          <w:sz w:val="22"/>
          <w:szCs w:val="22"/>
          <w:lang w:val="x-none"/>
        </w:rPr>
        <w:t xml:space="preserve">odwykonawcy wymaga zgody Zamawiającego wyrażonej na piśmie pod rygorem nieważności takiej zmiany. </w:t>
      </w:r>
    </w:p>
    <w:p w14:paraId="10455C63" w14:textId="79B6CA4C" w:rsidR="0057409D" w:rsidRPr="00D31F43" w:rsidRDefault="0057409D">
      <w:pPr>
        <w:numPr>
          <w:ilvl w:val="1"/>
          <w:numId w:val="39"/>
        </w:numPr>
        <w:tabs>
          <w:tab w:val="left" w:pos="360"/>
          <w:tab w:val="left" w:pos="1440"/>
        </w:tabs>
        <w:ind w:left="357" w:hanging="357"/>
        <w:jc w:val="both"/>
        <w:rPr>
          <w:sz w:val="22"/>
          <w:szCs w:val="22"/>
        </w:rPr>
      </w:pPr>
      <w:r w:rsidRPr="00D31F43">
        <w:rPr>
          <w:sz w:val="22"/>
          <w:szCs w:val="22"/>
          <w:lang w:val="x-none"/>
        </w:rPr>
        <w:t xml:space="preserve">W przypadku zmiany lub rezygnacji z </w:t>
      </w:r>
      <w:r w:rsidRPr="00D31F43">
        <w:rPr>
          <w:sz w:val="22"/>
          <w:szCs w:val="22"/>
        </w:rPr>
        <w:t>P</w:t>
      </w:r>
      <w:r w:rsidRPr="00D31F43">
        <w:rPr>
          <w:sz w:val="22"/>
          <w:szCs w:val="22"/>
          <w:lang w:val="x-none"/>
        </w:rPr>
        <w:t xml:space="preserve">odwykonawcy, na którego zasoby Wykonawca powoływał się w trakcie postępowania o udzielenie zamówienia, Wykonawca przed dokonaniem zmiany lub rezygnacji z ww. </w:t>
      </w:r>
      <w:r w:rsidRPr="00D31F43">
        <w:rPr>
          <w:sz w:val="22"/>
          <w:szCs w:val="22"/>
        </w:rPr>
        <w:t>P</w:t>
      </w:r>
      <w:r w:rsidRPr="00D31F43">
        <w:rPr>
          <w:sz w:val="22"/>
          <w:szCs w:val="22"/>
          <w:lang w:val="x-none"/>
        </w:rPr>
        <w:t xml:space="preserve">odwykonawcy zobowiązany jest do wykazania Zamawiającemu, iż proponowany inny </w:t>
      </w:r>
      <w:r w:rsidRPr="00D31F43">
        <w:rPr>
          <w:sz w:val="22"/>
          <w:szCs w:val="22"/>
        </w:rPr>
        <w:t>P</w:t>
      </w:r>
      <w:r w:rsidRPr="00D31F43">
        <w:rPr>
          <w:sz w:val="22"/>
          <w:szCs w:val="22"/>
          <w:lang w:val="x-none"/>
        </w:rPr>
        <w:t xml:space="preserve">odwykonawca lub Wykonawca samodzielnie spełnia warunki określone </w:t>
      </w:r>
      <w:r w:rsidRPr="00D31F43">
        <w:rPr>
          <w:sz w:val="22"/>
          <w:szCs w:val="22"/>
        </w:rPr>
        <w:br/>
      </w:r>
      <w:r w:rsidRPr="00D31F43">
        <w:rPr>
          <w:sz w:val="22"/>
          <w:szCs w:val="22"/>
          <w:lang w:val="x-none"/>
        </w:rPr>
        <w:t xml:space="preserve">w art. </w:t>
      </w:r>
      <w:r w:rsidR="007E1E8E" w:rsidRPr="00D31F43">
        <w:rPr>
          <w:sz w:val="22"/>
          <w:szCs w:val="22"/>
        </w:rPr>
        <w:t>57</w:t>
      </w:r>
      <w:r w:rsidRPr="00D31F43">
        <w:rPr>
          <w:sz w:val="22"/>
          <w:szCs w:val="22"/>
          <w:lang w:val="x-none"/>
        </w:rPr>
        <w:t xml:space="preserve"> ustawy Prawo zamówień publicznych w stopniu nie mniejszym niż wymagane </w:t>
      </w:r>
      <w:r w:rsidRPr="00D31F43">
        <w:rPr>
          <w:sz w:val="22"/>
          <w:szCs w:val="22"/>
        </w:rPr>
        <w:br/>
      </w:r>
      <w:r w:rsidRPr="00D31F43">
        <w:rPr>
          <w:sz w:val="22"/>
          <w:szCs w:val="22"/>
          <w:lang w:val="x-none"/>
        </w:rPr>
        <w:t xml:space="preserve">w trakcie postępowania o udzielenie zamówienia. </w:t>
      </w:r>
    </w:p>
    <w:p w14:paraId="4FF5F0DF" w14:textId="48EB0A8E" w:rsidR="0057409D" w:rsidRPr="00D31F43" w:rsidRDefault="0057409D" w:rsidP="007E329A">
      <w:pPr>
        <w:tabs>
          <w:tab w:val="left" w:pos="360"/>
        </w:tabs>
        <w:ind w:left="357" w:hanging="357"/>
        <w:jc w:val="both"/>
        <w:rPr>
          <w:sz w:val="22"/>
          <w:szCs w:val="22"/>
        </w:rPr>
      </w:pPr>
      <w:r w:rsidRPr="00D31F43">
        <w:rPr>
          <w:sz w:val="22"/>
          <w:szCs w:val="22"/>
          <w:lang w:val="x-none"/>
        </w:rPr>
        <w:t xml:space="preserve">       (w przypadku </w:t>
      </w:r>
      <w:r w:rsidRPr="00D31F43">
        <w:rPr>
          <w:sz w:val="22"/>
          <w:szCs w:val="22"/>
        </w:rPr>
        <w:t>P</w:t>
      </w:r>
      <w:r w:rsidRPr="00D31F43">
        <w:rPr>
          <w:sz w:val="22"/>
          <w:szCs w:val="22"/>
          <w:lang w:val="x-none"/>
        </w:rPr>
        <w:t xml:space="preserve">odwykonawcy, na którego zasoby Wykonawca powołał się w ofercie, w celu wykazania spełnienia warunków udziału w postępowaniu, o których mowa w art. </w:t>
      </w:r>
      <w:r w:rsidR="007E1E8E" w:rsidRPr="00D31F43">
        <w:rPr>
          <w:sz w:val="22"/>
          <w:szCs w:val="22"/>
        </w:rPr>
        <w:t>57</w:t>
      </w:r>
      <w:r w:rsidRPr="00D31F43">
        <w:rPr>
          <w:sz w:val="22"/>
          <w:szCs w:val="22"/>
          <w:lang w:val="x-none"/>
        </w:rPr>
        <w:t xml:space="preserve"> ustawy)</w:t>
      </w:r>
    </w:p>
    <w:p w14:paraId="02D7BF92" w14:textId="77777777" w:rsidR="00466920" w:rsidRPr="00D31F43" w:rsidRDefault="00466920" w:rsidP="007E329A">
      <w:pPr>
        <w:rPr>
          <w:b/>
          <w:bCs/>
          <w:sz w:val="22"/>
          <w:szCs w:val="22"/>
        </w:rPr>
      </w:pPr>
    </w:p>
    <w:p w14:paraId="259AFFC6" w14:textId="7D236F64" w:rsidR="00026932" w:rsidRPr="00D31F43" w:rsidRDefault="000C5AFF" w:rsidP="007E329A">
      <w:pPr>
        <w:jc w:val="center"/>
        <w:rPr>
          <w:sz w:val="22"/>
          <w:szCs w:val="22"/>
        </w:rPr>
      </w:pPr>
      <w:r w:rsidRPr="00D31F43">
        <w:rPr>
          <w:b/>
          <w:bCs/>
          <w:sz w:val="22"/>
          <w:szCs w:val="22"/>
        </w:rPr>
        <w:t>§ 1</w:t>
      </w:r>
      <w:r w:rsidR="00B86EF2" w:rsidRPr="00D31F43">
        <w:rPr>
          <w:b/>
          <w:bCs/>
          <w:sz w:val="22"/>
          <w:szCs w:val="22"/>
        </w:rPr>
        <w:t>2</w:t>
      </w:r>
    </w:p>
    <w:p w14:paraId="4B06E44B" w14:textId="3B97BA12" w:rsidR="008D19CB" w:rsidRPr="00D31F43" w:rsidRDefault="00026932" w:rsidP="007E329A">
      <w:pPr>
        <w:pStyle w:val="Tekstpodstawowy"/>
        <w:numPr>
          <w:ilvl w:val="0"/>
          <w:numId w:val="14"/>
        </w:numPr>
        <w:tabs>
          <w:tab w:val="left" w:pos="360"/>
          <w:tab w:val="left" w:pos="1020"/>
        </w:tabs>
        <w:ind w:left="360"/>
        <w:jc w:val="both"/>
        <w:rPr>
          <w:sz w:val="22"/>
          <w:szCs w:val="22"/>
          <w:lang w:val="pl-PL"/>
        </w:rPr>
      </w:pPr>
      <w:r w:rsidRPr="00D31F43">
        <w:rPr>
          <w:sz w:val="22"/>
          <w:szCs w:val="22"/>
        </w:rPr>
        <w:t xml:space="preserve">Strony postanawiają, że obowiązującą formą wynagrodzenia za wykonanie całego przedmiotu umowy będzie wynagrodzenie wynikowe /powykonawcze/ na podstawie cen brutto ustalonych </w:t>
      </w:r>
      <w:r w:rsidR="00373A35" w:rsidRPr="00D31F43">
        <w:rPr>
          <w:sz w:val="22"/>
          <w:szCs w:val="22"/>
          <w:lang w:val="pl-PL"/>
        </w:rPr>
        <w:br/>
      </w:r>
      <w:r w:rsidRPr="00D31F43">
        <w:rPr>
          <w:sz w:val="22"/>
          <w:szCs w:val="22"/>
        </w:rPr>
        <w:t>w drodze przetargu w oparciu o</w:t>
      </w:r>
      <w:r w:rsidR="005A2AF4" w:rsidRPr="00D31F43">
        <w:rPr>
          <w:sz w:val="22"/>
          <w:szCs w:val="22"/>
          <w:lang w:val="pl-PL"/>
        </w:rPr>
        <w:t xml:space="preserve"> </w:t>
      </w:r>
      <w:r w:rsidRPr="00D31F43">
        <w:rPr>
          <w:sz w:val="22"/>
          <w:szCs w:val="22"/>
        </w:rPr>
        <w:t xml:space="preserve">cenę za 1 Mg odebranych odpadów w podziale </w:t>
      </w:r>
      <w:r w:rsidR="00BC753D" w:rsidRPr="00D31F43">
        <w:rPr>
          <w:sz w:val="22"/>
          <w:szCs w:val="22"/>
        </w:rPr>
        <w:t>na poszczególne rodzaje odpadów</w:t>
      </w:r>
      <w:r w:rsidR="00BC753D" w:rsidRPr="00D31F43">
        <w:rPr>
          <w:sz w:val="22"/>
          <w:szCs w:val="22"/>
          <w:lang w:val="pl-PL"/>
        </w:rPr>
        <w:t xml:space="preserve"> </w:t>
      </w:r>
      <w:r w:rsidRPr="00D31F43">
        <w:rPr>
          <w:sz w:val="22"/>
          <w:szCs w:val="22"/>
        </w:rPr>
        <w:t>będących przedmiotem zamówienia</w:t>
      </w:r>
      <w:r w:rsidR="008D19CB" w:rsidRPr="00D31F43">
        <w:rPr>
          <w:sz w:val="22"/>
          <w:szCs w:val="22"/>
          <w:lang w:val="pl-PL"/>
        </w:rPr>
        <w:t>,</w:t>
      </w:r>
    </w:p>
    <w:p w14:paraId="7C75C015" w14:textId="248DA508" w:rsidR="00026932" w:rsidRPr="00D31F43" w:rsidRDefault="00026932" w:rsidP="007E329A">
      <w:pPr>
        <w:pStyle w:val="Tekstpodstawowy"/>
        <w:numPr>
          <w:ilvl w:val="0"/>
          <w:numId w:val="14"/>
        </w:numPr>
        <w:tabs>
          <w:tab w:val="left" w:pos="360"/>
          <w:tab w:val="left" w:pos="1020"/>
        </w:tabs>
        <w:ind w:left="360"/>
        <w:jc w:val="both"/>
        <w:rPr>
          <w:sz w:val="22"/>
          <w:szCs w:val="22"/>
          <w:lang w:val="pl-PL"/>
        </w:rPr>
      </w:pPr>
      <w:r w:rsidRPr="00D31F43">
        <w:rPr>
          <w:sz w:val="22"/>
          <w:szCs w:val="22"/>
        </w:rPr>
        <w:t xml:space="preserve">Ustalone na podstawie złożonej oferty wynagrodzenie Wykonawcy wynosi </w:t>
      </w:r>
      <w:r w:rsidR="00CB3D19" w:rsidRPr="00D31F43">
        <w:rPr>
          <w:b/>
          <w:sz w:val="22"/>
          <w:szCs w:val="22"/>
          <w:lang w:val="pl-PL"/>
        </w:rPr>
        <w:t>………………………..</w:t>
      </w:r>
      <w:r w:rsidRPr="00D31F43">
        <w:rPr>
          <w:sz w:val="22"/>
          <w:szCs w:val="22"/>
        </w:rPr>
        <w:t xml:space="preserve"> </w:t>
      </w:r>
      <w:r w:rsidR="0083392E" w:rsidRPr="00D31F43">
        <w:rPr>
          <w:b/>
          <w:sz w:val="22"/>
          <w:szCs w:val="22"/>
          <w:lang w:val="pl-PL"/>
        </w:rPr>
        <w:t>złotych</w:t>
      </w:r>
      <w:r w:rsidR="0083392E" w:rsidRPr="00D31F43">
        <w:rPr>
          <w:sz w:val="22"/>
          <w:szCs w:val="22"/>
          <w:lang w:val="pl-PL"/>
        </w:rPr>
        <w:t xml:space="preserve"> </w:t>
      </w:r>
      <w:r w:rsidRPr="00D31F43">
        <w:rPr>
          <w:b/>
          <w:bCs/>
          <w:sz w:val="22"/>
          <w:szCs w:val="22"/>
        </w:rPr>
        <w:t xml:space="preserve">brutto, </w:t>
      </w:r>
      <w:r w:rsidRPr="00D31F43">
        <w:rPr>
          <w:sz w:val="22"/>
          <w:szCs w:val="22"/>
        </w:rPr>
        <w:t xml:space="preserve">słownie: </w:t>
      </w:r>
      <w:r w:rsidR="00CB3D19" w:rsidRPr="00D31F43">
        <w:rPr>
          <w:sz w:val="22"/>
          <w:szCs w:val="22"/>
          <w:lang w:val="pl-PL"/>
        </w:rPr>
        <w:t>………………………………………………….</w:t>
      </w:r>
      <w:r w:rsidR="00CB3D19" w:rsidRPr="00D31F43">
        <w:rPr>
          <w:sz w:val="22"/>
          <w:szCs w:val="22"/>
          <w:lang w:val="pl-PL"/>
        </w:rPr>
        <w:br/>
      </w:r>
      <w:r w:rsidRPr="00D31F43">
        <w:rPr>
          <w:sz w:val="22"/>
          <w:szCs w:val="22"/>
        </w:rPr>
        <w:t>i może ulec zmianie po dokładnym wyliczeniu wykonanych usług</w:t>
      </w:r>
      <w:r w:rsidRPr="00D31F43">
        <w:rPr>
          <w:sz w:val="22"/>
          <w:szCs w:val="22"/>
          <w:lang w:val="pl-PL"/>
        </w:rPr>
        <w:t xml:space="preserve"> lecz nie może przekroczyć kwoty:</w:t>
      </w:r>
    </w:p>
    <w:p w14:paraId="4C56F052" w14:textId="084F713F" w:rsidR="00DA6768" w:rsidRPr="00D31F43" w:rsidRDefault="00DA6768" w:rsidP="007E329A">
      <w:pPr>
        <w:pStyle w:val="Tekstpodstawowy"/>
        <w:tabs>
          <w:tab w:val="left" w:pos="360"/>
        </w:tabs>
        <w:ind w:left="360"/>
        <w:jc w:val="both"/>
        <w:rPr>
          <w:sz w:val="22"/>
          <w:szCs w:val="22"/>
          <w:lang w:val="pl-PL"/>
        </w:rPr>
      </w:pPr>
      <w:r w:rsidRPr="00D31F43">
        <w:rPr>
          <w:sz w:val="22"/>
          <w:szCs w:val="22"/>
          <w:lang w:val="pl-PL"/>
        </w:rPr>
        <w:t>1)</w:t>
      </w:r>
      <w:r w:rsidR="0083392E" w:rsidRPr="00D31F43">
        <w:rPr>
          <w:sz w:val="22"/>
          <w:szCs w:val="22"/>
          <w:lang w:val="pl-PL"/>
        </w:rPr>
        <w:t xml:space="preserve"> </w:t>
      </w:r>
      <w:r w:rsidR="00CB3D19" w:rsidRPr="00D31F43">
        <w:rPr>
          <w:sz w:val="22"/>
          <w:szCs w:val="22"/>
          <w:lang w:val="pl-PL"/>
        </w:rPr>
        <w:t>………………………...</w:t>
      </w:r>
      <w:r w:rsidR="0083392E" w:rsidRPr="00D31F43">
        <w:rPr>
          <w:sz w:val="22"/>
          <w:szCs w:val="22"/>
          <w:lang w:val="pl-PL"/>
        </w:rPr>
        <w:t xml:space="preserve">złotych </w:t>
      </w:r>
      <w:r w:rsidRPr="00D31F43">
        <w:rPr>
          <w:sz w:val="22"/>
          <w:szCs w:val="22"/>
          <w:lang w:val="pl-PL"/>
        </w:rPr>
        <w:t>brutto, słownie</w:t>
      </w:r>
      <w:r w:rsidR="00D2780A" w:rsidRPr="00D31F43">
        <w:rPr>
          <w:sz w:val="22"/>
          <w:szCs w:val="22"/>
          <w:lang w:val="pl-PL"/>
        </w:rPr>
        <w:t>:</w:t>
      </w:r>
      <w:r w:rsidRPr="00D31F43">
        <w:rPr>
          <w:sz w:val="22"/>
          <w:szCs w:val="22"/>
          <w:lang w:val="pl-PL"/>
        </w:rPr>
        <w:t xml:space="preserve"> </w:t>
      </w:r>
      <w:r w:rsidR="00CB3D19" w:rsidRPr="00D31F43">
        <w:rPr>
          <w:sz w:val="22"/>
          <w:szCs w:val="22"/>
          <w:lang w:val="pl-PL"/>
        </w:rPr>
        <w:t>…..……………………………..……w 202</w:t>
      </w:r>
      <w:r w:rsidR="00BB2EFC" w:rsidRPr="00D31F43">
        <w:rPr>
          <w:sz w:val="22"/>
          <w:szCs w:val="22"/>
          <w:lang w:val="pl-PL"/>
        </w:rPr>
        <w:t>5</w:t>
      </w:r>
      <w:r w:rsidRPr="00D31F43">
        <w:rPr>
          <w:sz w:val="22"/>
          <w:szCs w:val="22"/>
          <w:lang w:val="pl-PL"/>
        </w:rPr>
        <w:t xml:space="preserve"> r.</w:t>
      </w:r>
    </w:p>
    <w:p w14:paraId="3E4E5C05" w14:textId="397B153D" w:rsidR="00DA6768" w:rsidRPr="00D31F43" w:rsidRDefault="00DA6768" w:rsidP="007E329A">
      <w:pPr>
        <w:pStyle w:val="Tekstpodstawowy"/>
        <w:tabs>
          <w:tab w:val="left" w:pos="360"/>
        </w:tabs>
        <w:ind w:left="360"/>
        <w:jc w:val="both"/>
        <w:rPr>
          <w:sz w:val="22"/>
          <w:szCs w:val="22"/>
          <w:lang w:val="pl-PL"/>
        </w:rPr>
      </w:pPr>
      <w:r w:rsidRPr="00D31F43">
        <w:rPr>
          <w:sz w:val="22"/>
          <w:szCs w:val="22"/>
          <w:lang w:val="pl-PL"/>
        </w:rPr>
        <w:t>2)</w:t>
      </w:r>
      <w:r w:rsidR="00CB3D19" w:rsidRPr="00D31F43">
        <w:rPr>
          <w:sz w:val="22"/>
          <w:szCs w:val="22"/>
          <w:lang w:val="pl-PL"/>
        </w:rPr>
        <w:t xml:space="preserve"> ……………………..…</w:t>
      </w:r>
      <w:r w:rsidR="0083392E" w:rsidRPr="00D31F43">
        <w:rPr>
          <w:sz w:val="22"/>
          <w:szCs w:val="22"/>
          <w:lang w:val="pl-PL"/>
        </w:rPr>
        <w:t xml:space="preserve"> złotych </w:t>
      </w:r>
      <w:r w:rsidR="00F22CA4" w:rsidRPr="00D31F43">
        <w:rPr>
          <w:sz w:val="22"/>
          <w:szCs w:val="22"/>
          <w:lang w:val="pl-PL"/>
        </w:rPr>
        <w:t xml:space="preserve">brutto, słownie: </w:t>
      </w:r>
      <w:r w:rsidR="00CB3D19" w:rsidRPr="00D31F43">
        <w:rPr>
          <w:sz w:val="22"/>
          <w:szCs w:val="22"/>
          <w:lang w:val="pl-PL"/>
        </w:rPr>
        <w:t>………………………………………</w:t>
      </w:r>
      <w:r w:rsidRPr="00D31F43">
        <w:rPr>
          <w:sz w:val="22"/>
          <w:szCs w:val="22"/>
          <w:lang w:val="pl-PL"/>
        </w:rPr>
        <w:t>w 202</w:t>
      </w:r>
      <w:r w:rsidR="00BB2EFC" w:rsidRPr="00D31F43">
        <w:rPr>
          <w:sz w:val="22"/>
          <w:szCs w:val="22"/>
          <w:lang w:val="pl-PL"/>
        </w:rPr>
        <w:t>6</w:t>
      </w:r>
      <w:r w:rsidRPr="00D31F43">
        <w:rPr>
          <w:sz w:val="22"/>
          <w:szCs w:val="22"/>
          <w:lang w:val="pl-PL"/>
        </w:rPr>
        <w:t xml:space="preserve"> r.</w:t>
      </w:r>
    </w:p>
    <w:p w14:paraId="5F2D0AAD" w14:textId="77777777" w:rsidR="00DA6768" w:rsidRPr="00D31F43" w:rsidRDefault="00DA6768" w:rsidP="007E329A">
      <w:pPr>
        <w:pStyle w:val="Tekstpodstawowy"/>
        <w:tabs>
          <w:tab w:val="left" w:pos="360"/>
        </w:tabs>
        <w:ind w:left="360"/>
        <w:jc w:val="both"/>
        <w:rPr>
          <w:sz w:val="22"/>
          <w:szCs w:val="22"/>
          <w:lang w:val="pl-PL"/>
        </w:rPr>
      </w:pPr>
      <w:r w:rsidRPr="00D31F43">
        <w:rPr>
          <w:sz w:val="22"/>
          <w:szCs w:val="22"/>
          <w:lang w:val="pl-PL"/>
        </w:rPr>
        <w:t xml:space="preserve">Zamawiający zobowiązuje Wykonawcę w czasie obowiązywania umowy do wcześniejszego poinformowania go z odpowiednim wyprzedzeniem o przewidywanym wykorzystaniu kwoty ustalonej w ust. 2 pkt 1) i 2) w wyniku realizacji zakresu prac będących przedmiotem umowy. </w:t>
      </w:r>
      <w:r w:rsidRPr="00D31F43">
        <w:rPr>
          <w:sz w:val="22"/>
          <w:szCs w:val="22"/>
          <w:lang w:val="pl-PL"/>
        </w:rPr>
        <w:br/>
        <w:t xml:space="preserve">W przypadku jeżeli kwota za realizację ustalonego zakresu prac mogłaby przekroczyć wynagrodzenie ustalone w ust. 2 Wykonawca poinformuje Zamawiającego niezwłocznie. Zwiększenie kwoty za realizację przedmiotu umowy wymaga akceptacji Zamawiającego i zmian w budżecie miasta.  </w:t>
      </w:r>
    </w:p>
    <w:p w14:paraId="5DFF6709" w14:textId="56660307" w:rsidR="00DA6768" w:rsidRPr="00D31F43" w:rsidRDefault="00026932" w:rsidP="007E329A">
      <w:pPr>
        <w:pStyle w:val="Tekstpodstawowy"/>
        <w:numPr>
          <w:ilvl w:val="0"/>
          <w:numId w:val="14"/>
        </w:numPr>
        <w:tabs>
          <w:tab w:val="left" w:pos="360"/>
          <w:tab w:val="left" w:pos="1020"/>
        </w:tabs>
        <w:ind w:left="360"/>
        <w:jc w:val="both"/>
        <w:rPr>
          <w:sz w:val="22"/>
          <w:szCs w:val="22"/>
          <w:lang w:val="pl-PL"/>
        </w:rPr>
      </w:pPr>
      <w:r w:rsidRPr="00D31F43">
        <w:rPr>
          <w:sz w:val="22"/>
          <w:szCs w:val="22"/>
        </w:rPr>
        <w:t xml:space="preserve">Wynagrodzenie, o którym mowa w ust. 2 zawiera wszelkie koszty związane z wypełnieniem wymogów zawartych w umowie, specyfikacji </w:t>
      </w:r>
      <w:r w:rsidR="00DA6768" w:rsidRPr="00D31F43">
        <w:rPr>
          <w:sz w:val="22"/>
          <w:szCs w:val="22"/>
        </w:rPr>
        <w:t>warunków zamówienia wymagane</w:t>
      </w:r>
      <w:r w:rsidRPr="00D31F43">
        <w:rPr>
          <w:sz w:val="22"/>
          <w:szCs w:val="22"/>
          <w:lang w:val="pl-PL"/>
        </w:rPr>
        <w:t xml:space="preserve"> </w:t>
      </w:r>
      <w:r w:rsidRPr="00D31F43">
        <w:rPr>
          <w:sz w:val="22"/>
          <w:szCs w:val="22"/>
        </w:rPr>
        <w:t>dla kompleksowej realizacji przedmiotu umowy.</w:t>
      </w:r>
    </w:p>
    <w:p w14:paraId="2A20BC75" w14:textId="77777777" w:rsidR="00026932" w:rsidRPr="00D31F43" w:rsidRDefault="00026932" w:rsidP="007E329A">
      <w:pPr>
        <w:pStyle w:val="Tekstpodstawowy"/>
        <w:numPr>
          <w:ilvl w:val="0"/>
          <w:numId w:val="14"/>
        </w:numPr>
        <w:tabs>
          <w:tab w:val="left" w:pos="360"/>
          <w:tab w:val="left" w:pos="1020"/>
        </w:tabs>
        <w:ind w:left="360"/>
        <w:jc w:val="both"/>
        <w:rPr>
          <w:sz w:val="22"/>
          <w:szCs w:val="22"/>
          <w:lang w:val="pl-PL"/>
        </w:rPr>
      </w:pPr>
      <w:r w:rsidRPr="00D31F43">
        <w:rPr>
          <w:sz w:val="22"/>
          <w:szCs w:val="22"/>
        </w:rPr>
        <w:t xml:space="preserve">Strony przewidują możliwość zmiany wynagrodzenia Wykonawcy w przypadku: </w:t>
      </w:r>
    </w:p>
    <w:p w14:paraId="02FB1B4E" w14:textId="6EEB5CDD" w:rsidR="009A0563" w:rsidRPr="00D31F43" w:rsidRDefault="00BE57D8" w:rsidP="007E329A">
      <w:pPr>
        <w:pStyle w:val="Tekstpodstawowy"/>
        <w:numPr>
          <w:ilvl w:val="0"/>
          <w:numId w:val="35"/>
        </w:numPr>
        <w:tabs>
          <w:tab w:val="left" w:pos="360"/>
        </w:tabs>
        <w:jc w:val="both"/>
        <w:rPr>
          <w:sz w:val="22"/>
          <w:szCs w:val="22"/>
          <w:lang w:val="pl-PL"/>
        </w:rPr>
      </w:pPr>
      <w:r w:rsidRPr="00D31F43">
        <w:rPr>
          <w:sz w:val="22"/>
          <w:szCs w:val="22"/>
        </w:rPr>
        <w:t>zmiany stawki podatku od towarów i usług</w:t>
      </w:r>
      <w:r w:rsidR="00C15A4A" w:rsidRPr="00D31F43">
        <w:rPr>
          <w:sz w:val="22"/>
          <w:szCs w:val="22"/>
          <w:lang w:val="pl-PL"/>
        </w:rPr>
        <w:t xml:space="preserve"> oraz podatku akcyzowego</w:t>
      </w:r>
      <w:r w:rsidR="00AA3370" w:rsidRPr="00D31F43">
        <w:rPr>
          <w:sz w:val="22"/>
          <w:szCs w:val="22"/>
          <w:lang w:val="pl-PL"/>
        </w:rPr>
        <w:t>,</w:t>
      </w:r>
    </w:p>
    <w:p w14:paraId="4F94EBD6" w14:textId="53C4DAB1" w:rsidR="009A0563" w:rsidRPr="00D31F43" w:rsidRDefault="00026932" w:rsidP="007E329A">
      <w:pPr>
        <w:pStyle w:val="Tekstpodstawowy"/>
        <w:numPr>
          <w:ilvl w:val="0"/>
          <w:numId w:val="35"/>
        </w:numPr>
        <w:tabs>
          <w:tab w:val="left" w:pos="360"/>
        </w:tabs>
        <w:jc w:val="both"/>
        <w:rPr>
          <w:sz w:val="22"/>
          <w:szCs w:val="22"/>
          <w:lang w:val="pl-PL"/>
        </w:rPr>
      </w:pPr>
      <w:r w:rsidRPr="00D31F43">
        <w:rPr>
          <w:sz w:val="22"/>
          <w:szCs w:val="22"/>
        </w:rPr>
        <w:t xml:space="preserve">gdy dojdzie do zmiany wysokości minimalnego wynagrodzenia za pracę </w:t>
      </w:r>
      <w:r w:rsidR="001D2D85" w:rsidRPr="00D31F43">
        <w:rPr>
          <w:sz w:val="22"/>
          <w:szCs w:val="22"/>
          <w:lang w:val="pl-PL"/>
        </w:rPr>
        <w:t xml:space="preserve">albo wysokości minimalnej stawki godzinowej, </w:t>
      </w:r>
      <w:r w:rsidR="001D2D85" w:rsidRPr="00D31F43">
        <w:rPr>
          <w:sz w:val="22"/>
          <w:szCs w:val="22"/>
        </w:rPr>
        <w:t>ustalon</w:t>
      </w:r>
      <w:r w:rsidR="001D2D85" w:rsidRPr="00D31F43">
        <w:rPr>
          <w:sz w:val="22"/>
          <w:szCs w:val="22"/>
          <w:lang w:val="pl-PL"/>
        </w:rPr>
        <w:t>ych</w:t>
      </w:r>
      <w:r w:rsidRPr="00D31F43">
        <w:rPr>
          <w:sz w:val="22"/>
          <w:szCs w:val="22"/>
        </w:rPr>
        <w:t xml:space="preserve"> na podstawie ustawy z dnia 10 października </w:t>
      </w:r>
      <w:r w:rsidR="00AA3370" w:rsidRPr="00D31F43">
        <w:rPr>
          <w:sz w:val="22"/>
          <w:szCs w:val="22"/>
        </w:rPr>
        <w:br/>
      </w:r>
      <w:r w:rsidRPr="00D31F43">
        <w:rPr>
          <w:sz w:val="22"/>
          <w:szCs w:val="22"/>
        </w:rPr>
        <w:t>2002 r. o min</w:t>
      </w:r>
      <w:r w:rsidR="00DA6768" w:rsidRPr="00D31F43">
        <w:rPr>
          <w:sz w:val="22"/>
          <w:szCs w:val="22"/>
        </w:rPr>
        <w:t>imalnym wynagrodzeniu za pracę,</w:t>
      </w:r>
    </w:p>
    <w:p w14:paraId="7093B523" w14:textId="77777777" w:rsidR="009A0563" w:rsidRPr="00D31F43" w:rsidRDefault="00026932" w:rsidP="007E329A">
      <w:pPr>
        <w:pStyle w:val="Tekstpodstawowy"/>
        <w:numPr>
          <w:ilvl w:val="0"/>
          <w:numId w:val="35"/>
        </w:numPr>
        <w:tabs>
          <w:tab w:val="left" w:pos="360"/>
        </w:tabs>
        <w:jc w:val="both"/>
        <w:rPr>
          <w:sz w:val="22"/>
          <w:szCs w:val="22"/>
          <w:lang w:val="pl-PL"/>
        </w:rPr>
      </w:pPr>
      <w:r w:rsidRPr="00D31F43">
        <w:rPr>
          <w:sz w:val="22"/>
          <w:szCs w:val="22"/>
        </w:rPr>
        <w:t>zmiany</w:t>
      </w:r>
      <w:r w:rsidR="00BE57D8" w:rsidRPr="00D31F43">
        <w:rPr>
          <w:sz w:val="22"/>
          <w:szCs w:val="22"/>
          <w:lang w:val="pl-PL"/>
        </w:rPr>
        <w:t xml:space="preserve"> </w:t>
      </w:r>
      <w:r w:rsidRPr="00D31F43">
        <w:rPr>
          <w:sz w:val="22"/>
          <w:szCs w:val="22"/>
        </w:rPr>
        <w:t>zasad podlegania ubezpieczeniom społecznym lub ubezpieczeniu zdrowotnemu lub wysokości stawki składki na ubezpieczenie społeczne lub zdrowotne,</w:t>
      </w:r>
    </w:p>
    <w:p w14:paraId="47C857EA" w14:textId="56F350DB" w:rsidR="009A0563" w:rsidRPr="00D31F43" w:rsidRDefault="00BF413D" w:rsidP="007E329A">
      <w:pPr>
        <w:pStyle w:val="Tekstpodstawowy"/>
        <w:numPr>
          <w:ilvl w:val="0"/>
          <w:numId w:val="35"/>
        </w:numPr>
        <w:tabs>
          <w:tab w:val="left" w:pos="360"/>
        </w:tabs>
        <w:jc w:val="both"/>
        <w:rPr>
          <w:sz w:val="22"/>
          <w:szCs w:val="22"/>
          <w:lang w:val="pl-PL"/>
        </w:rPr>
      </w:pPr>
      <w:r w:rsidRPr="00D31F43">
        <w:rPr>
          <w:sz w:val="22"/>
          <w:szCs w:val="22"/>
        </w:rPr>
        <w:t xml:space="preserve">zmiany zasad gromadzenia i wysokości wpłat do pracowniczych planów kapitałowych, </w:t>
      </w:r>
      <w:r w:rsidR="009528D9" w:rsidRPr="00D31F43">
        <w:rPr>
          <w:sz w:val="22"/>
          <w:szCs w:val="22"/>
          <w:lang w:val="pl-PL"/>
        </w:rPr>
        <w:br/>
      </w:r>
      <w:r w:rsidRPr="00D31F43">
        <w:rPr>
          <w:sz w:val="22"/>
          <w:szCs w:val="22"/>
        </w:rPr>
        <w:t>o których mowa w ustawie z dnia 4 października 2018 r. o pracowniczych planach kapitałowych</w:t>
      </w:r>
      <w:r w:rsidRPr="00D31F43">
        <w:rPr>
          <w:sz w:val="22"/>
          <w:szCs w:val="22"/>
          <w:lang w:val="pl-PL"/>
        </w:rPr>
        <w:t>,</w:t>
      </w:r>
    </w:p>
    <w:p w14:paraId="04F7F913" w14:textId="67ABE04A" w:rsidR="009A0563" w:rsidRPr="00D31F43" w:rsidRDefault="00026932" w:rsidP="007E329A">
      <w:pPr>
        <w:pStyle w:val="Tekstpodstawowy"/>
        <w:tabs>
          <w:tab w:val="left" w:pos="360"/>
        </w:tabs>
        <w:ind w:left="720"/>
        <w:jc w:val="both"/>
        <w:rPr>
          <w:sz w:val="22"/>
          <w:szCs w:val="22"/>
          <w:lang w:val="pl-PL"/>
        </w:rPr>
      </w:pPr>
      <w:r w:rsidRPr="00D31F43">
        <w:rPr>
          <w:sz w:val="22"/>
          <w:szCs w:val="22"/>
        </w:rPr>
        <w:t>- jeżeli zmiany te będą miały wpływ na koszty wykonania przedmiotu umowy przez</w:t>
      </w:r>
      <w:r w:rsidR="00DA6768" w:rsidRPr="00D31F43">
        <w:rPr>
          <w:sz w:val="22"/>
          <w:szCs w:val="22"/>
          <w:lang w:val="pl-PL"/>
        </w:rPr>
        <w:t xml:space="preserve"> </w:t>
      </w:r>
      <w:r w:rsidRPr="00D31F43">
        <w:rPr>
          <w:sz w:val="22"/>
          <w:szCs w:val="22"/>
        </w:rPr>
        <w:t>Wykonawcę</w:t>
      </w:r>
      <w:r w:rsidRPr="00D31F43">
        <w:rPr>
          <w:sz w:val="22"/>
          <w:szCs w:val="22"/>
          <w:lang w:val="pl-PL"/>
        </w:rPr>
        <w:t>,</w:t>
      </w:r>
    </w:p>
    <w:p w14:paraId="01FBFD52" w14:textId="6610520D" w:rsidR="009A0563" w:rsidRPr="00D31F43" w:rsidRDefault="00026932" w:rsidP="007E329A">
      <w:pPr>
        <w:pStyle w:val="Tekstpodstawowy"/>
        <w:numPr>
          <w:ilvl w:val="0"/>
          <w:numId w:val="35"/>
        </w:numPr>
        <w:tabs>
          <w:tab w:val="left" w:pos="360"/>
        </w:tabs>
        <w:jc w:val="both"/>
        <w:rPr>
          <w:sz w:val="22"/>
          <w:szCs w:val="22"/>
          <w:lang w:val="pl-PL"/>
        </w:rPr>
      </w:pPr>
      <w:r w:rsidRPr="00D31F43">
        <w:rPr>
          <w:sz w:val="22"/>
          <w:szCs w:val="22"/>
          <w:lang w:val="pl-PL"/>
        </w:rPr>
        <w:t>rezygnacji z części usług, jeśli taka rezygnacja będzie niezbędna do prawidłowej realizacji</w:t>
      </w:r>
      <w:r w:rsidR="00972234" w:rsidRPr="00D31F43">
        <w:rPr>
          <w:sz w:val="22"/>
          <w:szCs w:val="22"/>
          <w:lang w:val="pl-PL"/>
        </w:rPr>
        <w:t xml:space="preserve"> </w:t>
      </w:r>
      <w:r w:rsidRPr="00D31F43">
        <w:rPr>
          <w:sz w:val="22"/>
          <w:szCs w:val="22"/>
          <w:lang w:val="pl-PL"/>
        </w:rPr>
        <w:t>przedmiotu umowy</w:t>
      </w:r>
      <w:r w:rsidR="00680366" w:rsidRPr="00D31F43">
        <w:rPr>
          <w:sz w:val="22"/>
          <w:szCs w:val="22"/>
          <w:lang w:val="pl-PL"/>
        </w:rPr>
        <w:t>,</w:t>
      </w:r>
    </w:p>
    <w:p w14:paraId="188641F8" w14:textId="77777777" w:rsidR="009A0563" w:rsidRPr="00D31F43" w:rsidRDefault="00026932" w:rsidP="007E329A">
      <w:pPr>
        <w:pStyle w:val="Tekstpodstawowy"/>
        <w:numPr>
          <w:ilvl w:val="0"/>
          <w:numId w:val="35"/>
        </w:numPr>
        <w:tabs>
          <w:tab w:val="left" w:pos="360"/>
        </w:tabs>
        <w:jc w:val="both"/>
        <w:rPr>
          <w:sz w:val="22"/>
          <w:szCs w:val="22"/>
          <w:lang w:val="pl-PL"/>
        </w:rPr>
      </w:pPr>
      <w:r w:rsidRPr="00D31F43">
        <w:rPr>
          <w:sz w:val="22"/>
          <w:szCs w:val="22"/>
          <w:lang w:val="pl-PL"/>
        </w:rPr>
        <w:t xml:space="preserve">rezygnacji z części pozycji ofertowych, jeśli taka rezygnacja będzie wpływać na oszczędności w trakcie realizacji zamówienia, </w:t>
      </w:r>
    </w:p>
    <w:p w14:paraId="4A153CEA" w14:textId="77777777" w:rsidR="009A0563" w:rsidRPr="00D31F43" w:rsidRDefault="00026932" w:rsidP="007E329A">
      <w:pPr>
        <w:pStyle w:val="Tekstpodstawowy"/>
        <w:numPr>
          <w:ilvl w:val="0"/>
          <w:numId w:val="35"/>
        </w:numPr>
        <w:tabs>
          <w:tab w:val="left" w:pos="360"/>
        </w:tabs>
        <w:jc w:val="both"/>
        <w:rPr>
          <w:sz w:val="22"/>
          <w:szCs w:val="22"/>
          <w:lang w:val="pl-PL"/>
        </w:rPr>
      </w:pPr>
      <w:r w:rsidRPr="00D31F43">
        <w:rPr>
          <w:sz w:val="22"/>
          <w:szCs w:val="22"/>
          <w:lang w:val="pl-PL"/>
        </w:rPr>
        <w:t>zmiany prawa, w tym prawa miejscowego,</w:t>
      </w:r>
    </w:p>
    <w:p w14:paraId="019F309F" w14:textId="5D42171B" w:rsidR="008C7AA2" w:rsidRPr="00D31F43" w:rsidRDefault="008C7AA2" w:rsidP="007E329A">
      <w:pPr>
        <w:pStyle w:val="Tekstpodstawowy"/>
        <w:numPr>
          <w:ilvl w:val="0"/>
          <w:numId w:val="35"/>
        </w:numPr>
        <w:tabs>
          <w:tab w:val="left" w:pos="360"/>
        </w:tabs>
        <w:jc w:val="both"/>
        <w:rPr>
          <w:sz w:val="22"/>
          <w:szCs w:val="22"/>
          <w:lang w:val="pl-PL"/>
        </w:rPr>
      </w:pPr>
      <w:r w:rsidRPr="00D31F43">
        <w:rPr>
          <w:sz w:val="22"/>
          <w:szCs w:val="22"/>
          <w:lang w:val="pl-PL"/>
        </w:rPr>
        <w:t>zmiany miejsca dostarczania odpadów do zagospodarowania,</w:t>
      </w:r>
    </w:p>
    <w:p w14:paraId="466F8ADE" w14:textId="35CB5705" w:rsidR="00026932" w:rsidRPr="00D31F43" w:rsidRDefault="00026932" w:rsidP="007E329A">
      <w:pPr>
        <w:pStyle w:val="Tekstpodstawowy"/>
        <w:numPr>
          <w:ilvl w:val="0"/>
          <w:numId w:val="35"/>
        </w:numPr>
        <w:tabs>
          <w:tab w:val="left" w:pos="360"/>
        </w:tabs>
        <w:jc w:val="both"/>
        <w:rPr>
          <w:sz w:val="22"/>
          <w:szCs w:val="22"/>
          <w:lang w:val="pl-PL"/>
        </w:rPr>
      </w:pPr>
      <w:r w:rsidRPr="00D31F43">
        <w:rPr>
          <w:sz w:val="22"/>
          <w:szCs w:val="22"/>
          <w:lang w:val="pl-PL"/>
        </w:rPr>
        <w:t xml:space="preserve">w przypadku innej, niemożliwej do przewidzenia w momencie zawarcia umowy okoliczności prawnej, ekonomicznej lub technicznej, za którą żadna ze Stron nie ponosi odpowiedzialności, skutkującej brakiem możliwości należytego wykonania umowy, zgodnie ze specyfikacją warunków zamówienia. </w:t>
      </w:r>
    </w:p>
    <w:p w14:paraId="3D576F6E" w14:textId="77777777" w:rsidR="00BC3B04" w:rsidRPr="00D31F43" w:rsidRDefault="00026932" w:rsidP="007E329A">
      <w:pPr>
        <w:pStyle w:val="Tekstpodstawowy"/>
        <w:numPr>
          <w:ilvl w:val="0"/>
          <w:numId w:val="14"/>
        </w:numPr>
        <w:tabs>
          <w:tab w:val="clear" w:pos="720"/>
          <w:tab w:val="left" w:pos="8007"/>
        </w:tabs>
        <w:ind w:left="426"/>
        <w:jc w:val="both"/>
        <w:rPr>
          <w:sz w:val="22"/>
          <w:szCs w:val="22"/>
          <w:lang w:val="pl-PL"/>
        </w:rPr>
      </w:pPr>
      <w:r w:rsidRPr="00D31F43">
        <w:rPr>
          <w:sz w:val="22"/>
          <w:szCs w:val="22"/>
        </w:rPr>
        <w:t>Zmiana umowy, o której mowa w ust. 4 może dotyczyć t</w:t>
      </w:r>
      <w:r w:rsidR="00972234" w:rsidRPr="00D31F43">
        <w:rPr>
          <w:sz w:val="22"/>
          <w:szCs w:val="22"/>
        </w:rPr>
        <w:t>ylko wysokości wynagrodzenia</w:t>
      </w:r>
      <w:r w:rsidR="00972234" w:rsidRPr="00D31F43">
        <w:rPr>
          <w:sz w:val="22"/>
          <w:szCs w:val="22"/>
          <w:lang w:val="pl-PL"/>
        </w:rPr>
        <w:t xml:space="preserve"> na </w:t>
      </w:r>
      <w:r w:rsidRPr="00D31F43">
        <w:rPr>
          <w:sz w:val="22"/>
          <w:szCs w:val="22"/>
        </w:rPr>
        <w:t xml:space="preserve">przyszłość. </w:t>
      </w:r>
    </w:p>
    <w:p w14:paraId="72B52B74" w14:textId="4D2C737D" w:rsidR="00B53F74" w:rsidRPr="00D31F43" w:rsidRDefault="00026932" w:rsidP="007E329A">
      <w:pPr>
        <w:pStyle w:val="Tekstpodstawowy"/>
        <w:numPr>
          <w:ilvl w:val="0"/>
          <w:numId w:val="14"/>
        </w:numPr>
        <w:tabs>
          <w:tab w:val="clear" w:pos="720"/>
          <w:tab w:val="left" w:pos="8007"/>
        </w:tabs>
        <w:ind w:left="426"/>
        <w:jc w:val="both"/>
        <w:rPr>
          <w:sz w:val="22"/>
          <w:szCs w:val="22"/>
          <w:lang w:val="pl-PL"/>
        </w:rPr>
      </w:pPr>
      <w:r w:rsidRPr="00D31F43">
        <w:rPr>
          <w:bCs/>
          <w:sz w:val="22"/>
          <w:szCs w:val="22"/>
        </w:rPr>
        <w:t>Zasady wprowadzenia zmian wysokości wynagrodzenia Wykonawcy w przypadkach określonych w ust. 4:</w:t>
      </w:r>
    </w:p>
    <w:p w14:paraId="2B510398" w14:textId="11F47B16" w:rsidR="00B53F74" w:rsidRPr="00D31F43" w:rsidRDefault="00026932" w:rsidP="007E329A">
      <w:pPr>
        <w:pStyle w:val="Tekstpodstawowy"/>
        <w:numPr>
          <w:ilvl w:val="0"/>
          <w:numId w:val="20"/>
        </w:numPr>
        <w:ind w:left="851"/>
        <w:jc w:val="both"/>
        <w:rPr>
          <w:sz w:val="22"/>
          <w:szCs w:val="22"/>
        </w:rPr>
      </w:pPr>
      <w:r w:rsidRPr="00D31F43">
        <w:rPr>
          <w:bCs/>
          <w:sz w:val="22"/>
          <w:szCs w:val="22"/>
        </w:rPr>
        <w:t>w przypadku zmian</w:t>
      </w:r>
      <w:r w:rsidR="009A0563" w:rsidRPr="00D31F43">
        <w:rPr>
          <w:bCs/>
          <w:sz w:val="22"/>
          <w:szCs w:val="22"/>
          <w:lang w:val="pl-PL"/>
        </w:rPr>
        <w:t>y</w:t>
      </w:r>
      <w:r w:rsidR="00323740" w:rsidRPr="00D31F43">
        <w:rPr>
          <w:bCs/>
          <w:sz w:val="22"/>
          <w:szCs w:val="22"/>
          <w:lang w:val="pl-PL"/>
        </w:rPr>
        <w:t xml:space="preserve"> stawki podatku od towarów i usług</w:t>
      </w:r>
      <w:r w:rsidRPr="00D31F43">
        <w:rPr>
          <w:bCs/>
          <w:sz w:val="22"/>
          <w:szCs w:val="22"/>
        </w:rPr>
        <w:t>, wartość netto wynagrodzenia Wykonawcy nie zmieni się, a wartość brutto zostanie wyliczona na podstawie zmienionej stawki podatku</w:t>
      </w:r>
      <w:r w:rsidR="009A0563" w:rsidRPr="00D31F43">
        <w:rPr>
          <w:bCs/>
          <w:sz w:val="22"/>
          <w:szCs w:val="22"/>
          <w:lang w:val="pl-PL"/>
        </w:rPr>
        <w:t xml:space="preserve"> (nowych przepisów)</w:t>
      </w:r>
      <w:r w:rsidR="00323740" w:rsidRPr="00D31F43">
        <w:rPr>
          <w:bCs/>
          <w:sz w:val="22"/>
          <w:szCs w:val="22"/>
          <w:lang w:val="pl-PL"/>
        </w:rPr>
        <w:t xml:space="preserve">. W przypadku zmiany stawki podatku akcyzowego zmianie ulegnie tylko stawka podatku akcyzowego w stopniu wynikającym z wprowadzonej zmiany. Wszelkie zmiany zostaną dokonane każdorazowo </w:t>
      </w:r>
      <w:r w:rsidR="007A420C" w:rsidRPr="00D31F43">
        <w:rPr>
          <w:bCs/>
          <w:sz w:val="22"/>
          <w:szCs w:val="22"/>
          <w:lang w:val="pl-PL"/>
        </w:rPr>
        <w:t>na pisemny wniosek Wykonawcy</w:t>
      </w:r>
      <w:r w:rsidRPr="00D31F43">
        <w:rPr>
          <w:bCs/>
          <w:sz w:val="22"/>
          <w:szCs w:val="22"/>
        </w:rPr>
        <w:t>.</w:t>
      </w:r>
      <w:r w:rsidR="00323740" w:rsidRPr="00D31F43">
        <w:rPr>
          <w:bCs/>
          <w:sz w:val="22"/>
          <w:szCs w:val="22"/>
          <w:lang w:val="pl-PL"/>
        </w:rPr>
        <w:t xml:space="preserve"> </w:t>
      </w:r>
    </w:p>
    <w:p w14:paraId="5E039AD6" w14:textId="0EF39AE7" w:rsidR="00026932" w:rsidRPr="00D31F43" w:rsidRDefault="00026932" w:rsidP="007E329A">
      <w:pPr>
        <w:pStyle w:val="Tekstpodstawowy"/>
        <w:numPr>
          <w:ilvl w:val="0"/>
          <w:numId w:val="20"/>
        </w:numPr>
        <w:ind w:left="851"/>
        <w:jc w:val="both"/>
        <w:rPr>
          <w:sz w:val="22"/>
          <w:szCs w:val="22"/>
        </w:rPr>
      </w:pPr>
      <w:r w:rsidRPr="00D31F43">
        <w:rPr>
          <w:bCs/>
          <w:sz w:val="22"/>
          <w:szCs w:val="22"/>
        </w:rPr>
        <w:t>w przypadku zmiany</w:t>
      </w:r>
      <w:r w:rsidR="009A0563" w:rsidRPr="00D31F43">
        <w:rPr>
          <w:bCs/>
          <w:sz w:val="22"/>
          <w:szCs w:val="22"/>
          <w:lang w:val="pl-PL"/>
        </w:rPr>
        <w:t xml:space="preserve">, o której mowa w ust. 4 pkt. 2 lub </w:t>
      </w:r>
      <w:r w:rsidR="00BE7931" w:rsidRPr="00D31F43">
        <w:rPr>
          <w:bCs/>
          <w:sz w:val="22"/>
          <w:szCs w:val="22"/>
          <w:lang w:val="pl-PL"/>
        </w:rPr>
        <w:t xml:space="preserve">pkt. </w:t>
      </w:r>
      <w:r w:rsidR="009A0563" w:rsidRPr="00D31F43">
        <w:rPr>
          <w:bCs/>
          <w:sz w:val="22"/>
          <w:szCs w:val="22"/>
          <w:lang w:val="pl-PL"/>
        </w:rPr>
        <w:t>3</w:t>
      </w:r>
      <w:r w:rsidR="00BE7931" w:rsidRPr="00D31F43">
        <w:rPr>
          <w:bCs/>
          <w:sz w:val="22"/>
          <w:szCs w:val="22"/>
          <w:lang w:val="pl-PL"/>
        </w:rPr>
        <w:t xml:space="preserve"> lub pkt. 4</w:t>
      </w:r>
      <w:r w:rsidR="009A0563" w:rsidRPr="00D31F43">
        <w:rPr>
          <w:bCs/>
          <w:sz w:val="22"/>
          <w:szCs w:val="22"/>
          <w:lang w:val="pl-PL"/>
        </w:rPr>
        <w:t xml:space="preserve">, </w:t>
      </w:r>
      <w:r w:rsidR="00B53F74" w:rsidRPr="00D31F43">
        <w:rPr>
          <w:bCs/>
          <w:sz w:val="22"/>
          <w:szCs w:val="22"/>
        </w:rPr>
        <w:t>jeżeli</w:t>
      </w:r>
      <w:r w:rsidR="00B53F74" w:rsidRPr="00D31F43">
        <w:rPr>
          <w:bCs/>
          <w:sz w:val="22"/>
          <w:szCs w:val="22"/>
          <w:lang w:val="pl-PL"/>
        </w:rPr>
        <w:t xml:space="preserve"> </w:t>
      </w:r>
      <w:r w:rsidRPr="00D31F43">
        <w:rPr>
          <w:bCs/>
          <w:sz w:val="22"/>
          <w:szCs w:val="22"/>
        </w:rPr>
        <w:t>zmiany te będą miały wpływ na koszty wykonania przedmiotu umowy przez Wykonawcę, wynagrodzenie  Wykonawcy ulegnie adekwatnej zmianie, w oparciu o następujące zasady:</w:t>
      </w:r>
    </w:p>
    <w:p w14:paraId="4B57DB8F" w14:textId="77777777" w:rsidR="00B53F74" w:rsidRPr="00D31F43" w:rsidRDefault="00026932" w:rsidP="007E329A">
      <w:pPr>
        <w:pStyle w:val="Akapitzlist"/>
        <w:numPr>
          <w:ilvl w:val="0"/>
          <w:numId w:val="21"/>
        </w:numPr>
        <w:tabs>
          <w:tab w:val="left" w:pos="426"/>
        </w:tabs>
        <w:autoSpaceDE w:val="0"/>
        <w:spacing w:line="240" w:lineRule="auto"/>
        <w:ind w:left="1276"/>
        <w:jc w:val="both"/>
        <w:rPr>
          <w:rFonts w:ascii="Times New Roman" w:hAnsi="Times New Roman"/>
          <w:bCs/>
        </w:rPr>
      </w:pPr>
      <w:r w:rsidRPr="00D31F43">
        <w:rPr>
          <w:rFonts w:ascii="Times New Roman" w:hAnsi="Times New Roman"/>
          <w:bCs/>
          <w:shd w:val="clear" w:color="auto" w:fill="FFFFFF"/>
        </w:rPr>
        <w:t>z</w:t>
      </w:r>
      <w:r w:rsidRPr="00D31F43">
        <w:rPr>
          <w:rFonts w:ascii="Times New Roman" w:hAnsi="Times New Roman"/>
          <w:bCs/>
        </w:rPr>
        <w:t>miana wysokości wynagrodzenia wymaga złożenia przez Wykonawcę pisemnego wniosku zawierającego co najmniej:</w:t>
      </w:r>
    </w:p>
    <w:p w14:paraId="048ED24C" w14:textId="77777777" w:rsidR="00B53F74" w:rsidRPr="00D31F43" w:rsidRDefault="00026932" w:rsidP="007E329A">
      <w:pPr>
        <w:pStyle w:val="Akapitzlist"/>
        <w:tabs>
          <w:tab w:val="left" w:pos="426"/>
        </w:tabs>
        <w:autoSpaceDE w:val="0"/>
        <w:spacing w:line="240" w:lineRule="auto"/>
        <w:ind w:left="1276"/>
        <w:jc w:val="both"/>
        <w:rPr>
          <w:rFonts w:ascii="Times New Roman" w:hAnsi="Times New Roman"/>
          <w:bCs/>
        </w:rPr>
      </w:pPr>
      <w:r w:rsidRPr="00D31F43">
        <w:rPr>
          <w:rFonts w:ascii="Times New Roman" w:hAnsi="Times New Roman"/>
          <w:bCs/>
        </w:rPr>
        <w:t>- oświadczenie o zmianie kosztów wykonania zamówienia i proponowaną wysokość wynagrodzenia,</w:t>
      </w:r>
    </w:p>
    <w:p w14:paraId="76265CD0" w14:textId="77777777" w:rsidR="00B53F74" w:rsidRPr="00D31F43" w:rsidRDefault="00026932" w:rsidP="007E329A">
      <w:pPr>
        <w:pStyle w:val="Akapitzlist"/>
        <w:tabs>
          <w:tab w:val="left" w:pos="426"/>
        </w:tabs>
        <w:autoSpaceDE w:val="0"/>
        <w:spacing w:line="240" w:lineRule="auto"/>
        <w:ind w:left="1276"/>
        <w:jc w:val="both"/>
        <w:rPr>
          <w:rFonts w:ascii="Times New Roman" w:hAnsi="Times New Roman"/>
          <w:bCs/>
        </w:rPr>
      </w:pPr>
      <w:r w:rsidRPr="00D31F43">
        <w:rPr>
          <w:rFonts w:ascii="Times New Roman" w:hAnsi="Times New Roman"/>
          <w:bCs/>
        </w:rPr>
        <w:t>- datę, od której następuje zmiana kosztów,</w:t>
      </w:r>
    </w:p>
    <w:p w14:paraId="38C38209" w14:textId="5C4F014B" w:rsidR="00B53F74" w:rsidRPr="00D31F43" w:rsidRDefault="00026932" w:rsidP="007E329A">
      <w:pPr>
        <w:pStyle w:val="Akapitzlist"/>
        <w:tabs>
          <w:tab w:val="left" w:pos="426"/>
        </w:tabs>
        <w:autoSpaceDE w:val="0"/>
        <w:spacing w:line="240" w:lineRule="auto"/>
        <w:ind w:left="1276"/>
        <w:jc w:val="both"/>
        <w:rPr>
          <w:rFonts w:ascii="Times New Roman" w:hAnsi="Times New Roman"/>
          <w:bCs/>
        </w:rPr>
      </w:pPr>
      <w:r w:rsidRPr="00D31F43">
        <w:rPr>
          <w:rFonts w:ascii="Times New Roman" w:hAnsi="Times New Roman"/>
          <w:bCs/>
        </w:rPr>
        <w:t>- określenie zmian stawek</w:t>
      </w:r>
      <w:r w:rsidR="00680366" w:rsidRPr="00D31F43">
        <w:rPr>
          <w:rFonts w:ascii="Times New Roman" w:hAnsi="Times New Roman"/>
          <w:bCs/>
        </w:rPr>
        <w:t xml:space="preserve"> lub wpłat</w:t>
      </w:r>
      <w:r w:rsidRPr="00D31F43">
        <w:rPr>
          <w:rFonts w:ascii="Times New Roman" w:hAnsi="Times New Roman"/>
          <w:bCs/>
        </w:rPr>
        <w:t xml:space="preserve"> i przepisów mających wpływ na zmianę kosztów wykonania zamówienia,</w:t>
      </w:r>
    </w:p>
    <w:p w14:paraId="3F607174" w14:textId="07070D58" w:rsidR="00B53F74" w:rsidRPr="00D31F43" w:rsidRDefault="00026932" w:rsidP="007E329A">
      <w:pPr>
        <w:pStyle w:val="Akapitzlist"/>
        <w:tabs>
          <w:tab w:val="left" w:pos="426"/>
        </w:tabs>
        <w:autoSpaceDE w:val="0"/>
        <w:spacing w:line="240" w:lineRule="auto"/>
        <w:ind w:left="1276"/>
        <w:jc w:val="both"/>
        <w:rPr>
          <w:rFonts w:ascii="Times New Roman" w:hAnsi="Times New Roman"/>
          <w:bCs/>
        </w:rPr>
      </w:pPr>
      <w:r w:rsidRPr="00D31F43">
        <w:rPr>
          <w:rFonts w:ascii="Times New Roman" w:hAnsi="Times New Roman"/>
          <w:bCs/>
        </w:rPr>
        <w:t xml:space="preserve">- wyszczególnienie zmian kosztów, obejmujące m.in. wykaz osób wykonujących przedmiot umowy z wykazaną wysokością zmiany minimalnego wynagrodzenia za pracę tych osób wraz z zestawieniem wynagrodzenia przed jak i po zmianie, </w:t>
      </w:r>
      <w:r w:rsidR="00B53F74" w:rsidRPr="00D31F43">
        <w:rPr>
          <w:rFonts w:ascii="Times New Roman" w:hAnsi="Times New Roman"/>
          <w:bCs/>
        </w:rPr>
        <w:br/>
      </w:r>
      <w:r w:rsidRPr="00D31F43">
        <w:rPr>
          <w:rFonts w:ascii="Times New Roman" w:hAnsi="Times New Roman"/>
          <w:bCs/>
        </w:rPr>
        <w:t xml:space="preserve">z określeniem zakresu (części etatu) w jakim wykonują prace związane z realizacją przedmiotu umowy oraz części wynagrodzenia odpowiadającej temu zakresowi lub wykazaną wysokością zmiany </w:t>
      </w:r>
      <w:r w:rsidR="00395CAF" w:rsidRPr="00D31F43">
        <w:rPr>
          <w:rFonts w:ascii="Times New Roman" w:hAnsi="Times New Roman"/>
          <w:bCs/>
        </w:rPr>
        <w:t xml:space="preserve">minimalnej stawki godzinowej wraz z zestawieniem przed i po zmianie stawki godzinowej lub wskazaną wysokością zmiany </w:t>
      </w:r>
      <w:r w:rsidRPr="00D31F43">
        <w:rPr>
          <w:rFonts w:ascii="Times New Roman" w:hAnsi="Times New Roman"/>
          <w:bCs/>
        </w:rPr>
        <w:t>składek na ubezpieczenia społeczne bądź zdrowotne wraz z zestawieniem (przed jak i po zmianie) wysokości składek na ubezpieczenie społeczne lub zdrowotne, z określeniem zakresu (części etatu) w jakim wykonują prace związane z realizacją przedmiotu umowy</w:t>
      </w:r>
      <w:r w:rsidR="00BE7931" w:rsidRPr="00D31F43">
        <w:rPr>
          <w:rFonts w:ascii="Times New Roman" w:hAnsi="Times New Roman"/>
          <w:bCs/>
        </w:rPr>
        <w:t xml:space="preserve"> lub zestawienie kwot wpłaconych w związku z utworzeniem Pracowniczych Planów Kapitałowych dla osób wykonujących przedmiot umowy przed</w:t>
      </w:r>
      <w:r w:rsidR="004D20DE" w:rsidRPr="00D31F43">
        <w:rPr>
          <w:rFonts w:ascii="Times New Roman" w:hAnsi="Times New Roman"/>
          <w:bCs/>
        </w:rPr>
        <w:t>,</w:t>
      </w:r>
      <w:r w:rsidR="00BE7931" w:rsidRPr="00D31F43">
        <w:rPr>
          <w:rFonts w:ascii="Times New Roman" w:hAnsi="Times New Roman"/>
          <w:bCs/>
        </w:rPr>
        <w:t xml:space="preserve"> jak i po zmianie</w:t>
      </w:r>
      <w:r w:rsidR="004D20DE" w:rsidRPr="00D31F43">
        <w:rPr>
          <w:rFonts w:ascii="Times New Roman" w:hAnsi="Times New Roman"/>
          <w:bCs/>
        </w:rPr>
        <w:t>,</w:t>
      </w:r>
    </w:p>
    <w:p w14:paraId="71ED5557" w14:textId="77777777" w:rsidR="00026932" w:rsidRPr="00D31F43" w:rsidRDefault="00026932" w:rsidP="007E329A">
      <w:pPr>
        <w:pStyle w:val="Akapitzlist"/>
        <w:numPr>
          <w:ilvl w:val="0"/>
          <w:numId w:val="21"/>
        </w:numPr>
        <w:tabs>
          <w:tab w:val="left" w:pos="426"/>
        </w:tabs>
        <w:autoSpaceDE w:val="0"/>
        <w:spacing w:line="240" w:lineRule="auto"/>
        <w:ind w:left="1276"/>
        <w:jc w:val="both"/>
        <w:rPr>
          <w:rFonts w:ascii="Times New Roman" w:hAnsi="Times New Roman"/>
          <w:bCs/>
        </w:rPr>
      </w:pPr>
      <w:r w:rsidRPr="00D31F43">
        <w:rPr>
          <w:rFonts w:ascii="Times New Roman" w:hAnsi="Times New Roman"/>
          <w:bCs/>
        </w:rPr>
        <w:t>Zamawiający może żądać dodatkowych wyjaśnień, dowodów potwierdzających adekwatność wysokości proponowanej zmiany wynagrodzenia do zmian stanu prawnego oraz wpływ zmian tego stanu prawnego na koszty wykonania przedmiotu umowy przez Wykonawcę w terminie 14 dni od otrzymania wniosku od Wykonawcy. Niedostarczenie ich przez Wykonawcę uważane będzie za rezygnację z żądania podwyższenia wysokości wynagrodzenia,</w:t>
      </w:r>
    </w:p>
    <w:p w14:paraId="7C8FB5EF" w14:textId="4219EB67" w:rsidR="00680366" w:rsidRPr="00D31F43" w:rsidRDefault="00AA714D" w:rsidP="007E329A">
      <w:pPr>
        <w:pStyle w:val="Akapitzlist"/>
        <w:numPr>
          <w:ilvl w:val="0"/>
          <w:numId w:val="20"/>
        </w:numPr>
        <w:tabs>
          <w:tab w:val="left" w:pos="851"/>
        </w:tabs>
        <w:autoSpaceDE w:val="0"/>
        <w:spacing w:line="240" w:lineRule="auto"/>
        <w:ind w:left="851"/>
        <w:jc w:val="both"/>
        <w:rPr>
          <w:rFonts w:ascii="Times New Roman" w:hAnsi="Times New Roman"/>
          <w:bCs/>
        </w:rPr>
      </w:pPr>
      <w:r w:rsidRPr="00D31F43">
        <w:rPr>
          <w:rFonts w:ascii="Times New Roman" w:hAnsi="Times New Roman"/>
          <w:bCs/>
        </w:rPr>
        <w:t xml:space="preserve">w przypadku </w:t>
      </w:r>
      <w:r w:rsidRPr="00D31F43">
        <w:rPr>
          <w:rFonts w:ascii="Times New Roman" w:hAnsi="Times New Roman"/>
        </w:rPr>
        <w:t>zmiany,</w:t>
      </w:r>
      <w:r w:rsidR="00A66475" w:rsidRPr="00D31F43">
        <w:rPr>
          <w:rFonts w:ascii="Times New Roman" w:hAnsi="Times New Roman"/>
        </w:rPr>
        <w:t xml:space="preserve"> o której mowa w ust. 4 pkt</w:t>
      </w:r>
      <w:r w:rsidR="009A0563" w:rsidRPr="00D31F43">
        <w:rPr>
          <w:rFonts w:ascii="Times New Roman" w:hAnsi="Times New Roman"/>
        </w:rPr>
        <w:t xml:space="preserve"> </w:t>
      </w:r>
      <w:r w:rsidR="00680366" w:rsidRPr="00D31F43">
        <w:rPr>
          <w:rFonts w:ascii="Times New Roman" w:hAnsi="Times New Roman"/>
        </w:rPr>
        <w:t xml:space="preserve">5, </w:t>
      </w:r>
      <w:r w:rsidR="00680366" w:rsidRPr="00D31F43">
        <w:rPr>
          <w:rFonts w:ascii="Times New Roman" w:hAnsi="Times New Roman"/>
          <w:bCs/>
        </w:rPr>
        <w:t>wynagrodzenie Wykonawcy ulegnie zmianie</w:t>
      </w:r>
      <w:r w:rsidR="00680366" w:rsidRPr="00D31F43">
        <w:rPr>
          <w:rFonts w:ascii="Times New Roman" w:hAnsi="Times New Roman"/>
        </w:rPr>
        <w:t xml:space="preserve"> o wartość niewykonywanych usług, ustaloną w oparciu o ceny ofertowe</w:t>
      </w:r>
      <w:r w:rsidR="0014212B" w:rsidRPr="00D31F43">
        <w:rPr>
          <w:rFonts w:ascii="Times New Roman" w:hAnsi="Times New Roman"/>
        </w:rPr>
        <w:t xml:space="preserve">, na pisemny wniosek </w:t>
      </w:r>
      <w:r w:rsidR="004D20DE" w:rsidRPr="00D31F43">
        <w:rPr>
          <w:rFonts w:ascii="Times New Roman" w:hAnsi="Times New Roman"/>
        </w:rPr>
        <w:t>Zamawiającego bądź Wykonawcy</w:t>
      </w:r>
      <w:r w:rsidR="00680366" w:rsidRPr="00D31F43">
        <w:rPr>
          <w:rFonts w:ascii="Times New Roman" w:hAnsi="Times New Roman"/>
        </w:rPr>
        <w:t xml:space="preserve">, </w:t>
      </w:r>
    </w:p>
    <w:p w14:paraId="69B34601" w14:textId="61D3755B" w:rsidR="00AA714D" w:rsidRPr="00D31F43" w:rsidRDefault="00680366" w:rsidP="007E329A">
      <w:pPr>
        <w:pStyle w:val="Akapitzlist"/>
        <w:numPr>
          <w:ilvl w:val="0"/>
          <w:numId w:val="20"/>
        </w:numPr>
        <w:tabs>
          <w:tab w:val="left" w:pos="851"/>
        </w:tabs>
        <w:autoSpaceDE w:val="0"/>
        <w:spacing w:line="240" w:lineRule="auto"/>
        <w:ind w:left="851"/>
        <w:jc w:val="both"/>
        <w:rPr>
          <w:rFonts w:ascii="Times New Roman" w:hAnsi="Times New Roman"/>
          <w:bCs/>
        </w:rPr>
      </w:pPr>
      <w:r w:rsidRPr="00D31F43">
        <w:rPr>
          <w:rFonts w:ascii="Times New Roman" w:hAnsi="Times New Roman"/>
          <w:bCs/>
        </w:rPr>
        <w:t xml:space="preserve">w przypadku </w:t>
      </w:r>
      <w:r w:rsidRPr="00D31F43">
        <w:rPr>
          <w:rFonts w:ascii="Times New Roman" w:hAnsi="Times New Roman"/>
        </w:rPr>
        <w:t>zmi</w:t>
      </w:r>
      <w:r w:rsidR="00A66475" w:rsidRPr="00D31F43">
        <w:rPr>
          <w:rFonts w:ascii="Times New Roman" w:hAnsi="Times New Roman"/>
        </w:rPr>
        <w:t>any, o której mowa w ust. 4 pkt</w:t>
      </w:r>
      <w:r w:rsidRPr="00D31F43">
        <w:rPr>
          <w:rFonts w:ascii="Times New Roman" w:hAnsi="Times New Roman"/>
        </w:rPr>
        <w:t xml:space="preserve"> 6, </w:t>
      </w:r>
      <w:r w:rsidRPr="00D31F43">
        <w:rPr>
          <w:rFonts w:ascii="Times New Roman" w:hAnsi="Times New Roman"/>
          <w:bCs/>
        </w:rPr>
        <w:t>wynagrodzenie Wykonawcy ulegnie zmianie</w:t>
      </w:r>
      <w:r w:rsidRPr="00D31F43">
        <w:rPr>
          <w:rFonts w:ascii="Times New Roman" w:hAnsi="Times New Roman"/>
        </w:rPr>
        <w:t xml:space="preserve"> o wartość </w:t>
      </w:r>
      <w:r w:rsidR="0014212B" w:rsidRPr="00D31F43">
        <w:rPr>
          <w:rFonts w:ascii="Times New Roman" w:hAnsi="Times New Roman"/>
        </w:rPr>
        <w:t>części pozycji ofertowych</w:t>
      </w:r>
      <w:r w:rsidRPr="00D31F43">
        <w:rPr>
          <w:rFonts w:ascii="Times New Roman" w:hAnsi="Times New Roman"/>
        </w:rPr>
        <w:t xml:space="preserve">, </w:t>
      </w:r>
      <w:r w:rsidR="0014212B" w:rsidRPr="00D31F43">
        <w:rPr>
          <w:rFonts w:ascii="Times New Roman" w:hAnsi="Times New Roman"/>
        </w:rPr>
        <w:t xml:space="preserve">na pisemny wniosek </w:t>
      </w:r>
      <w:r w:rsidR="008503EA" w:rsidRPr="00D31F43">
        <w:rPr>
          <w:rFonts w:ascii="Times New Roman" w:hAnsi="Times New Roman"/>
        </w:rPr>
        <w:t>Zamawiającego bądź Wykonawcy</w:t>
      </w:r>
      <w:r w:rsidR="0014212B" w:rsidRPr="00D31F43">
        <w:rPr>
          <w:rFonts w:ascii="Times New Roman" w:hAnsi="Times New Roman"/>
        </w:rPr>
        <w:t>,</w:t>
      </w:r>
    </w:p>
    <w:p w14:paraId="63208D02" w14:textId="1C6B5186" w:rsidR="00FD6A3A" w:rsidRPr="00D31F43" w:rsidRDefault="0069453D" w:rsidP="007E329A">
      <w:pPr>
        <w:pStyle w:val="Akapitzlist"/>
        <w:numPr>
          <w:ilvl w:val="0"/>
          <w:numId w:val="20"/>
        </w:numPr>
        <w:tabs>
          <w:tab w:val="left" w:pos="851"/>
        </w:tabs>
        <w:autoSpaceDE w:val="0"/>
        <w:spacing w:line="240" w:lineRule="auto"/>
        <w:ind w:left="851"/>
        <w:jc w:val="both"/>
        <w:rPr>
          <w:rFonts w:ascii="Times New Roman" w:hAnsi="Times New Roman"/>
          <w:bCs/>
        </w:rPr>
      </w:pPr>
      <w:r w:rsidRPr="00D31F43">
        <w:rPr>
          <w:rFonts w:ascii="Times New Roman" w:hAnsi="Times New Roman"/>
          <w:bCs/>
        </w:rPr>
        <w:t xml:space="preserve">w przypadku </w:t>
      </w:r>
      <w:r w:rsidRPr="00D31F43">
        <w:rPr>
          <w:rFonts w:ascii="Times New Roman" w:hAnsi="Times New Roman"/>
        </w:rPr>
        <w:t>zmi</w:t>
      </w:r>
      <w:r w:rsidR="004D20DE" w:rsidRPr="00D31F43">
        <w:rPr>
          <w:rFonts w:ascii="Times New Roman" w:hAnsi="Times New Roman"/>
        </w:rPr>
        <w:t>any, o której mowa w ust. 4 pkt</w:t>
      </w:r>
      <w:r w:rsidRPr="00D31F43">
        <w:rPr>
          <w:rFonts w:ascii="Times New Roman" w:hAnsi="Times New Roman"/>
        </w:rPr>
        <w:t xml:space="preserve"> 7, </w:t>
      </w:r>
      <w:r w:rsidRPr="00D31F43">
        <w:rPr>
          <w:rFonts w:ascii="Times New Roman" w:hAnsi="Times New Roman"/>
          <w:bCs/>
        </w:rPr>
        <w:t>wynagrodzenie Wykonawcy ulegnie zmianie</w:t>
      </w:r>
      <w:r w:rsidRPr="00D31F43">
        <w:rPr>
          <w:rFonts w:ascii="Times New Roman" w:hAnsi="Times New Roman"/>
        </w:rPr>
        <w:t xml:space="preserve"> o wartość </w:t>
      </w:r>
      <w:r w:rsidR="00A9651D" w:rsidRPr="00D31F43">
        <w:rPr>
          <w:rFonts w:ascii="Times New Roman" w:hAnsi="Times New Roman"/>
        </w:rPr>
        <w:t xml:space="preserve">niewykonanych usług lub </w:t>
      </w:r>
      <w:r w:rsidRPr="00D31F43">
        <w:rPr>
          <w:rFonts w:ascii="Times New Roman" w:hAnsi="Times New Roman"/>
        </w:rPr>
        <w:t xml:space="preserve">wykonanych dodatkowych usług, na pisemny wniosek </w:t>
      </w:r>
      <w:r w:rsidR="008503EA" w:rsidRPr="00D31F43">
        <w:rPr>
          <w:rFonts w:ascii="Times New Roman" w:hAnsi="Times New Roman"/>
        </w:rPr>
        <w:t>Zamawiającego bądź Wykonawcy.</w:t>
      </w:r>
      <w:r w:rsidRPr="00D31F43">
        <w:rPr>
          <w:rFonts w:ascii="Times New Roman" w:hAnsi="Times New Roman"/>
        </w:rPr>
        <w:t xml:space="preserve"> Zamawiający </w:t>
      </w:r>
      <w:r w:rsidR="00BC3B04" w:rsidRPr="00D31F43">
        <w:rPr>
          <w:rFonts w:ascii="Times New Roman" w:hAnsi="Times New Roman"/>
        </w:rPr>
        <w:t xml:space="preserve">każdorazowo </w:t>
      </w:r>
      <w:r w:rsidRPr="00D31F43">
        <w:rPr>
          <w:rFonts w:ascii="Times New Roman" w:hAnsi="Times New Roman"/>
        </w:rPr>
        <w:t>poinformuje Wykonawcę o zmianie prawa miejscowego. Wykonawca przedłoży Zamawiającemu ofertę cenową</w:t>
      </w:r>
      <w:r w:rsidR="008503EA" w:rsidRPr="00D31F43">
        <w:rPr>
          <w:rFonts w:ascii="Times New Roman" w:hAnsi="Times New Roman"/>
        </w:rPr>
        <w:t xml:space="preserve"> na wykonanie dodatkowych usług w terminie 14 dni od dnia wpłynięcia wniosku do siedziby Wykonawcy,</w:t>
      </w:r>
    </w:p>
    <w:p w14:paraId="4422DB36" w14:textId="77777777" w:rsidR="006B448D" w:rsidRPr="00D31F43" w:rsidRDefault="006B448D" w:rsidP="007E329A">
      <w:pPr>
        <w:pStyle w:val="Akapitzlist"/>
        <w:numPr>
          <w:ilvl w:val="0"/>
          <w:numId w:val="20"/>
        </w:numPr>
        <w:tabs>
          <w:tab w:val="left" w:pos="851"/>
        </w:tabs>
        <w:autoSpaceDE w:val="0"/>
        <w:spacing w:line="240" w:lineRule="auto"/>
        <w:ind w:left="851"/>
        <w:jc w:val="both"/>
        <w:rPr>
          <w:rFonts w:ascii="Times New Roman" w:hAnsi="Times New Roman"/>
          <w:bCs/>
        </w:rPr>
      </w:pPr>
      <w:r w:rsidRPr="00D31F43">
        <w:rPr>
          <w:rFonts w:ascii="Times New Roman" w:hAnsi="Times New Roman"/>
          <w:bCs/>
        </w:rPr>
        <w:t xml:space="preserve">w przypadku </w:t>
      </w:r>
      <w:r w:rsidRPr="00D31F43">
        <w:rPr>
          <w:rFonts w:ascii="Times New Roman" w:hAnsi="Times New Roman"/>
        </w:rPr>
        <w:t xml:space="preserve">zmiany, o której mowa w ust. 4 pkt 8, </w:t>
      </w:r>
      <w:r w:rsidRPr="00D31F43">
        <w:rPr>
          <w:rFonts w:ascii="Times New Roman" w:hAnsi="Times New Roman"/>
          <w:bCs/>
        </w:rPr>
        <w:t>wynagrodzenie Wykonawcy ulegnie zmianie w oparciu o następujące zasady:</w:t>
      </w:r>
    </w:p>
    <w:p w14:paraId="08408794" w14:textId="2D4B575E" w:rsidR="006B448D" w:rsidRPr="00D31F43" w:rsidRDefault="006B448D">
      <w:pPr>
        <w:pStyle w:val="Akapitzlist"/>
        <w:numPr>
          <w:ilvl w:val="0"/>
          <w:numId w:val="44"/>
        </w:numPr>
        <w:tabs>
          <w:tab w:val="left" w:pos="851"/>
        </w:tabs>
        <w:autoSpaceDE w:val="0"/>
        <w:spacing w:line="240" w:lineRule="auto"/>
        <w:ind w:left="1276"/>
        <w:jc w:val="both"/>
        <w:rPr>
          <w:rFonts w:ascii="Times New Roman" w:hAnsi="Times New Roman"/>
          <w:bCs/>
        </w:rPr>
      </w:pPr>
      <w:r w:rsidRPr="00D31F43">
        <w:rPr>
          <w:rFonts w:ascii="Times New Roman" w:eastAsia="Times New Roman" w:hAnsi="Times New Roman"/>
          <w:lang w:eastAsia="pl-PL"/>
        </w:rPr>
        <w:t xml:space="preserve">Wykonawca może zwrócić się do Zamawiającego z pisemnym wnioskiem </w:t>
      </w:r>
      <w:r w:rsidRPr="00D31F43">
        <w:rPr>
          <w:rFonts w:ascii="Times New Roman" w:eastAsia="Times New Roman" w:hAnsi="Times New Roman"/>
          <w:lang w:eastAsia="pl-PL"/>
        </w:rPr>
        <w:br/>
        <w:t xml:space="preserve">o przeprowadzenie negocjacji w sprawie odpowiedniej zmiany wynagrodzenia </w:t>
      </w:r>
      <w:r w:rsidRPr="00D31F43">
        <w:rPr>
          <w:rFonts w:ascii="Times New Roman" w:eastAsia="Times New Roman" w:hAnsi="Times New Roman"/>
          <w:lang w:eastAsia="pl-PL"/>
        </w:rPr>
        <w:br/>
        <w:t>w terminie do 24 godzin od chwili przekazania informacji Wykonawcy przez Zamawiającego,</w:t>
      </w:r>
    </w:p>
    <w:p w14:paraId="2E9DEDE4" w14:textId="77777777" w:rsidR="006B448D" w:rsidRPr="00D31F43" w:rsidRDefault="006B448D">
      <w:pPr>
        <w:pStyle w:val="Akapitzlist"/>
        <w:numPr>
          <w:ilvl w:val="0"/>
          <w:numId w:val="44"/>
        </w:numPr>
        <w:tabs>
          <w:tab w:val="left" w:pos="851"/>
        </w:tabs>
        <w:autoSpaceDE w:val="0"/>
        <w:spacing w:line="240" w:lineRule="auto"/>
        <w:ind w:left="1276"/>
        <w:jc w:val="both"/>
        <w:rPr>
          <w:rFonts w:ascii="Times New Roman" w:hAnsi="Times New Roman"/>
          <w:bCs/>
        </w:rPr>
      </w:pPr>
      <w:r w:rsidRPr="00D31F43">
        <w:rPr>
          <w:rFonts w:ascii="Times New Roman" w:eastAsia="Times New Roman" w:hAnsi="Times New Roman"/>
          <w:lang w:eastAsia="pl-PL"/>
        </w:rPr>
        <w:t>Wniosek powinien zawierać propozycję zmiany umowy w zakresie wysokości wynagrodzenia wraz z jej uzasadnieniem oraz szczegółową analizę porównawczą kosztów przed i po zmianie.</w:t>
      </w:r>
    </w:p>
    <w:p w14:paraId="7BBC1559" w14:textId="77777777" w:rsidR="006B448D" w:rsidRPr="00D31F43" w:rsidRDefault="006B448D">
      <w:pPr>
        <w:pStyle w:val="Akapitzlist"/>
        <w:numPr>
          <w:ilvl w:val="0"/>
          <w:numId w:val="44"/>
        </w:numPr>
        <w:spacing w:line="240" w:lineRule="auto"/>
        <w:ind w:left="1276"/>
        <w:jc w:val="both"/>
        <w:rPr>
          <w:rFonts w:ascii="Times New Roman" w:hAnsi="Times New Roman"/>
          <w:lang w:eastAsia="pl-PL"/>
        </w:rPr>
      </w:pPr>
      <w:r w:rsidRPr="00D31F43">
        <w:rPr>
          <w:rFonts w:ascii="Times New Roman" w:hAnsi="Times New Roman"/>
          <w:lang w:eastAsia="pl-PL"/>
        </w:rPr>
        <w:t xml:space="preserve">Zamawiający zajmie stanowisko wobec wniosku Wykonawcy, w terminie </w:t>
      </w:r>
      <w:r w:rsidRPr="00D31F43">
        <w:rPr>
          <w:rFonts w:ascii="Times New Roman" w:hAnsi="Times New Roman"/>
          <w:lang w:eastAsia="pl-PL"/>
        </w:rPr>
        <w:br/>
        <w:t xml:space="preserve">do 24 godzin od dnia otrzymania wniosku. </w:t>
      </w:r>
    </w:p>
    <w:p w14:paraId="68BE9A33" w14:textId="07D51DE0" w:rsidR="006B448D" w:rsidRPr="00D31F43" w:rsidRDefault="006B448D">
      <w:pPr>
        <w:pStyle w:val="Akapitzlist"/>
        <w:numPr>
          <w:ilvl w:val="0"/>
          <w:numId w:val="44"/>
        </w:numPr>
        <w:spacing w:line="240" w:lineRule="auto"/>
        <w:ind w:left="1276"/>
        <w:jc w:val="both"/>
        <w:rPr>
          <w:rFonts w:ascii="Times New Roman" w:hAnsi="Times New Roman"/>
          <w:lang w:eastAsia="pl-PL"/>
        </w:rPr>
      </w:pPr>
      <w:r w:rsidRPr="00D31F43">
        <w:rPr>
          <w:rFonts w:ascii="Times New Roman" w:hAnsi="Times New Roman"/>
          <w:lang w:eastAsia="pl-PL"/>
        </w:rPr>
        <w:t>W przypadku uwzględnienia wniosku Wykonawcy przez Zamawiającego, zostaną podjęte działania w celu uzgodnienia treści aneksu do umowy oraz jego podpisania.</w:t>
      </w:r>
    </w:p>
    <w:p w14:paraId="0F24BA46" w14:textId="487AB347" w:rsidR="00BC3B04" w:rsidRPr="00D31F43" w:rsidRDefault="00BC3B04" w:rsidP="007E329A">
      <w:pPr>
        <w:pStyle w:val="Akapitzlist"/>
        <w:numPr>
          <w:ilvl w:val="0"/>
          <w:numId w:val="36"/>
        </w:numPr>
        <w:tabs>
          <w:tab w:val="left" w:pos="851"/>
        </w:tabs>
        <w:autoSpaceDE w:val="0"/>
        <w:spacing w:line="240" w:lineRule="auto"/>
        <w:ind w:left="426"/>
        <w:jc w:val="both"/>
        <w:rPr>
          <w:rFonts w:ascii="Times New Roman" w:hAnsi="Times New Roman"/>
          <w:bCs/>
        </w:rPr>
      </w:pPr>
      <w:r w:rsidRPr="00D31F43">
        <w:rPr>
          <w:rFonts w:ascii="Times New Roman" w:hAnsi="Times New Roman"/>
          <w:bCs/>
        </w:rPr>
        <w:t xml:space="preserve">W terminie </w:t>
      </w:r>
      <w:r w:rsidR="00FD6A3A" w:rsidRPr="00D31F43">
        <w:rPr>
          <w:rFonts w:ascii="Times New Roman" w:hAnsi="Times New Roman"/>
          <w:bCs/>
        </w:rPr>
        <w:t>14</w:t>
      </w:r>
      <w:r w:rsidRPr="00D31F43">
        <w:rPr>
          <w:rFonts w:ascii="Times New Roman" w:hAnsi="Times New Roman"/>
          <w:bCs/>
        </w:rPr>
        <w:t xml:space="preserve"> dni od dnia </w:t>
      </w:r>
      <w:r w:rsidR="00FD6A3A" w:rsidRPr="00D31F43">
        <w:rPr>
          <w:rFonts w:ascii="Times New Roman" w:hAnsi="Times New Roman"/>
          <w:bCs/>
        </w:rPr>
        <w:t xml:space="preserve">wpłynięcia wniosku do siedziby </w:t>
      </w:r>
      <w:r w:rsidR="00804FBC" w:rsidRPr="00D31F43">
        <w:rPr>
          <w:rFonts w:ascii="Times New Roman" w:hAnsi="Times New Roman"/>
        </w:rPr>
        <w:t>Zamawiającego bądź Wykonawcy</w:t>
      </w:r>
      <w:r w:rsidR="00804FBC" w:rsidRPr="00D31F43">
        <w:rPr>
          <w:rFonts w:ascii="Times New Roman" w:hAnsi="Times New Roman"/>
          <w:bCs/>
        </w:rPr>
        <w:t xml:space="preserve"> lub uzupełnienia wniosku </w:t>
      </w:r>
      <w:r w:rsidR="00FD6A3A" w:rsidRPr="00D31F43">
        <w:rPr>
          <w:rFonts w:ascii="Times New Roman" w:hAnsi="Times New Roman"/>
          <w:bCs/>
        </w:rPr>
        <w:t>o dodatkowe wyjaśnienia, o którym mowa w ust. 6</w:t>
      </w:r>
      <w:r w:rsidR="00CE762C" w:rsidRPr="00D31F43">
        <w:rPr>
          <w:rFonts w:ascii="Times New Roman" w:hAnsi="Times New Roman"/>
          <w:bCs/>
        </w:rPr>
        <w:t xml:space="preserve"> pkt</w:t>
      </w:r>
      <w:r w:rsidR="00474325" w:rsidRPr="00D31F43">
        <w:rPr>
          <w:rFonts w:ascii="Times New Roman" w:hAnsi="Times New Roman"/>
          <w:bCs/>
        </w:rPr>
        <w:t xml:space="preserve"> 1-5</w:t>
      </w:r>
      <w:r w:rsidR="00FD6A3A" w:rsidRPr="00D31F43">
        <w:rPr>
          <w:rFonts w:ascii="Times New Roman" w:hAnsi="Times New Roman"/>
          <w:bCs/>
        </w:rPr>
        <w:t xml:space="preserve">, </w:t>
      </w:r>
      <w:r w:rsidR="00804FBC" w:rsidRPr="00D31F43">
        <w:rPr>
          <w:rFonts w:ascii="Times New Roman" w:hAnsi="Times New Roman"/>
        </w:rPr>
        <w:t>Zamawiający bądź Wykonawca</w:t>
      </w:r>
      <w:r w:rsidR="00804FBC" w:rsidRPr="00D31F43">
        <w:rPr>
          <w:rFonts w:ascii="Times New Roman" w:hAnsi="Times New Roman"/>
          <w:bCs/>
        </w:rPr>
        <w:t xml:space="preserve"> </w:t>
      </w:r>
      <w:r w:rsidR="00FD6A3A" w:rsidRPr="00D31F43">
        <w:rPr>
          <w:rFonts w:ascii="Times New Roman" w:hAnsi="Times New Roman"/>
          <w:bCs/>
        </w:rPr>
        <w:t>przekaże informację</w:t>
      </w:r>
      <w:r w:rsidR="00916500" w:rsidRPr="00D31F43">
        <w:rPr>
          <w:rFonts w:ascii="Times New Roman" w:hAnsi="Times New Roman"/>
          <w:bCs/>
        </w:rPr>
        <w:t xml:space="preserve"> w</w:t>
      </w:r>
      <w:r w:rsidR="00FD6A3A" w:rsidRPr="00D31F43">
        <w:rPr>
          <w:rFonts w:ascii="Times New Roman" w:hAnsi="Times New Roman"/>
          <w:bCs/>
        </w:rPr>
        <w:t xml:space="preserve"> zakresie, w jakim zatwierdza wniosek oraz wskaże kwotę, o którą wynagrodzenie należne Wykonawcy powinno ulec zmianie, albo informację </w:t>
      </w:r>
      <w:r w:rsidR="00474325" w:rsidRPr="00D31F43">
        <w:rPr>
          <w:rFonts w:ascii="Times New Roman" w:hAnsi="Times New Roman"/>
          <w:bCs/>
        </w:rPr>
        <w:br/>
      </w:r>
      <w:r w:rsidR="00FD6A3A" w:rsidRPr="00D31F43">
        <w:rPr>
          <w:rFonts w:ascii="Times New Roman" w:hAnsi="Times New Roman"/>
          <w:bCs/>
        </w:rPr>
        <w:t>o niezatwierdzen</w:t>
      </w:r>
      <w:r w:rsidR="00EF69A1" w:rsidRPr="00D31F43">
        <w:rPr>
          <w:rFonts w:ascii="Times New Roman" w:hAnsi="Times New Roman"/>
          <w:bCs/>
        </w:rPr>
        <w:t>iu wniosku wraz z uzasadnieniem,</w:t>
      </w:r>
    </w:p>
    <w:p w14:paraId="65AB68FB" w14:textId="08BB2032" w:rsidR="00B53F74" w:rsidRPr="00D31F43" w:rsidRDefault="00BC3B04" w:rsidP="007E329A">
      <w:pPr>
        <w:pStyle w:val="Akapitzlist"/>
        <w:numPr>
          <w:ilvl w:val="0"/>
          <w:numId w:val="36"/>
        </w:numPr>
        <w:tabs>
          <w:tab w:val="left" w:pos="851"/>
        </w:tabs>
        <w:autoSpaceDE w:val="0"/>
        <w:spacing w:line="240" w:lineRule="auto"/>
        <w:ind w:left="426"/>
        <w:jc w:val="both"/>
        <w:rPr>
          <w:rFonts w:ascii="Times New Roman" w:hAnsi="Times New Roman"/>
          <w:bCs/>
        </w:rPr>
      </w:pPr>
      <w:r w:rsidRPr="00D31F43">
        <w:rPr>
          <w:rFonts w:ascii="Times New Roman" w:hAnsi="Times New Roman"/>
          <w:bCs/>
        </w:rPr>
        <w:t>Z</w:t>
      </w:r>
      <w:r w:rsidR="00026932" w:rsidRPr="00D31F43">
        <w:rPr>
          <w:rFonts w:ascii="Times New Roman" w:hAnsi="Times New Roman"/>
          <w:bCs/>
        </w:rPr>
        <w:t xml:space="preserve">miana </w:t>
      </w:r>
      <w:r w:rsidR="0014212B" w:rsidRPr="00D31F43">
        <w:rPr>
          <w:rFonts w:ascii="Times New Roman" w:hAnsi="Times New Roman"/>
          <w:bCs/>
        </w:rPr>
        <w:t xml:space="preserve">wysokości </w:t>
      </w:r>
      <w:r w:rsidR="00026932" w:rsidRPr="00D31F43">
        <w:rPr>
          <w:rFonts w:ascii="Times New Roman" w:hAnsi="Times New Roman"/>
          <w:bCs/>
        </w:rPr>
        <w:t>wynagrodzenia Wykonawcy n</w:t>
      </w:r>
      <w:r w:rsidR="00EF69A1" w:rsidRPr="00D31F43">
        <w:rPr>
          <w:rFonts w:ascii="Times New Roman" w:hAnsi="Times New Roman"/>
          <w:bCs/>
        </w:rPr>
        <w:t>astąpi w formie aneksu do umowy,</w:t>
      </w:r>
    </w:p>
    <w:p w14:paraId="271ED22F" w14:textId="6286142D" w:rsidR="00704B3D" w:rsidRPr="00D31F43" w:rsidRDefault="00CE762C" w:rsidP="007E329A">
      <w:pPr>
        <w:pStyle w:val="Akapitzlist"/>
        <w:numPr>
          <w:ilvl w:val="0"/>
          <w:numId w:val="36"/>
        </w:numPr>
        <w:tabs>
          <w:tab w:val="left" w:pos="851"/>
        </w:tabs>
        <w:autoSpaceDE w:val="0"/>
        <w:spacing w:line="240" w:lineRule="auto"/>
        <w:ind w:left="426"/>
        <w:jc w:val="both"/>
        <w:rPr>
          <w:rFonts w:ascii="Times New Roman" w:hAnsi="Times New Roman"/>
          <w:bCs/>
        </w:rPr>
      </w:pPr>
      <w:r w:rsidRPr="00D31F43">
        <w:rPr>
          <w:rFonts w:ascii="Times New Roman" w:hAnsi="Times New Roman"/>
          <w:bCs/>
        </w:rPr>
        <w:t>Zmiana wysokości wynagrodzenia, o których mowa w ust. 4. obowiązywać będzie od daty podpisania aneksu</w:t>
      </w:r>
      <w:r w:rsidR="002602EC" w:rsidRPr="00D31F43">
        <w:rPr>
          <w:rFonts w:ascii="Times New Roman" w:hAnsi="Times New Roman"/>
          <w:bCs/>
        </w:rPr>
        <w:t xml:space="preserve"> lub od daty zaistniałego zdarzenia, które ma wpływ na wynagrodzenie Wykonawcy.</w:t>
      </w:r>
    </w:p>
    <w:p w14:paraId="34F9000B" w14:textId="6381A94F" w:rsidR="00FC03D2" w:rsidRPr="00D31F43" w:rsidRDefault="009E0DE2" w:rsidP="007E329A">
      <w:pPr>
        <w:pStyle w:val="Akapitzlist"/>
        <w:numPr>
          <w:ilvl w:val="0"/>
          <w:numId w:val="36"/>
        </w:numPr>
        <w:tabs>
          <w:tab w:val="left" w:pos="851"/>
        </w:tabs>
        <w:autoSpaceDE w:val="0"/>
        <w:spacing w:line="240" w:lineRule="auto"/>
        <w:ind w:left="426"/>
        <w:jc w:val="both"/>
        <w:rPr>
          <w:rFonts w:ascii="Times New Roman" w:hAnsi="Times New Roman"/>
          <w:bCs/>
        </w:rPr>
      </w:pPr>
      <w:r w:rsidRPr="00D31F43">
        <w:rPr>
          <w:rFonts w:ascii="Times New Roman" w:hAnsi="Times New Roman"/>
          <w:bCs/>
        </w:rPr>
        <w:t xml:space="preserve">Wynagrodzenie Wykonawcy na zasadach określonych w niniejszej umowie oraz w treści art. 439 ustawy Prawo Zamówień Publicznych podlegać będzie waloryzacji prowadzącej do dokonywania zmian wysokości wynagrodzenia należnego Wykonawcy. Zmiany wynagrodzenia, w związku ze wzrostem lub spadkiem cen mogą skutkować wzrostem lub spadkiem wynagrodzenia, </w:t>
      </w:r>
      <w:r w:rsidRPr="00D31F43">
        <w:rPr>
          <w:rFonts w:ascii="Times New Roman" w:hAnsi="Times New Roman"/>
          <w:bCs/>
        </w:rPr>
        <w:br/>
        <w:t>w zależności od zmiany wskaźników cen.</w:t>
      </w:r>
    </w:p>
    <w:p w14:paraId="556CE9B7" w14:textId="77777777" w:rsidR="001473BC" w:rsidRPr="00D31F43" w:rsidRDefault="001473BC" w:rsidP="001473BC">
      <w:pPr>
        <w:pStyle w:val="Stopka"/>
        <w:tabs>
          <w:tab w:val="clear" w:pos="4536"/>
          <w:tab w:val="clear" w:pos="9072"/>
        </w:tabs>
        <w:jc w:val="center"/>
        <w:rPr>
          <w:b/>
          <w:bCs/>
          <w:sz w:val="22"/>
          <w:szCs w:val="22"/>
        </w:rPr>
      </w:pPr>
      <w:r w:rsidRPr="00D31F43">
        <w:rPr>
          <w:b/>
          <w:bCs/>
          <w:sz w:val="22"/>
          <w:szCs w:val="22"/>
        </w:rPr>
        <w:t>§ 13</w:t>
      </w:r>
    </w:p>
    <w:p w14:paraId="785ACB40" w14:textId="77777777" w:rsidR="001473BC" w:rsidRPr="00D31F43" w:rsidRDefault="009E0DE2" w:rsidP="00AD29EF">
      <w:pPr>
        <w:pStyle w:val="Akapitzlist"/>
        <w:numPr>
          <w:ilvl w:val="0"/>
          <w:numId w:val="54"/>
        </w:numPr>
        <w:tabs>
          <w:tab w:val="left" w:pos="851"/>
        </w:tabs>
        <w:autoSpaceDE w:val="0"/>
        <w:spacing w:line="240" w:lineRule="auto"/>
        <w:ind w:left="426"/>
        <w:jc w:val="both"/>
        <w:rPr>
          <w:rFonts w:ascii="Times New Roman" w:hAnsi="Times New Roman"/>
          <w:bCs/>
        </w:rPr>
      </w:pPr>
      <w:r w:rsidRPr="00D31F43">
        <w:rPr>
          <w:rFonts w:ascii="Times New Roman" w:hAnsi="Times New Roman"/>
          <w:bCs/>
        </w:rPr>
        <w:t>Zamawiający dopuszcza możliwość zmiany wynagrodzenia Wykonawcy w przypadku zmiany cen materiałów lub kosztów związanych z realizacją zamówieni</w:t>
      </w:r>
      <w:r w:rsidR="00D02F12" w:rsidRPr="00D31F43">
        <w:rPr>
          <w:rFonts w:ascii="Times New Roman" w:hAnsi="Times New Roman"/>
          <w:bCs/>
        </w:rPr>
        <w:t>a</w:t>
      </w:r>
      <w:r w:rsidRPr="00D31F43">
        <w:rPr>
          <w:rFonts w:ascii="Times New Roman" w:hAnsi="Times New Roman"/>
          <w:bCs/>
        </w:rPr>
        <w:t>.</w:t>
      </w:r>
    </w:p>
    <w:p w14:paraId="1E32B784" w14:textId="62EE31C1" w:rsidR="00FD1D02" w:rsidRPr="00D31F43" w:rsidRDefault="009E0DE2" w:rsidP="00AD29EF">
      <w:pPr>
        <w:pStyle w:val="Akapitzlist"/>
        <w:numPr>
          <w:ilvl w:val="0"/>
          <w:numId w:val="54"/>
        </w:numPr>
        <w:tabs>
          <w:tab w:val="left" w:pos="851"/>
        </w:tabs>
        <w:autoSpaceDE w:val="0"/>
        <w:spacing w:line="240" w:lineRule="auto"/>
        <w:ind w:left="426"/>
        <w:jc w:val="both"/>
        <w:rPr>
          <w:rFonts w:ascii="Times New Roman" w:hAnsi="Times New Roman"/>
          <w:bCs/>
        </w:rPr>
      </w:pPr>
      <w:r w:rsidRPr="00D31F43">
        <w:rPr>
          <w:rFonts w:ascii="Times New Roman" w:hAnsi="Times New Roman"/>
          <w:bCs/>
        </w:rPr>
        <w:t>Zamawiający określa, że</w:t>
      </w:r>
      <w:r w:rsidR="00D02F12" w:rsidRPr="00D31F43">
        <w:rPr>
          <w:rFonts w:ascii="Times New Roman" w:hAnsi="Times New Roman"/>
          <w:bCs/>
        </w:rPr>
        <w:t xml:space="preserve"> </w:t>
      </w:r>
      <w:r w:rsidR="00D02F12" w:rsidRPr="00D31F43">
        <w:rPr>
          <w:rFonts w:ascii="Times New Roman" w:hAnsi="Times New Roman"/>
        </w:rPr>
        <w:t xml:space="preserve">wskaźnik, o którym mowa w </w:t>
      </w:r>
      <w:r w:rsidR="001473BC" w:rsidRPr="00D31F43">
        <w:rPr>
          <w:rFonts w:ascii="Times New Roman" w:hAnsi="Times New Roman"/>
        </w:rPr>
        <w:t>niniejszym paragrafie</w:t>
      </w:r>
      <w:r w:rsidR="00D02F12" w:rsidRPr="00D31F43">
        <w:rPr>
          <w:rFonts w:ascii="Times New Roman" w:hAnsi="Times New Roman"/>
        </w:rPr>
        <w:t xml:space="preserve"> to </w:t>
      </w:r>
      <w:r w:rsidR="00A82EB2" w:rsidRPr="00D31F43">
        <w:rPr>
          <w:rFonts w:ascii="Times New Roman" w:hAnsi="Times New Roman"/>
        </w:rPr>
        <w:t xml:space="preserve">procentowy </w:t>
      </w:r>
      <w:r w:rsidR="00D02F12" w:rsidRPr="00D31F43">
        <w:rPr>
          <w:rFonts w:ascii="Times New Roman" w:hAnsi="Times New Roman"/>
        </w:rPr>
        <w:t>kwartalny wskaźnik cen towarów i usług konsumpcyjnych</w:t>
      </w:r>
      <w:r w:rsidR="00A82EB2" w:rsidRPr="00D31F43">
        <w:rPr>
          <w:rFonts w:ascii="Times New Roman" w:hAnsi="Times New Roman"/>
        </w:rPr>
        <w:t xml:space="preserve"> ogłoszony przez Prezesa Głównego Urzędu Statystycznego,</w:t>
      </w:r>
      <w:r w:rsidR="00D02F12" w:rsidRPr="00D31F43">
        <w:rPr>
          <w:rFonts w:ascii="Times New Roman" w:hAnsi="Times New Roman"/>
        </w:rPr>
        <w:t xml:space="preserve"> z założeniem, że okres poprzedni = 100 (bazowym okresem jest poprzedni kwartał).</w:t>
      </w:r>
    </w:p>
    <w:p w14:paraId="488EBC44" w14:textId="611EF1F4" w:rsidR="00FD1D02" w:rsidRPr="00D31F43" w:rsidRDefault="00D02F12" w:rsidP="00AD29EF">
      <w:pPr>
        <w:pStyle w:val="Akapitzlist"/>
        <w:numPr>
          <w:ilvl w:val="0"/>
          <w:numId w:val="54"/>
        </w:numPr>
        <w:tabs>
          <w:tab w:val="left" w:pos="851"/>
        </w:tabs>
        <w:autoSpaceDE w:val="0"/>
        <w:spacing w:line="240" w:lineRule="auto"/>
        <w:ind w:left="426"/>
        <w:jc w:val="both"/>
        <w:rPr>
          <w:rFonts w:ascii="Times New Roman" w:hAnsi="Times New Roman"/>
          <w:bCs/>
        </w:rPr>
      </w:pPr>
      <w:r w:rsidRPr="00D31F43">
        <w:rPr>
          <w:rFonts w:ascii="Times New Roman" w:hAnsi="Times New Roman"/>
        </w:rPr>
        <w:t>Podstawą do żądania zmiany Wynagrodzenia, będzie wartoś</w:t>
      </w:r>
      <w:r w:rsidR="008D4D46" w:rsidRPr="00D31F43">
        <w:rPr>
          <w:rFonts w:ascii="Times New Roman" w:hAnsi="Times New Roman"/>
        </w:rPr>
        <w:t>ć</w:t>
      </w:r>
      <w:r w:rsidRPr="00D31F43">
        <w:rPr>
          <w:rFonts w:ascii="Times New Roman" w:hAnsi="Times New Roman"/>
        </w:rPr>
        <w:t xml:space="preserve"> wskaźnika</w:t>
      </w:r>
      <w:r w:rsidR="00A82EB2" w:rsidRPr="00D31F43">
        <w:rPr>
          <w:rFonts w:ascii="Times New Roman" w:hAnsi="Times New Roman"/>
        </w:rPr>
        <w:t xml:space="preserve"> </w:t>
      </w:r>
      <w:r w:rsidRPr="00D31F43">
        <w:rPr>
          <w:rFonts w:ascii="Times New Roman" w:hAnsi="Times New Roman"/>
        </w:rPr>
        <w:t>w</w:t>
      </w:r>
      <w:r w:rsidR="00A82EB2" w:rsidRPr="00D31F43">
        <w:rPr>
          <w:rFonts w:ascii="Times New Roman" w:hAnsi="Times New Roman"/>
        </w:rPr>
        <w:t xml:space="preserve"> </w:t>
      </w:r>
      <w:r w:rsidRPr="00D31F43">
        <w:rPr>
          <w:rFonts w:ascii="Times New Roman" w:hAnsi="Times New Roman"/>
        </w:rPr>
        <w:t>I</w:t>
      </w:r>
      <w:r w:rsidR="00A82EB2" w:rsidRPr="00D31F43">
        <w:rPr>
          <w:rFonts w:ascii="Times New Roman" w:hAnsi="Times New Roman"/>
        </w:rPr>
        <w:t xml:space="preserve">, </w:t>
      </w:r>
      <w:r w:rsidRPr="00D31F43">
        <w:rPr>
          <w:rFonts w:ascii="Times New Roman" w:hAnsi="Times New Roman"/>
        </w:rPr>
        <w:t>II  </w:t>
      </w:r>
      <w:r w:rsidR="00A82EB2" w:rsidRPr="00D31F43">
        <w:rPr>
          <w:rFonts w:ascii="Times New Roman" w:hAnsi="Times New Roman"/>
        </w:rPr>
        <w:t xml:space="preserve">i III </w:t>
      </w:r>
      <w:r w:rsidRPr="00D31F43">
        <w:rPr>
          <w:rFonts w:ascii="Times New Roman" w:hAnsi="Times New Roman"/>
        </w:rPr>
        <w:t>kwartale 202</w:t>
      </w:r>
      <w:r w:rsidR="00BB2EFC" w:rsidRPr="00D31F43">
        <w:rPr>
          <w:rFonts w:ascii="Times New Roman" w:hAnsi="Times New Roman"/>
        </w:rPr>
        <w:t>5</w:t>
      </w:r>
      <w:r w:rsidRPr="00D31F43">
        <w:rPr>
          <w:rFonts w:ascii="Times New Roman" w:hAnsi="Times New Roman"/>
        </w:rPr>
        <w:t> r. </w:t>
      </w:r>
      <w:r w:rsidR="004B4A4B" w:rsidRPr="00D31F43">
        <w:rPr>
          <w:rFonts w:ascii="Times New Roman" w:hAnsi="Times New Roman"/>
        </w:rPr>
        <w:t xml:space="preserve">w przypadku wzrostu lub spadku powyżej </w:t>
      </w:r>
      <w:r w:rsidR="003C3097" w:rsidRPr="00D31F43">
        <w:rPr>
          <w:rFonts w:ascii="Times New Roman" w:hAnsi="Times New Roman"/>
        </w:rPr>
        <w:t>3</w:t>
      </w:r>
      <w:r w:rsidRPr="00D31F43">
        <w:rPr>
          <w:rFonts w:ascii="Times New Roman" w:hAnsi="Times New Roman"/>
        </w:rPr>
        <w:t>%.</w:t>
      </w:r>
    </w:p>
    <w:p w14:paraId="67958736" w14:textId="3E3CEADC" w:rsidR="00FD1D02" w:rsidRPr="00D31F43" w:rsidRDefault="00D02F12" w:rsidP="00AD29EF">
      <w:pPr>
        <w:pStyle w:val="Akapitzlist"/>
        <w:numPr>
          <w:ilvl w:val="0"/>
          <w:numId w:val="54"/>
        </w:numPr>
        <w:tabs>
          <w:tab w:val="left" w:pos="851"/>
        </w:tabs>
        <w:autoSpaceDE w:val="0"/>
        <w:spacing w:line="240" w:lineRule="auto"/>
        <w:ind w:left="426"/>
        <w:jc w:val="both"/>
        <w:rPr>
          <w:rFonts w:ascii="Times New Roman" w:hAnsi="Times New Roman"/>
          <w:bCs/>
        </w:rPr>
      </w:pPr>
      <w:r w:rsidRPr="00D31F43">
        <w:rPr>
          <w:rFonts w:ascii="Times New Roman" w:hAnsi="Times New Roman"/>
        </w:rPr>
        <w:t xml:space="preserve">Zmiana wysokości Wynagrodzenia może nastąpić w </w:t>
      </w:r>
      <w:r w:rsidR="008466F2" w:rsidRPr="00D31F43">
        <w:rPr>
          <w:rFonts w:ascii="Times New Roman" w:hAnsi="Times New Roman"/>
        </w:rPr>
        <w:t>drugim</w:t>
      </w:r>
      <w:r w:rsidR="00A82EB2" w:rsidRPr="00D31F43">
        <w:rPr>
          <w:rFonts w:ascii="Times New Roman" w:hAnsi="Times New Roman"/>
        </w:rPr>
        <w:t xml:space="preserve">, </w:t>
      </w:r>
      <w:r w:rsidR="008466F2" w:rsidRPr="00D31F43">
        <w:rPr>
          <w:rFonts w:ascii="Times New Roman" w:hAnsi="Times New Roman"/>
        </w:rPr>
        <w:t>trzecim</w:t>
      </w:r>
      <w:r w:rsidRPr="00D31F43">
        <w:rPr>
          <w:rFonts w:ascii="Times New Roman" w:hAnsi="Times New Roman"/>
        </w:rPr>
        <w:t xml:space="preserve"> </w:t>
      </w:r>
      <w:r w:rsidR="00A82EB2" w:rsidRPr="00D31F43">
        <w:rPr>
          <w:rFonts w:ascii="Times New Roman" w:hAnsi="Times New Roman"/>
        </w:rPr>
        <w:t xml:space="preserve">i czwartym </w:t>
      </w:r>
      <w:r w:rsidRPr="00D31F43">
        <w:rPr>
          <w:rFonts w:ascii="Times New Roman" w:hAnsi="Times New Roman"/>
        </w:rPr>
        <w:t xml:space="preserve">kwartale </w:t>
      </w:r>
      <w:r w:rsidR="008466F2" w:rsidRPr="00D31F43">
        <w:rPr>
          <w:rFonts w:ascii="Times New Roman" w:hAnsi="Times New Roman"/>
        </w:rPr>
        <w:t>202</w:t>
      </w:r>
      <w:r w:rsidR="00BB2EFC" w:rsidRPr="00D31F43">
        <w:rPr>
          <w:rFonts w:ascii="Times New Roman" w:hAnsi="Times New Roman"/>
        </w:rPr>
        <w:t>5</w:t>
      </w:r>
      <w:r w:rsidR="008466F2" w:rsidRPr="00D31F43">
        <w:rPr>
          <w:rFonts w:ascii="Times New Roman" w:hAnsi="Times New Roman"/>
        </w:rPr>
        <w:t xml:space="preserve"> r.</w:t>
      </w:r>
      <w:r w:rsidR="003C3097" w:rsidRPr="00D31F43">
        <w:rPr>
          <w:rFonts w:ascii="Times New Roman" w:hAnsi="Times New Roman"/>
        </w:rPr>
        <w:t xml:space="preserve"> O</w:t>
      </w:r>
      <w:r w:rsidR="00A82EB2" w:rsidRPr="00D31F43">
        <w:rPr>
          <w:rFonts w:ascii="Times New Roman" w:hAnsi="Times New Roman"/>
        </w:rPr>
        <w:t>bowiązujące ceny jednostkowe podlegają przemnożeniu przez wskaźnik i stanowią podstawę do wyliczenia wynagrodzenia</w:t>
      </w:r>
      <w:r w:rsidR="00B97EFF" w:rsidRPr="00D31F43">
        <w:rPr>
          <w:rFonts w:ascii="Times New Roman" w:hAnsi="Times New Roman"/>
        </w:rPr>
        <w:t>.</w:t>
      </w:r>
    </w:p>
    <w:p w14:paraId="0884C47A" w14:textId="0EE5B443" w:rsidR="00FD1D02" w:rsidRPr="00D31F43" w:rsidRDefault="00D02F12" w:rsidP="00AD29EF">
      <w:pPr>
        <w:pStyle w:val="Akapitzlist"/>
        <w:numPr>
          <w:ilvl w:val="0"/>
          <w:numId w:val="54"/>
        </w:numPr>
        <w:tabs>
          <w:tab w:val="left" w:pos="851"/>
        </w:tabs>
        <w:autoSpaceDE w:val="0"/>
        <w:spacing w:line="240" w:lineRule="auto"/>
        <w:ind w:left="426"/>
        <w:jc w:val="both"/>
        <w:rPr>
          <w:rFonts w:ascii="Times New Roman" w:hAnsi="Times New Roman"/>
          <w:bCs/>
        </w:rPr>
      </w:pPr>
      <w:r w:rsidRPr="00D31F43">
        <w:rPr>
          <w:rFonts w:ascii="Times New Roman" w:hAnsi="Times New Roman"/>
        </w:rPr>
        <w:t>W przypadku zaistnienia okoliczności</w:t>
      </w:r>
      <w:r w:rsidR="003C3097" w:rsidRPr="00D31F43">
        <w:rPr>
          <w:rFonts w:ascii="Times New Roman" w:hAnsi="Times New Roman"/>
        </w:rPr>
        <w:t xml:space="preserve"> w drugim kwartale</w:t>
      </w:r>
      <w:r w:rsidRPr="00D31F43">
        <w:rPr>
          <w:rFonts w:ascii="Times New Roman" w:hAnsi="Times New Roman"/>
        </w:rPr>
        <w:t>, o których mowa powyżej, Wykonawca, poczynając od 1 dnia 7 miesiąca obowiązywania niniejszej umowy, w ciągu 30 dni winien złożyć do Zamawiającego wniosek o zmianę wysokości wynagrodzenia w </w:t>
      </w:r>
      <w:r w:rsidR="008466F2" w:rsidRPr="00D31F43">
        <w:rPr>
          <w:rFonts w:ascii="Times New Roman" w:hAnsi="Times New Roman"/>
        </w:rPr>
        <w:t>drugim</w:t>
      </w:r>
      <w:r w:rsidRPr="00D31F43">
        <w:rPr>
          <w:rFonts w:ascii="Times New Roman" w:hAnsi="Times New Roman"/>
        </w:rPr>
        <w:t xml:space="preserve"> kwartale, z tym zastrzeżeniem, że w przypadku złożenia wniosku po tym terminie wniosek zostanie uznany za bezprzedmiotowy. Ustalona korekta Wynagrodzenia obowiązywać będzie od miesiąca złożenia wniosku na pozostały okres 202</w:t>
      </w:r>
      <w:r w:rsidR="00833516" w:rsidRPr="00D31F43">
        <w:rPr>
          <w:rFonts w:ascii="Times New Roman" w:hAnsi="Times New Roman"/>
        </w:rPr>
        <w:t>5</w:t>
      </w:r>
      <w:r w:rsidRPr="00D31F43">
        <w:rPr>
          <w:rFonts w:ascii="Times New Roman" w:hAnsi="Times New Roman"/>
        </w:rPr>
        <w:t xml:space="preserve"> r. lub do ewentualnej zmiany wynagrodzenia za </w:t>
      </w:r>
      <w:r w:rsidR="008466F2" w:rsidRPr="00D31F43">
        <w:rPr>
          <w:rFonts w:ascii="Times New Roman" w:hAnsi="Times New Roman"/>
        </w:rPr>
        <w:t>trzeci</w:t>
      </w:r>
      <w:r w:rsidRPr="00D31F43">
        <w:rPr>
          <w:rFonts w:ascii="Times New Roman" w:hAnsi="Times New Roman"/>
        </w:rPr>
        <w:t> kwartał.</w:t>
      </w:r>
    </w:p>
    <w:p w14:paraId="3EBA3D8E" w14:textId="66146819" w:rsidR="00CA65BF" w:rsidRPr="00D31F43" w:rsidRDefault="00D02F12" w:rsidP="00AD29EF">
      <w:pPr>
        <w:pStyle w:val="Akapitzlist"/>
        <w:numPr>
          <w:ilvl w:val="0"/>
          <w:numId w:val="54"/>
        </w:numPr>
        <w:tabs>
          <w:tab w:val="left" w:pos="851"/>
        </w:tabs>
        <w:autoSpaceDE w:val="0"/>
        <w:spacing w:line="240" w:lineRule="auto"/>
        <w:ind w:left="426"/>
        <w:jc w:val="both"/>
        <w:rPr>
          <w:rFonts w:ascii="Times New Roman" w:hAnsi="Times New Roman"/>
          <w:bCs/>
        </w:rPr>
      </w:pPr>
      <w:r w:rsidRPr="00D31F43">
        <w:rPr>
          <w:rFonts w:ascii="Times New Roman" w:hAnsi="Times New Roman"/>
        </w:rPr>
        <w:t>W przypadku zaistnienia okoliczności uzasadniających zmianę wynagrodzenia w </w:t>
      </w:r>
      <w:r w:rsidR="008466F2" w:rsidRPr="00D31F43">
        <w:rPr>
          <w:rFonts w:ascii="Times New Roman" w:hAnsi="Times New Roman"/>
        </w:rPr>
        <w:t>trzecim</w:t>
      </w:r>
      <w:r w:rsidR="003C3097" w:rsidRPr="00D31F43">
        <w:rPr>
          <w:rFonts w:ascii="Times New Roman" w:hAnsi="Times New Roman"/>
        </w:rPr>
        <w:t xml:space="preserve"> </w:t>
      </w:r>
      <w:r w:rsidR="003C3097" w:rsidRPr="00D31F43">
        <w:rPr>
          <w:rFonts w:ascii="Times New Roman" w:hAnsi="Times New Roman"/>
        </w:rPr>
        <w:br/>
        <w:t xml:space="preserve">i czwartym </w:t>
      </w:r>
      <w:r w:rsidRPr="00D31F43">
        <w:rPr>
          <w:rFonts w:ascii="Times New Roman" w:hAnsi="Times New Roman"/>
        </w:rPr>
        <w:t xml:space="preserve">kwartale, Wykonawca w ciągu 30 dni od dnia ogłoszenia przez Prezesa Głównego Urzędu Statystycznego wskaźnika cen towarów i usług konsumpcyjnych ogółem za </w:t>
      </w:r>
      <w:r w:rsidR="003C3097" w:rsidRPr="00D31F43">
        <w:rPr>
          <w:rFonts w:ascii="Times New Roman" w:hAnsi="Times New Roman"/>
        </w:rPr>
        <w:t xml:space="preserve">odpowiednio </w:t>
      </w:r>
      <w:r w:rsidRPr="00D31F43">
        <w:rPr>
          <w:rFonts w:ascii="Times New Roman" w:hAnsi="Times New Roman"/>
        </w:rPr>
        <w:t>II</w:t>
      </w:r>
      <w:r w:rsidR="003C3097" w:rsidRPr="00D31F43">
        <w:rPr>
          <w:rFonts w:ascii="Times New Roman" w:hAnsi="Times New Roman"/>
        </w:rPr>
        <w:t xml:space="preserve"> i III kwartał</w:t>
      </w:r>
      <w:r w:rsidRPr="00D31F43">
        <w:rPr>
          <w:rFonts w:ascii="Times New Roman" w:hAnsi="Times New Roman"/>
        </w:rPr>
        <w:t xml:space="preserve">, winien złożyć do Zamawiającego wniosek o zmianę wysokości wynagrodzenia </w:t>
      </w:r>
      <w:r w:rsidR="003C3097" w:rsidRPr="00D31F43">
        <w:rPr>
          <w:rFonts w:ascii="Times New Roman" w:hAnsi="Times New Roman"/>
        </w:rPr>
        <w:br/>
      </w:r>
      <w:r w:rsidRPr="00D31F43">
        <w:rPr>
          <w:rFonts w:ascii="Times New Roman" w:hAnsi="Times New Roman"/>
        </w:rPr>
        <w:t xml:space="preserve">w </w:t>
      </w:r>
      <w:r w:rsidR="008466F2" w:rsidRPr="00D31F43">
        <w:rPr>
          <w:rFonts w:ascii="Times New Roman" w:hAnsi="Times New Roman"/>
        </w:rPr>
        <w:t>trzecim</w:t>
      </w:r>
      <w:r w:rsidRPr="00D31F43">
        <w:rPr>
          <w:rFonts w:ascii="Times New Roman" w:hAnsi="Times New Roman"/>
        </w:rPr>
        <w:t xml:space="preserve"> </w:t>
      </w:r>
      <w:r w:rsidR="003C3097" w:rsidRPr="00D31F43">
        <w:rPr>
          <w:rFonts w:ascii="Times New Roman" w:hAnsi="Times New Roman"/>
        </w:rPr>
        <w:t xml:space="preserve">i czwartym </w:t>
      </w:r>
      <w:r w:rsidRPr="00D31F43">
        <w:rPr>
          <w:rFonts w:ascii="Times New Roman" w:hAnsi="Times New Roman"/>
        </w:rPr>
        <w:t>kwartale, z tym zastrzeżeniem, że w przypadku złożenia wniosku po tym terminie wniosek zostanie uznany za bezprzedmiotowy. Ustalona korekta Wynagrodzenia obowiązywać będzie od miesiąca złożenia wniosku na pozostały okres 202</w:t>
      </w:r>
      <w:r w:rsidR="00833516" w:rsidRPr="00D31F43">
        <w:rPr>
          <w:rFonts w:ascii="Times New Roman" w:hAnsi="Times New Roman"/>
        </w:rPr>
        <w:t>5</w:t>
      </w:r>
      <w:r w:rsidRPr="00D31F43">
        <w:rPr>
          <w:rFonts w:ascii="Times New Roman" w:hAnsi="Times New Roman"/>
        </w:rPr>
        <w:t xml:space="preserve"> r.</w:t>
      </w:r>
    </w:p>
    <w:p w14:paraId="191B2B1C" w14:textId="77777777" w:rsidR="00FD1D02" w:rsidRPr="00D31F43" w:rsidRDefault="00D02F12" w:rsidP="00AD29EF">
      <w:pPr>
        <w:pStyle w:val="Akapitzlist"/>
        <w:numPr>
          <w:ilvl w:val="0"/>
          <w:numId w:val="54"/>
        </w:numPr>
        <w:tabs>
          <w:tab w:val="left" w:pos="851"/>
        </w:tabs>
        <w:autoSpaceDE w:val="0"/>
        <w:spacing w:line="240" w:lineRule="auto"/>
        <w:ind w:left="426"/>
        <w:jc w:val="both"/>
        <w:rPr>
          <w:rFonts w:ascii="Times New Roman" w:hAnsi="Times New Roman"/>
          <w:bCs/>
        </w:rPr>
      </w:pPr>
      <w:r w:rsidRPr="00D31F43">
        <w:rPr>
          <w:rFonts w:ascii="Times New Roman" w:hAnsi="Times New Roman"/>
        </w:rPr>
        <w:t>Zmiana umowy może dotyczyć tylko wysokości wynagrodzenia na przyszłość.</w:t>
      </w:r>
    </w:p>
    <w:p w14:paraId="571AAA56" w14:textId="79C538A2" w:rsidR="00FD1D02" w:rsidRPr="00D31F43" w:rsidRDefault="00D02F12" w:rsidP="00AD29EF">
      <w:pPr>
        <w:pStyle w:val="Akapitzlist"/>
        <w:numPr>
          <w:ilvl w:val="0"/>
          <w:numId w:val="54"/>
        </w:numPr>
        <w:tabs>
          <w:tab w:val="left" w:pos="851"/>
        </w:tabs>
        <w:autoSpaceDE w:val="0"/>
        <w:spacing w:line="240" w:lineRule="auto"/>
        <w:ind w:left="426"/>
        <w:jc w:val="both"/>
        <w:rPr>
          <w:rFonts w:ascii="Times New Roman" w:hAnsi="Times New Roman"/>
          <w:bCs/>
        </w:rPr>
      </w:pPr>
      <w:r w:rsidRPr="00D31F43">
        <w:rPr>
          <w:rFonts w:ascii="Times New Roman" w:hAnsi="Times New Roman"/>
        </w:rPr>
        <w:t>Łączna wartość zmian wysokości wynagrodzenia Wykonawcy, dokonanych na podstawie postanowień niniejszego paragrafu nie może być wyższa</w:t>
      </w:r>
      <w:r w:rsidR="00CA65BF" w:rsidRPr="00D31F43">
        <w:rPr>
          <w:rFonts w:ascii="Times New Roman" w:hAnsi="Times New Roman"/>
        </w:rPr>
        <w:t>/niższa</w:t>
      </w:r>
      <w:r w:rsidRPr="00D31F43">
        <w:rPr>
          <w:rFonts w:ascii="Times New Roman" w:hAnsi="Times New Roman"/>
        </w:rPr>
        <w:t xml:space="preserve"> niż 5 % w stosunku do pierwotnej wartości brutto umowy określonej w § </w:t>
      </w:r>
      <w:r w:rsidR="00CA65BF" w:rsidRPr="00D31F43">
        <w:rPr>
          <w:rFonts w:ascii="Times New Roman" w:hAnsi="Times New Roman"/>
        </w:rPr>
        <w:t>12</w:t>
      </w:r>
      <w:r w:rsidRPr="00D31F43">
        <w:rPr>
          <w:rFonts w:ascii="Times New Roman" w:hAnsi="Times New Roman"/>
        </w:rPr>
        <w:t xml:space="preserve"> ust. 2.</w:t>
      </w:r>
    </w:p>
    <w:p w14:paraId="7E93EAFC" w14:textId="4D28E2BB" w:rsidR="00CA65BF" w:rsidRPr="00D31F43" w:rsidRDefault="00CA65BF" w:rsidP="00AD29EF">
      <w:pPr>
        <w:pStyle w:val="Akapitzlist"/>
        <w:numPr>
          <w:ilvl w:val="0"/>
          <w:numId w:val="54"/>
        </w:numPr>
        <w:tabs>
          <w:tab w:val="left" w:pos="851"/>
        </w:tabs>
        <w:autoSpaceDE w:val="0"/>
        <w:spacing w:line="240" w:lineRule="auto"/>
        <w:ind w:left="426"/>
        <w:jc w:val="both"/>
        <w:rPr>
          <w:rFonts w:ascii="Times New Roman" w:hAnsi="Times New Roman"/>
          <w:bCs/>
        </w:rPr>
      </w:pPr>
      <w:r w:rsidRPr="00D31F43">
        <w:rPr>
          <w:rFonts w:ascii="Times New Roman" w:hAnsi="Times New Roman"/>
        </w:rPr>
        <w:t>Zmiana wysokości wynagrodzenia oznacza spadek lub wzrost.</w:t>
      </w:r>
    </w:p>
    <w:p w14:paraId="6F864AC4" w14:textId="56558443" w:rsidR="00CA65BF" w:rsidRPr="00D31F43" w:rsidRDefault="00CA65BF" w:rsidP="00AD29EF">
      <w:pPr>
        <w:pStyle w:val="Akapitzlist"/>
        <w:numPr>
          <w:ilvl w:val="0"/>
          <w:numId w:val="54"/>
        </w:numPr>
        <w:tabs>
          <w:tab w:val="left" w:pos="851"/>
        </w:tabs>
        <w:autoSpaceDE w:val="0"/>
        <w:spacing w:line="240" w:lineRule="auto"/>
        <w:ind w:left="426"/>
        <w:jc w:val="both"/>
        <w:rPr>
          <w:rFonts w:ascii="Times New Roman" w:hAnsi="Times New Roman"/>
          <w:bCs/>
        </w:rPr>
      </w:pPr>
      <w:r w:rsidRPr="00D31F43">
        <w:rPr>
          <w:rFonts w:ascii="Times New Roman" w:hAnsi="Times New Roman"/>
        </w:rPr>
        <w:t>W przypadku spadku wskaźnika, o którym mowa w ust. 2, Zamawiający może żądać zmniejszenia wynagrodzenia Wykonawcy na zasadach wskazanych powyżej.</w:t>
      </w:r>
    </w:p>
    <w:p w14:paraId="3A0CDFC0" w14:textId="77777777" w:rsidR="00FD1D02" w:rsidRPr="00D31F43" w:rsidRDefault="00D02F12" w:rsidP="00AD29EF">
      <w:pPr>
        <w:pStyle w:val="Akapitzlist"/>
        <w:numPr>
          <w:ilvl w:val="0"/>
          <w:numId w:val="54"/>
        </w:numPr>
        <w:tabs>
          <w:tab w:val="left" w:pos="851"/>
        </w:tabs>
        <w:autoSpaceDE w:val="0"/>
        <w:spacing w:line="240" w:lineRule="auto"/>
        <w:ind w:left="426"/>
        <w:jc w:val="both"/>
        <w:rPr>
          <w:rFonts w:ascii="Times New Roman" w:hAnsi="Times New Roman"/>
          <w:bCs/>
        </w:rPr>
      </w:pPr>
      <w:r w:rsidRPr="00D31F43">
        <w:rPr>
          <w:rFonts w:ascii="Times New Roman" w:hAnsi="Times New Roman"/>
        </w:rPr>
        <w:t>Zmiana wynagrodzenia w oparciu o niniejszy paragraf wymaga zgodnej woli obu Stron wyrażonej aneksem do umowy.</w:t>
      </w:r>
    </w:p>
    <w:p w14:paraId="158986C0" w14:textId="06E36147" w:rsidR="00FD1D02" w:rsidRPr="00D31F43" w:rsidRDefault="00D02F12" w:rsidP="00AD29EF">
      <w:pPr>
        <w:pStyle w:val="Akapitzlist"/>
        <w:numPr>
          <w:ilvl w:val="0"/>
          <w:numId w:val="54"/>
        </w:numPr>
        <w:tabs>
          <w:tab w:val="left" w:pos="851"/>
        </w:tabs>
        <w:autoSpaceDE w:val="0"/>
        <w:spacing w:line="240" w:lineRule="auto"/>
        <w:ind w:left="426"/>
        <w:jc w:val="both"/>
        <w:rPr>
          <w:rFonts w:ascii="Times New Roman" w:hAnsi="Times New Roman"/>
          <w:bCs/>
        </w:rPr>
      </w:pPr>
      <w:r w:rsidRPr="00D31F43">
        <w:rPr>
          <w:rFonts w:ascii="Times New Roman" w:hAnsi="Times New Roman"/>
        </w:rPr>
        <w:t>Zmiana Umowy w zakresie zmiany wynagrodzenia z przyczyn określonych w ust. 1 obejmować będzie wyłącznie płatności za prac</w:t>
      </w:r>
      <w:r w:rsidR="003C3097" w:rsidRPr="00D31F43">
        <w:rPr>
          <w:rFonts w:ascii="Times New Roman" w:hAnsi="Times New Roman"/>
        </w:rPr>
        <w:t>e</w:t>
      </w:r>
      <w:r w:rsidRPr="00D31F43">
        <w:rPr>
          <w:rFonts w:ascii="Times New Roman" w:hAnsi="Times New Roman"/>
        </w:rPr>
        <w:t>, których w dniu złożenia wniosku</w:t>
      </w:r>
      <w:r w:rsidR="00AD29EF" w:rsidRPr="00D31F43">
        <w:rPr>
          <w:rFonts w:ascii="Times New Roman" w:hAnsi="Times New Roman"/>
        </w:rPr>
        <w:t xml:space="preserve"> </w:t>
      </w:r>
      <w:r w:rsidR="00512804" w:rsidRPr="00D31F43">
        <w:rPr>
          <w:rFonts w:ascii="Times New Roman" w:hAnsi="Times New Roman"/>
        </w:rPr>
        <w:t>o zmianę jeszcze nie wykonano</w:t>
      </w:r>
      <w:r w:rsidRPr="00D31F43">
        <w:rPr>
          <w:rFonts w:ascii="Times New Roman" w:hAnsi="Times New Roman"/>
        </w:rPr>
        <w:t>.</w:t>
      </w:r>
    </w:p>
    <w:p w14:paraId="1CF414CC" w14:textId="36D700EC" w:rsidR="00FD1D02" w:rsidRPr="00D31F43" w:rsidRDefault="00D02F12" w:rsidP="00AD29EF">
      <w:pPr>
        <w:pStyle w:val="Akapitzlist"/>
        <w:numPr>
          <w:ilvl w:val="0"/>
          <w:numId w:val="54"/>
        </w:numPr>
        <w:tabs>
          <w:tab w:val="left" w:pos="851"/>
        </w:tabs>
        <w:autoSpaceDE w:val="0"/>
        <w:spacing w:line="240" w:lineRule="auto"/>
        <w:ind w:left="426"/>
        <w:jc w:val="both"/>
        <w:rPr>
          <w:rFonts w:ascii="Times New Roman" w:hAnsi="Times New Roman"/>
          <w:bCs/>
        </w:rPr>
      </w:pPr>
      <w:r w:rsidRPr="00D31F43">
        <w:rPr>
          <w:rFonts w:ascii="Times New Roman" w:hAnsi="Times New Roman"/>
        </w:rPr>
        <w:t>Postanowień umownych w zakresie waloryzacji nie stosuje się od chwili</w:t>
      </w:r>
      <w:r w:rsidR="00833516" w:rsidRPr="00D31F43">
        <w:rPr>
          <w:rFonts w:ascii="Times New Roman" w:hAnsi="Times New Roman"/>
        </w:rPr>
        <w:t xml:space="preserve"> </w:t>
      </w:r>
      <w:r w:rsidRPr="00D31F43">
        <w:rPr>
          <w:rFonts w:ascii="Times New Roman" w:hAnsi="Times New Roman"/>
        </w:rPr>
        <w:t>osiągnięcia limitu, o którym mowa w ust. </w:t>
      </w:r>
      <w:r w:rsidR="003C3097" w:rsidRPr="00D31F43">
        <w:rPr>
          <w:rFonts w:ascii="Times New Roman" w:hAnsi="Times New Roman"/>
        </w:rPr>
        <w:t>8</w:t>
      </w:r>
      <w:r w:rsidRPr="00D31F43">
        <w:rPr>
          <w:rFonts w:ascii="Times New Roman" w:hAnsi="Times New Roman"/>
        </w:rPr>
        <w:t>.</w:t>
      </w:r>
    </w:p>
    <w:p w14:paraId="242D09D0" w14:textId="49EB496D" w:rsidR="00D02F12" w:rsidRPr="00D31F43" w:rsidRDefault="00D02F12" w:rsidP="00AD29EF">
      <w:pPr>
        <w:pStyle w:val="Akapitzlist"/>
        <w:numPr>
          <w:ilvl w:val="0"/>
          <w:numId w:val="54"/>
        </w:numPr>
        <w:tabs>
          <w:tab w:val="left" w:pos="851"/>
        </w:tabs>
        <w:autoSpaceDE w:val="0"/>
        <w:spacing w:line="240" w:lineRule="auto"/>
        <w:ind w:left="426"/>
        <w:jc w:val="both"/>
        <w:rPr>
          <w:rFonts w:ascii="Times New Roman" w:hAnsi="Times New Roman"/>
          <w:bCs/>
        </w:rPr>
      </w:pPr>
      <w:r w:rsidRPr="00D31F43">
        <w:rPr>
          <w:rFonts w:ascii="Times New Roman" w:hAnsi="Times New Roman"/>
        </w:rPr>
        <w:t>(w przypadku wykonania przedsięwzięcia przy udziale podwykonawców)</w:t>
      </w:r>
      <w:r w:rsidRPr="00D31F43">
        <w:rPr>
          <w:rFonts w:ascii="Times New Roman" w:hAnsi="Times New Roman"/>
        </w:rPr>
        <w:br/>
        <w:t>Wykonawca, którego Wynagrodzenie zostało zmienione zobowiązuje się do zmiany Wynagrodzenia przysługującego Podwykonawcy, z którym zawarł umowę, w zakresie odpowiadającym zmianom kosztów dotyczących zobowiązania Podwykonawcy, w przypadkach określonych w ustawie.</w:t>
      </w:r>
    </w:p>
    <w:p w14:paraId="743B1A63" w14:textId="5570CB2D" w:rsidR="00B53F74" w:rsidRPr="00D31F43" w:rsidRDefault="00B86EF2" w:rsidP="007E329A">
      <w:pPr>
        <w:pStyle w:val="Stopka"/>
        <w:tabs>
          <w:tab w:val="clear" w:pos="4536"/>
          <w:tab w:val="clear" w:pos="9072"/>
        </w:tabs>
        <w:jc w:val="center"/>
        <w:rPr>
          <w:b/>
          <w:bCs/>
          <w:sz w:val="22"/>
          <w:szCs w:val="22"/>
        </w:rPr>
      </w:pPr>
      <w:bookmarkStart w:id="3" w:name="_Hlk139964492"/>
      <w:r w:rsidRPr="00D31F43">
        <w:rPr>
          <w:b/>
          <w:bCs/>
          <w:sz w:val="22"/>
          <w:szCs w:val="22"/>
        </w:rPr>
        <w:t xml:space="preserve">§ </w:t>
      </w:r>
      <w:r w:rsidR="001473BC" w:rsidRPr="00D31F43">
        <w:rPr>
          <w:b/>
          <w:bCs/>
          <w:sz w:val="22"/>
          <w:szCs w:val="22"/>
        </w:rPr>
        <w:t>14</w:t>
      </w:r>
    </w:p>
    <w:bookmarkEnd w:id="3"/>
    <w:p w14:paraId="1A704938" w14:textId="77777777" w:rsidR="00B53F74" w:rsidRPr="00D31F43" w:rsidRDefault="00026932" w:rsidP="007E329A">
      <w:pPr>
        <w:pStyle w:val="Stopka"/>
        <w:numPr>
          <w:ilvl w:val="0"/>
          <w:numId w:val="22"/>
        </w:numPr>
        <w:tabs>
          <w:tab w:val="clear" w:pos="4536"/>
          <w:tab w:val="clear" w:pos="9072"/>
        </w:tabs>
        <w:ind w:left="426"/>
        <w:jc w:val="both"/>
        <w:rPr>
          <w:sz w:val="22"/>
          <w:szCs w:val="22"/>
        </w:rPr>
      </w:pPr>
      <w:r w:rsidRPr="00D31F43">
        <w:rPr>
          <w:sz w:val="22"/>
          <w:szCs w:val="22"/>
        </w:rPr>
        <w:t xml:space="preserve">Strony postanawiają, że wypłata wynagrodzenia za wykonanie przedmiotu umowy odbywać się będzie wynikowo /powykonawczo/ na podstawie cen brutto ustalonych w drodze przetargu zgodnych z kosztorysem ofertowym będącym załącznikiem do umowy – Załącznik Nr 1. </w:t>
      </w:r>
    </w:p>
    <w:p w14:paraId="60B5A98E" w14:textId="6D6096EB" w:rsidR="00B53F74" w:rsidRPr="00D31F43" w:rsidRDefault="00026932" w:rsidP="007E329A">
      <w:pPr>
        <w:pStyle w:val="Stopka"/>
        <w:numPr>
          <w:ilvl w:val="0"/>
          <w:numId w:val="22"/>
        </w:numPr>
        <w:tabs>
          <w:tab w:val="clear" w:pos="4536"/>
          <w:tab w:val="clear" w:pos="9072"/>
        </w:tabs>
        <w:ind w:left="426"/>
        <w:jc w:val="both"/>
        <w:rPr>
          <w:sz w:val="22"/>
          <w:szCs w:val="22"/>
        </w:rPr>
      </w:pPr>
      <w:r w:rsidRPr="00D31F43">
        <w:rPr>
          <w:sz w:val="22"/>
          <w:szCs w:val="22"/>
        </w:rPr>
        <w:t>Rozliczenia będą się odbywać fakturami częściowymi, które Wykonawca będzie wyst</w:t>
      </w:r>
      <w:r w:rsidR="00B53F74" w:rsidRPr="00D31F43">
        <w:rPr>
          <w:sz w:val="22"/>
          <w:szCs w:val="22"/>
        </w:rPr>
        <w:t xml:space="preserve">awiał Zamawiającemu co miesiąc, </w:t>
      </w:r>
      <w:r w:rsidRPr="00D31F43">
        <w:rPr>
          <w:sz w:val="22"/>
          <w:szCs w:val="22"/>
        </w:rPr>
        <w:t>tj. każdorazowo po upływie miesiąca ka</w:t>
      </w:r>
      <w:r w:rsidR="00B53F74" w:rsidRPr="00D31F43">
        <w:rPr>
          <w:sz w:val="22"/>
          <w:szCs w:val="22"/>
        </w:rPr>
        <w:t>lendarzowego wykonywania usługi,</w:t>
      </w:r>
      <w:r w:rsidR="002C1737" w:rsidRPr="00D31F43">
        <w:rPr>
          <w:sz w:val="22"/>
          <w:szCs w:val="22"/>
        </w:rPr>
        <w:t xml:space="preserve"> do 10</w:t>
      </w:r>
      <w:r w:rsidRPr="00D31F43">
        <w:rPr>
          <w:sz w:val="22"/>
          <w:szCs w:val="22"/>
        </w:rPr>
        <w:t xml:space="preserve"> dnia miesiąca następnego, w wysokości 100 % faktycznie w tym okresie wykonanych usług, z czego pierwsza faktura będzie płatn</w:t>
      </w:r>
      <w:r w:rsidR="00B53F74" w:rsidRPr="00D31F43">
        <w:rPr>
          <w:sz w:val="22"/>
          <w:szCs w:val="22"/>
        </w:rPr>
        <w:t>a nie wcześniej jak w lutym 202</w:t>
      </w:r>
      <w:r w:rsidR="00833516" w:rsidRPr="00D31F43">
        <w:rPr>
          <w:sz w:val="22"/>
          <w:szCs w:val="22"/>
        </w:rPr>
        <w:t>5</w:t>
      </w:r>
      <w:r w:rsidRPr="00D31F43">
        <w:rPr>
          <w:sz w:val="22"/>
          <w:szCs w:val="22"/>
        </w:rPr>
        <w:t xml:space="preserve"> r.  </w:t>
      </w:r>
    </w:p>
    <w:p w14:paraId="34369FFA" w14:textId="31201CC8" w:rsidR="00B53F74" w:rsidRPr="00D31F43" w:rsidRDefault="00026932" w:rsidP="007E329A">
      <w:pPr>
        <w:pStyle w:val="Stopka"/>
        <w:numPr>
          <w:ilvl w:val="0"/>
          <w:numId w:val="22"/>
        </w:numPr>
        <w:tabs>
          <w:tab w:val="clear" w:pos="4536"/>
          <w:tab w:val="clear" w:pos="9072"/>
        </w:tabs>
        <w:ind w:left="426"/>
        <w:jc w:val="both"/>
        <w:rPr>
          <w:sz w:val="22"/>
          <w:szCs w:val="22"/>
        </w:rPr>
      </w:pPr>
      <w:r w:rsidRPr="00D31F43">
        <w:rPr>
          <w:sz w:val="22"/>
          <w:szCs w:val="22"/>
        </w:rPr>
        <w:t xml:space="preserve">Rozliczenie końcowe nastąpi fakturą końcową wystawioną po zakończeniu świadczenia usług </w:t>
      </w:r>
      <w:r w:rsidR="00B53F74" w:rsidRPr="00D31F43">
        <w:rPr>
          <w:sz w:val="22"/>
          <w:szCs w:val="22"/>
        </w:rPr>
        <w:br/>
      </w:r>
      <w:r w:rsidRPr="00D31F43">
        <w:rPr>
          <w:sz w:val="22"/>
          <w:szCs w:val="22"/>
        </w:rPr>
        <w:t xml:space="preserve">i dopełnieniu wszelkich wymaganych przez Zamawiającego wymogów i formalności zawartych w specyfikacji warunków zamówienia i niniejszej umowie. </w:t>
      </w:r>
    </w:p>
    <w:p w14:paraId="2EA4092C" w14:textId="254DDC02" w:rsidR="00B53F74" w:rsidRPr="00D31F43" w:rsidRDefault="00026932" w:rsidP="007E329A">
      <w:pPr>
        <w:pStyle w:val="Stopka"/>
        <w:numPr>
          <w:ilvl w:val="0"/>
          <w:numId w:val="22"/>
        </w:numPr>
        <w:tabs>
          <w:tab w:val="clear" w:pos="4536"/>
          <w:tab w:val="clear" w:pos="9072"/>
        </w:tabs>
        <w:ind w:left="426"/>
        <w:jc w:val="both"/>
        <w:rPr>
          <w:sz w:val="22"/>
          <w:szCs w:val="22"/>
        </w:rPr>
      </w:pPr>
      <w:r w:rsidRPr="00D31F43">
        <w:rPr>
          <w:sz w:val="22"/>
          <w:szCs w:val="22"/>
        </w:rPr>
        <w:t xml:space="preserve">Podstawą </w:t>
      </w:r>
      <w:r w:rsidR="00A72FE8" w:rsidRPr="00D31F43">
        <w:rPr>
          <w:sz w:val="22"/>
          <w:szCs w:val="22"/>
        </w:rPr>
        <w:t>zapłaty</w:t>
      </w:r>
      <w:r w:rsidRPr="00D31F43">
        <w:rPr>
          <w:sz w:val="22"/>
          <w:szCs w:val="22"/>
        </w:rPr>
        <w:t xml:space="preserve"> faktury częściowej oraz końcowej jest </w:t>
      </w:r>
      <w:r w:rsidR="00A72FE8" w:rsidRPr="00D31F43">
        <w:rPr>
          <w:sz w:val="22"/>
          <w:szCs w:val="22"/>
        </w:rPr>
        <w:t>zbiorcze zestawienie kwitów wagowych, które Wykonawca dostarczy w termini</w:t>
      </w:r>
      <w:r w:rsidR="00631519" w:rsidRPr="00D31F43">
        <w:rPr>
          <w:sz w:val="22"/>
          <w:szCs w:val="22"/>
        </w:rPr>
        <w:t xml:space="preserve">e określonym w § </w:t>
      </w:r>
      <w:r w:rsidR="00022F87" w:rsidRPr="00D31F43">
        <w:rPr>
          <w:sz w:val="22"/>
          <w:szCs w:val="22"/>
        </w:rPr>
        <w:t>7</w:t>
      </w:r>
      <w:r w:rsidR="006A18A2" w:rsidRPr="00D31F43">
        <w:rPr>
          <w:sz w:val="22"/>
          <w:szCs w:val="22"/>
        </w:rPr>
        <w:t xml:space="preserve"> </w:t>
      </w:r>
      <w:r w:rsidR="00022F87" w:rsidRPr="00D31F43">
        <w:rPr>
          <w:sz w:val="22"/>
          <w:szCs w:val="22"/>
        </w:rPr>
        <w:t xml:space="preserve">ust. 2 </w:t>
      </w:r>
      <w:r w:rsidR="00631519" w:rsidRPr="00D31F43">
        <w:rPr>
          <w:sz w:val="22"/>
          <w:szCs w:val="22"/>
        </w:rPr>
        <w:t>umowy</w:t>
      </w:r>
      <w:r w:rsidR="006A18A2" w:rsidRPr="00D31F43">
        <w:rPr>
          <w:sz w:val="22"/>
          <w:szCs w:val="22"/>
        </w:rPr>
        <w:t>.</w:t>
      </w:r>
    </w:p>
    <w:p w14:paraId="66009E2C" w14:textId="78392470" w:rsidR="007C13A2" w:rsidRPr="00D31F43" w:rsidRDefault="00026932" w:rsidP="007E329A">
      <w:pPr>
        <w:pStyle w:val="Stopka"/>
        <w:numPr>
          <w:ilvl w:val="0"/>
          <w:numId w:val="22"/>
        </w:numPr>
        <w:tabs>
          <w:tab w:val="clear" w:pos="4536"/>
          <w:tab w:val="clear" w:pos="9072"/>
        </w:tabs>
        <w:ind w:left="426"/>
        <w:jc w:val="both"/>
        <w:rPr>
          <w:sz w:val="22"/>
          <w:szCs w:val="22"/>
        </w:rPr>
      </w:pPr>
      <w:r w:rsidRPr="00D31F43">
        <w:rPr>
          <w:sz w:val="22"/>
          <w:szCs w:val="22"/>
        </w:rPr>
        <w:t xml:space="preserve">W przypadku, gdy Wykonawca nie przedłoży Zamawiającemu stosownych dokumentów, o których mowa w Specyfikacji </w:t>
      </w:r>
      <w:r w:rsidR="006B6412" w:rsidRPr="00D31F43">
        <w:rPr>
          <w:sz w:val="22"/>
          <w:szCs w:val="22"/>
        </w:rPr>
        <w:t>Warunków Zamówienia oraz</w:t>
      </w:r>
      <w:r w:rsidR="00A56188" w:rsidRPr="00D31F43">
        <w:rPr>
          <w:sz w:val="22"/>
          <w:szCs w:val="22"/>
        </w:rPr>
        <w:t xml:space="preserve"> w § 7</w:t>
      </w:r>
      <w:r w:rsidR="00022F87" w:rsidRPr="00D31F43">
        <w:rPr>
          <w:sz w:val="22"/>
          <w:szCs w:val="22"/>
        </w:rPr>
        <w:t xml:space="preserve"> </w:t>
      </w:r>
      <w:r w:rsidRPr="00D31F43">
        <w:rPr>
          <w:sz w:val="22"/>
          <w:szCs w:val="22"/>
        </w:rPr>
        <w:t>umowy</w:t>
      </w:r>
      <w:r w:rsidR="004B56FE" w:rsidRPr="00D31F43">
        <w:rPr>
          <w:sz w:val="22"/>
          <w:szCs w:val="22"/>
        </w:rPr>
        <w:t>,</w:t>
      </w:r>
      <w:r w:rsidRPr="00D31F43">
        <w:rPr>
          <w:sz w:val="22"/>
          <w:szCs w:val="22"/>
        </w:rPr>
        <w:t xml:space="preserve"> wówczas Zamawiającemu przysługuje wstrzymanie płatności bez jakichkolwiek konsekwencji prawnych, </w:t>
      </w:r>
      <w:r w:rsidR="00022F87" w:rsidRPr="00D31F43">
        <w:rPr>
          <w:sz w:val="22"/>
          <w:szCs w:val="22"/>
        </w:rPr>
        <w:br/>
      </w:r>
      <w:r w:rsidRPr="00D31F43">
        <w:rPr>
          <w:sz w:val="22"/>
          <w:szCs w:val="22"/>
        </w:rPr>
        <w:t xml:space="preserve">a w szczególności bez skutków opóźnienia w zapłacie do czasu uzupełnienia brakujących dokumentów przez Wykonawcę. W przypadku nieprawidłowo wystawionej faktury Zamawiający zwróci ją Wykonawcy a termin zapłaty będzie liczony od wpływu poprawnie wystawionej faktury.  </w:t>
      </w:r>
    </w:p>
    <w:p w14:paraId="40C0D8DF" w14:textId="4BDDC9B4" w:rsidR="007C13A2" w:rsidRPr="00D31F43" w:rsidRDefault="00026932" w:rsidP="007E329A">
      <w:pPr>
        <w:pStyle w:val="Stopka"/>
        <w:numPr>
          <w:ilvl w:val="0"/>
          <w:numId w:val="22"/>
        </w:numPr>
        <w:tabs>
          <w:tab w:val="clear" w:pos="4536"/>
          <w:tab w:val="clear" w:pos="9072"/>
        </w:tabs>
        <w:ind w:left="426"/>
        <w:jc w:val="both"/>
        <w:rPr>
          <w:sz w:val="22"/>
          <w:szCs w:val="22"/>
        </w:rPr>
      </w:pPr>
      <w:r w:rsidRPr="00D31F43">
        <w:rPr>
          <w:sz w:val="22"/>
          <w:szCs w:val="22"/>
        </w:rPr>
        <w:t>Należności będą regulowane przelewem z rachunku bankowego Zamawiającego na rachunek bankowy Wykonawcy</w:t>
      </w:r>
      <w:r w:rsidRPr="00D31F43">
        <w:rPr>
          <w:iCs/>
          <w:sz w:val="22"/>
          <w:szCs w:val="22"/>
        </w:rPr>
        <w:t xml:space="preserve"> nr </w:t>
      </w:r>
      <w:r w:rsidR="00AE05A9" w:rsidRPr="00D31F43">
        <w:rPr>
          <w:b/>
          <w:iCs/>
          <w:sz w:val="22"/>
          <w:szCs w:val="22"/>
        </w:rPr>
        <w:t>………………………………………………………………</w:t>
      </w:r>
      <w:r w:rsidR="00505BDF" w:rsidRPr="00D31F43">
        <w:rPr>
          <w:b/>
          <w:iCs/>
          <w:sz w:val="22"/>
          <w:szCs w:val="22"/>
        </w:rPr>
        <w:t xml:space="preserve"> </w:t>
      </w:r>
      <w:r w:rsidR="00505BDF" w:rsidRPr="00D31F43">
        <w:rPr>
          <w:iCs/>
          <w:sz w:val="22"/>
          <w:szCs w:val="22"/>
        </w:rPr>
        <w:t>w</w:t>
      </w:r>
      <w:r w:rsidR="00AE05A9" w:rsidRPr="00D31F43">
        <w:rPr>
          <w:b/>
          <w:iCs/>
          <w:sz w:val="22"/>
          <w:szCs w:val="22"/>
        </w:rPr>
        <w:t xml:space="preserve"> </w:t>
      </w:r>
      <w:r w:rsidR="00AE05A9" w:rsidRPr="00D31F43">
        <w:rPr>
          <w:iCs/>
          <w:sz w:val="22"/>
          <w:szCs w:val="22"/>
        </w:rPr>
        <w:t>banku</w:t>
      </w:r>
      <w:r w:rsidR="00AE05A9" w:rsidRPr="00D31F43">
        <w:rPr>
          <w:b/>
          <w:iCs/>
          <w:sz w:val="22"/>
          <w:szCs w:val="22"/>
        </w:rPr>
        <w:t xml:space="preserve"> ……………………</w:t>
      </w:r>
      <w:r w:rsidR="00505BDF" w:rsidRPr="00D31F43">
        <w:rPr>
          <w:b/>
          <w:iCs/>
          <w:sz w:val="22"/>
          <w:szCs w:val="22"/>
        </w:rPr>
        <w:t>.</w:t>
      </w:r>
      <w:r w:rsidR="00505BDF" w:rsidRPr="00D31F43">
        <w:rPr>
          <w:iCs/>
          <w:sz w:val="22"/>
          <w:szCs w:val="22"/>
        </w:rPr>
        <w:t xml:space="preserve"> </w:t>
      </w:r>
      <w:r w:rsidRPr="00D31F43">
        <w:rPr>
          <w:sz w:val="22"/>
          <w:szCs w:val="22"/>
        </w:rPr>
        <w:t>w terminie do 21</w:t>
      </w:r>
      <w:r w:rsidR="00546091" w:rsidRPr="00D31F43">
        <w:rPr>
          <w:sz w:val="22"/>
          <w:szCs w:val="22"/>
        </w:rPr>
        <w:t xml:space="preserve"> </w:t>
      </w:r>
      <w:r w:rsidRPr="00D31F43">
        <w:rPr>
          <w:sz w:val="22"/>
          <w:szCs w:val="22"/>
        </w:rPr>
        <w:t>dni od daty doręczenia prawidłowo wystawionej faktury.</w:t>
      </w:r>
      <w:r w:rsidR="00546091" w:rsidRPr="00D31F43">
        <w:rPr>
          <w:sz w:val="22"/>
          <w:szCs w:val="22"/>
        </w:rPr>
        <w:t xml:space="preserve"> </w:t>
      </w:r>
      <w:r w:rsidR="00D61EE9" w:rsidRPr="00D31F43">
        <w:rPr>
          <w:sz w:val="22"/>
          <w:szCs w:val="22"/>
        </w:rPr>
        <w:br/>
      </w:r>
      <w:r w:rsidR="00804FBC" w:rsidRPr="00D31F43">
        <w:rPr>
          <w:sz w:val="22"/>
          <w:szCs w:val="22"/>
        </w:rPr>
        <w:t>W przypadku zmiany</w:t>
      </w:r>
      <w:r w:rsidR="00546091" w:rsidRPr="00D31F43">
        <w:rPr>
          <w:sz w:val="22"/>
          <w:szCs w:val="22"/>
        </w:rPr>
        <w:t xml:space="preserve"> rachunku bankowego </w:t>
      </w:r>
      <w:r w:rsidR="00804FBC" w:rsidRPr="00D31F43">
        <w:rPr>
          <w:sz w:val="22"/>
          <w:szCs w:val="22"/>
        </w:rPr>
        <w:t>Wykonawcy, Zamawiają</w:t>
      </w:r>
      <w:r w:rsidR="00B51E4C" w:rsidRPr="00D31F43">
        <w:rPr>
          <w:sz w:val="22"/>
          <w:szCs w:val="22"/>
        </w:rPr>
        <w:t xml:space="preserve">cy </w:t>
      </w:r>
      <w:r w:rsidR="00804FBC" w:rsidRPr="00D31F43">
        <w:rPr>
          <w:sz w:val="22"/>
          <w:szCs w:val="22"/>
        </w:rPr>
        <w:t>zostanie</w:t>
      </w:r>
      <w:r w:rsidR="00B51E4C" w:rsidRPr="00D31F43">
        <w:rPr>
          <w:sz w:val="22"/>
          <w:szCs w:val="22"/>
        </w:rPr>
        <w:t xml:space="preserve"> pisemnie</w:t>
      </w:r>
      <w:r w:rsidR="00804FBC" w:rsidRPr="00D31F43">
        <w:rPr>
          <w:sz w:val="22"/>
          <w:szCs w:val="22"/>
        </w:rPr>
        <w:t xml:space="preserve"> poinformowany o tym fakcie</w:t>
      </w:r>
      <w:r w:rsidR="00A83DD8" w:rsidRPr="00D31F43">
        <w:rPr>
          <w:sz w:val="22"/>
          <w:szCs w:val="22"/>
        </w:rPr>
        <w:t xml:space="preserve"> bez zbędnej zwłoki</w:t>
      </w:r>
      <w:r w:rsidR="00546091" w:rsidRPr="00D31F43">
        <w:rPr>
          <w:sz w:val="22"/>
          <w:szCs w:val="22"/>
        </w:rPr>
        <w:t xml:space="preserve">, bez konieczności zawarcia aneksu do umowy. </w:t>
      </w:r>
    </w:p>
    <w:p w14:paraId="6830A0F1" w14:textId="77777777" w:rsidR="00D61EE9" w:rsidRPr="00D31F43" w:rsidRDefault="00D61EE9" w:rsidP="00D61EE9">
      <w:pPr>
        <w:ind w:left="360"/>
        <w:jc w:val="both"/>
        <w:rPr>
          <w:sz w:val="16"/>
          <w:szCs w:val="16"/>
        </w:rPr>
      </w:pPr>
      <w:r w:rsidRPr="00D31F43">
        <w:rPr>
          <w:sz w:val="16"/>
          <w:szCs w:val="16"/>
        </w:rPr>
        <w:t xml:space="preserve">*) w przypadku, jeżeli </w:t>
      </w:r>
      <w:r w:rsidRPr="00D31F43">
        <w:rPr>
          <w:bCs/>
          <w:sz w:val="16"/>
          <w:szCs w:val="16"/>
        </w:rPr>
        <w:t>Wykonawcą jest Konsorcjum</w:t>
      </w:r>
      <w:r w:rsidRPr="00D31F43">
        <w:rPr>
          <w:sz w:val="16"/>
          <w:szCs w:val="16"/>
        </w:rPr>
        <w:t xml:space="preserve"> , ust. 6 brzmieć będzie następująco:</w:t>
      </w:r>
    </w:p>
    <w:p w14:paraId="254ACF98" w14:textId="062A1E80" w:rsidR="00D61EE9" w:rsidRPr="00D31F43" w:rsidRDefault="00D61EE9" w:rsidP="00D61EE9">
      <w:pPr>
        <w:suppressAutoHyphens w:val="0"/>
        <w:ind w:left="360" w:hanging="360"/>
        <w:jc w:val="both"/>
        <w:rPr>
          <w:bCs/>
          <w:lang w:eastAsia="pl-PL"/>
        </w:rPr>
      </w:pPr>
      <w:r w:rsidRPr="00D31F43">
        <w:rPr>
          <w:sz w:val="22"/>
          <w:szCs w:val="22"/>
        </w:rPr>
        <w:t>6.  * Należności będą regulowane przelewem z rachunku bankowego Zamawiającego na rachunek bankowy Lidera Konsorcjum</w:t>
      </w:r>
      <w:r w:rsidRPr="00D31F43">
        <w:rPr>
          <w:iCs/>
          <w:sz w:val="22"/>
          <w:szCs w:val="22"/>
        </w:rPr>
        <w:t xml:space="preserve"> </w:t>
      </w:r>
      <w:r w:rsidRPr="00D31F43">
        <w:t xml:space="preserve">tj. .................................................................................................             </w:t>
      </w:r>
    </w:p>
    <w:p w14:paraId="420ACE97" w14:textId="77777777" w:rsidR="00D61EE9" w:rsidRPr="00D31F43" w:rsidRDefault="00D61EE9" w:rsidP="00D61EE9">
      <w:pPr>
        <w:ind w:left="360"/>
        <w:jc w:val="both"/>
        <w:rPr>
          <w:bCs/>
        </w:rPr>
      </w:pPr>
      <w:r w:rsidRPr="00D31F43">
        <w:t xml:space="preserve">                                                              </w:t>
      </w:r>
      <w:r w:rsidRPr="00D31F43">
        <w:rPr>
          <w:sz w:val="16"/>
          <w:szCs w:val="16"/>
        </w:rPr>
        <w:t xml:space="preserve">                                        (nazwa/firma  Lidera)                                              </w:t>
      </w:r>
    </w:p>
    <w:p w14:paraId="79CCECEB" w14:textId="77777777" w:rsidR="00A13106" w:rsidRPr="00D31F43" w:rsidRDefault="00D61EE9" w:rsidP="00A13106">
      <w:pPr>
        <w:ind w:left="360"/>
        <w:jc w:val="both"/>
        <w:rPr>
          <w:lang w:eastAsia="pl-PL"/>
        </w:rPr>
      </w:pPr>
      <w:r w:rsidRPr="00D31F43">
        <w:rPr>
          <w:iCs/>
          <w:sz w:val="22"/>
          <w:szCs w:val="22"/>
        </w:rPr>
        <w:t xml:space="preserve">nr </w:t>
      </w:r>
      <w:r w:rsidRPr="00D31F43">
        <w:rPr>
          <w:b/>
          <w:iCs/>
          <w:sz w:val="22"/>
          <w:szCs w:val="22"/>
        </w:rPr>
        <w:t xml:space="preserve">……………………………………………………………… </w:t>
      </w:r>
      <w:r w:rsidRPr="00D31F43">
        <w:rPr>
          <w:iCs/>
          <w:sz w:val="22"/>
          <w:szCs w:val="22"/>
        </w:rPr>
        <w:t>w</w:t>
      </w:r>
      <w:r w:rsidRPr="00D31F43">
        <w:rPr>
          <w:b/>
          <w:iCs/>
          <w:sz w:val="22"/>
          <w:szCs w:val="22"/>
        </w:rPr>
        <w:t xml:space="preserve"> </w:t>
      </w:r>
      <w:r w:rsidRPr="00D31F43">
        <w:rPr>
          <w:iCs/>
          <w:sz w:val="22"/>
          <w:szCs w:val="22"/>
        </w:rPr>
        <w:t>banku</w:t>
      </w:r>
      <w:r w:rsidRPr="00D31F43">
        <w:rPr>
          <w:b/>
          <w:iCs/>
          <w:sz w:val="22"/>
          <w:szCs w:val="22"/>
        </w:rPr>
        <w:t xml:space="preserve"> …………………….</w:t>
      </w:r>
      <w:r w:rsidRPr="00D31F43">
        <w:rPr>
          <w:iCs/>
          <w:sz w:val="22"/>
          <w:szCs w:val="22"/>
        </w:rPr>
        <w:t xml:space="preserve"> </w:t>
      </w:r>
      <w:r w:rsidRPr="00D31F43">
        <w:rPr>
          <w:sz w:val="22"/>
          <w:szCs w:val="22"/>
        </w:rPr>
        <w:t xml:space="preserve">w terminie do 21 dni od daty doręczenia prawidłowo wystawionej faktury. </w:t>
      </w:r>
      <w:r w:rsidR="00A13106" w:rsidRPr="00D31F43">
        <w:t>Faktury będzie wystawiał Lider tj. ..................................................................................................................</w:t>
      </w:r>
    </w:p>
    <w:p w14:paraId="45A9F286" w14:textId="77777777" w:rsidR="00A13106" w:rsidRPr="00D31F43" w:rsidRDefault="00A13106" w:rsidP="00A13106">
      <w:pPr>
        <w:ind w:left="360"/>
        <w:jc w:val="both"/>
        <w:rPr>
          <w:bCs/>
        </w:rPr>
      </w:pPr>
      <w:r w:rsidRPr="00D31F43">
        <w:rPr>
          <w:sz w:val="16"/>
          <w:szCs w:val="16"/>
        </w:rPr>
        <w:t xml:space="preserve">                                                                                                      (nazwa/firma  Lidera)                                              </w:t>
      </w:r>
    </w:p>
    <w:p w14:paraId="7FFD8AA1" w14:textId="23C9E1F6" w:rsidR="00D61EE9" w:rsidRPr="00D31F43" w:rsidRDefault="00D61EE9" w:rsidP="00D61EE9">
      <w:pPr>
        <w:ind w:left="360"/>
        <w:jc w:val="both"/>
        <w:rPr>
          <w:bCs/>
          <w:lang w:eastAsia="pl-PL"/>
        </w:rPr>
      </w:pPr>
      <w:r w:rsidRPr="00D31F43">
        <w:rPr>
          <w:sz w:val="22"/>
          <w:szCs w:val="22"/>
        </w:rPr>
        <w:t xml:space="preserve">W przypadku zmiany rachunku bankowego Lidera Konsorcjum, Zamawiający zostanie pisemnie poinformowany o tym fakcie bez zbędnej zwłoki, bez konieczności zawarcia aneksu do umowy. </w:t>
      </w:r>
    </w:p>
    <w:p w14:paraId="4EC3B952" w14:textId="3046F423" w:rsidR="00D06F01" w:rsidRPr="00D31F43" w:rsidRDefault="00D06F01" w:rsidP="007E329A">
      <w:pPr>
        <w:pStyle w:val="Stopka"/>
        <w:numPr>
          <w:ilvl w:val="0"/>
          <w:numId w:val="22"/>
        </w:numPr>
        <w:tabs>
          <w:tab w:val="clear" w:pos="4536"/>
          <w:tab w:val="clear" w:pos="9072"/>
        </w:tabs>
        <w:ind w:left="426"/>
        <w:jc w:val="both"/>
        <w:rPr>
          <w:sz w:val="22"/>
          <w:szCs w:val="22"/>
        </w:rPr>
      </w:pPr>
      <w:r w:rsidRPr="00D31F43">
        <w:rPr>
          <w:sz w:val="22"/>
          <w:szCs w:val="22"/>
        </w:rPr>
        <w:t>Za dzień zapłaty uważany będzie dzień obciążenia rachunku bankowego Zamawiającego.</w:t>
      </w:r>
    </w:p>
    <w:p w14:paraId="414CC984" w14:textId="77777777" w:rsidR="007C13A2" w:rsidRPr="00D31F43" w:rsidRDefault="00026932" w:rsidP="007E329A">
      <w:pPr>
        <w:pStyle w:val="Stopka"/>
        <w:numPr>
          <w:ilvl w:val="0"/>
          <w:numId w:val="22"/>
        </w:numPr>
        <w:tabs>
          <w:tab w:val="clear" w:pos="4536"/>
          <w:tab w:val="clear" w:pos="9072"/>
        </w:tabs>
        <w:ind w:left="426"/>
        <w:jc w:val="both"/>
        <w:rPr>
          <w:sz w:val="22"/>
          <w:szCs w:val="22"/>
        </w:rPr>
      </w:pPr>
      <w:r w:rsidRPr="00D31F43">
        <w:rPr>
          <w:sz w:val="22"/>
          <w:szCs w:val="22"/>
        </w:rPr>
        <w:t xml:space="preserve">Zamawiający oświadcza, że jest podatnikiem podatku od towarów i usług, a jego pełna nazwa dla celów identyfikacji podatkowej brzmi: Gmina Miasto Krosno, 38-400 Krosno, ul. Lwowska 28a, </w:t>
      </w:r>
      <w:r w:rsidRPr="00D31F43">
        <w:rPr>
          <w:b/>
          <w:bCs/>
          <w:sz w:val="22"/>
          <w:szCs w:val="22"/>
        </w:rPr>
        <w:t>NIP: 684-00-13-798.</w:t>
      </w:r>
    </w:p>
    <w:p w14:paraId="37A3AD90" w14:textId="45CB7C10" w:rsidR="00026932" w:rsidRPr="00D31F43" w:rsidRDefault="00026932" w:rsidP="007E329A">
      <w:pPr>
        <w:pStyle w:val="Stopka"/>
        <w:numPr>
          <w:ilvl w:val="0"/>
          <w:numId w:val="22"/>
        </w:numPr>
        <w:tabs>
          <w:tab w:val="clear" w:pos="4536"/>
          <w:tab w:val="clear" w:pos="9072"/>
        </w:tabs>
        <w:ind w:left="426"/>
        <w:jc w:val="both"/>
        <w:rPr>
          <w:sz w:val="22"/>
          <w:szCs w:val="22"/>
        </w:rPr>
      </w:pPr>
      <w:r w:rsidRPr="00D31F43">
        <w:rPr>
          <w:sz w:val="22"/>
          <w:szCs w:val="22"/>
        </w:rPr>
        <w:t xml:space="preserve">Wykonawca oświadcza, że jest podatnikiem podatku od towarów i usług. </w:t>
      </w:r>
      <w:r w:rsidR="007C13A2" w:rsidRPr="00D31F43">
        <w:rPr>
          <w:sz w:val="22"/>
          <w:szCs w:val="22"/>
        </w:rPr>
        <w:br/>
      </w:r>
      <w:r w:rsidRPr="00D31F43">
        <w:rPr>
          <w:b/>
          <w:bCs/>
          <w:sz w:val="22"/>
          <w:szCs w:val="22"/>
        </w:rPr>
        <w:t xml:space="preserve">NIP: </w:t>
      </w:r>
      <w:r w:rsidR="00AE05A9" w:rsidRPr="00D31F43">
        <w:rPr>
          <w:b/>
          <w:bCs/>
          <w:sz w:val="22"/>
          <w:szCs w:val="22"/>
        </w:rPr>
        <w:t>………………………….</w:t>
      </w:r>
      <w:r w:rsidRPr="00D31F43">
        <w:rPr>
          <w:bCs/>
          <w:sz w:val="22"/>
          <w:szCs w:val="22"/>
        </w:rPr>
        <w:t xml:space="preserve">. </w:t>
      </w:r>
    </w:p>
    <w:p w14:paraId="4BF1D1B8" w14:textId="77777777" w:rsidR="005079E5" w:rsidRPr="00D31F43" w:rsidRDefault="005079E5" w:rsidP="007E329A">
      <w:pPr>
        <w:rPr>
          <w:b/>
          <w:bCs/>
          <w:sz w:val="22"/>
          <w:szCs w:val="22"/>
        </w:rPr>
      </w:pPr>
    </w:p>
    <w:p w14:paraId="28646009" w14:textId="39E52D36" w:rsidR="00026932" w:rsidRPr="00D31F43" w:rsidRDefault="007C13A2" w:rsidP="007E329A">
      <w:pPr>
        <w:jc w:val="center"/>
        <w:rPr>
          <w:sz w:val="22"/>
          <w:szCs w:val="22"/>
        </w:rPr>
      </w:pPr>
      <w:r w:rsidRPr="00D31F43">
        <w:rPr>
          <w:b/>
          <w:bCs/>
          <w:sz w:val="22"/>
          <w:szCs w:val="22"/>
        </w:rPr>
        <w:t xml:space="preserve">§ </w:t>
      </w:r>
      <w:r w:rsidR="001473BC" w:rsidRPr="00D31F43">
        <w:rPr>
          <w:b/>
          <w:bCs/>
          <w:sz w:val="22"/>
          <w:szCs w:val="22"/>
        </w:rPr>
        <w:t>15</w:t>
      </w:r>
    </w:p>
    <w:p w14:paraId="2DC50E04" w14:textId="24153A96" w:rsidR="007C13A2" w:rsidRPr="00D31F43" w:rsidRDefault="00026932" w:rsidP="007E329A">
      <w:pPr>
        <w:numPr>
          <w:ilvl w:val="0"/>
          <w:numId w:val="18"/>
        </w:numPr>
        <w:tabs>
          <w:tab w:val="left" w:pos="360"/>
        </w:tabs>
        <w:ind w:left="360"/>
        <w:jc w:val="both"/>
        <w:rPr>
          <w:sz w:val="22"/>
          <w:szCs w:val="22"/>
        </w:rPr>
      </w:pPr>
      <w:r w:rsidRPr="00D31F43">
        <w:rPr>
          <w:sz w:val="22"/>
          <w:szCs w:val="22"/>
        </w:rPr>
        <w:t>W przypadku niewykonania lub nienależytego wykonania przedmiotu zamówienia, stwierdzenia wad lub uchybień, Zamawiający wezwie Wykonawcę do jego wykonania lub należytego wykonania, usunięcia wad  lub uchybień wyznaczając w tym celu odpowiedni termin. Po bezskutecznym upływie terminu Zamawiający uprawniony jest do zlecenia wykonania usługi podmiotowi trzeciemu na koszt i ryzyko Wykonawcy oraz naliczenia kar umownych za opóźnienia w usunięciu wad lub uchybień</w:t>
      </w:r>
      <w:r w:rsidR="00D05F15" w:rsidRPr="00D31F43">
        <w:rPr>
          <w:sz w:val="22"/>
          <w:szCs w:val="22"/>
        </w:rPr>
        <w:t>,</w:t>
      </w:r>
      <w:r w:rsidR="006F7310" w:rsidRPr="00D31F43">
        <w:rPr>
          <w:sz w:val="22"/>
          <w:szCs w:val="22"/>
        </w:rPr>
        <w:t xml:space="preserve"> na co Wykonawca wyraża zgodę.</w:t>
      </w:r>
    </w:p>
    <w:p w14:paraId="7BB773A2" w14:textId="77777777" w:rsidR="007C13A2" w:rsidRPr="00D31F43" w:rsidRDefault="00026932" w:rsidP="007E329A">
      <w:pPr>
        <w:numPr>
          <w:ilvl w:val="0"/>
          <w:numId w:val="18"/>
        </w:numPr>
        <w:tabs>
          <w:tab w:val="left" w:pos="360"/>
        </w:tabs>
        <w:ind w:left="360"/>
        <w:jc w:val="both"/>
        <w:rPr>
          <w:sz w:val="22"/>
          <w:szCs w:val="22"/>
        </w:rPr>
      </w:pPr>
      <w:r w:rsidRPr="00D31F43">
        <w:rPr>
          <w:sz w:val="22"/>
          <w:szCs w:val="22"/>
        </w:rPr>
        <w:t xml:space="preserve">Jeżeli wady nie nadają się do usunięcia, Zamawiającemu przysługuje prawo zmniejszenia wynagrodzenia Wykonawcy do 10 % całkowitej </w:t>
      </w:r>
      <w:r w:rsidR="007C13A2" w:rsidRPr="00D31F43">
        <w:rPr>
          <w:sz w:val="22"/>
          <w:szCs w:val="22"/>
        </w:rPr>
        <w:t xml:space="preserve">wartości </w:t>
      </w:r>
      <w:r w:rsidRPr="00D31F43">
        <w:rPr>
          <w:sz w:val="22"/>
          <w:szCs w:val="22"/>
        </w:rPr>
        <w:t xml:space="preserve">przedmiotu umowy. </w:t>
      </w:r>
    </w:p>
    <w:p w14:paraId="47DC194B" w14:textId="77777777" w:rsidR="00026932" w:rsidRPr="00D31F43" w:rsidRDefault="00026932" w:rsidP="007E329A">
      <w:pPr>
        <w:numPr>
          <w:ilvl w:val="0"/>
          <w:numId w:val="18"/>
        </w:numPr>
        <w:tabs>
          <w:tab w:val="left" w:pos="360"/>
        </w:tabs>
        <w:ind w:left="360"/>
        <w:jc w:val="both"/>
        <w:rPr>
          <w:sz w:val="22"/>
          <w:szCs w:val="22"/>
        </w:rPr>
      </w:pPr>
      <w:r w:rsidRPr="00D31F43">
        <w:rPr>
          <w:bCs/>
          <w:sz w:val="22"/>
          <w:szCs w:val="22"/>
        </w:rPr>
        <w:t xml:space="preserve">Zamawiający ma prawo potrącenia kar umownych z wynagrodzenia Wykonawcy. </w:t>
      </w:r>
    </w:p>
    <w:p w14:paraId="0E0706DD" w14:textId="3F51ADD2" w:rsidR="0057409D" w:rsidRPr="00D31F43" w:rsidRDefault="00026932" w:rsidP="007E329A">
      <w:pPr>
        <w:tabs>
          <w:tab w:val="left" w:pos="426"/>
        </w:tabs>
        <w:ind w:left="426"/>
        <w:jc w:val="both"/>
        <w:rPr>
          <w:b/>
          <w:bCs/>
          <w:sz w:val="22"/>
          <w:szCs w:val="22"/>
        </w:rPr>
      </w:pPr>
      <w:r w:rsidRPr="00D31F43">
        <w:rPr>
          <w:bCs/>
          <w:sz w:val="22"/>
          <w:szCs w:val="22"/>
        </w:rPr>
        <w:t xml:space="preserve"> </w:t>
      </w:r>
    </w:p>
    <w:p w14:paraId="51FB6639" w14:textId="77777777" w:rsidR="00D01636" w:rsidRPr="00D31F43" w:rsidRDefault="00D01636" w:rsidP="007E329A">
      <w:pPr>
        <w:pStyle w:val="Tekstpodstawowy"/>
        <w:jc w:val="center"/>
        <w:rPr>
          <w:b/>
          <w:bCs/>
          <w:sz w:val="22"/>
          <w:szCs w:val="22"/>
        </w:rPr>
      </w:pPr>
    </w:p>
    <w:p w14:paraId="2FDAE8C4" w14:textId="77777777" w:rsidR="00D01636" w:rsidRPr="00D31F43" w:rsidRDefault="00D01636" w:rsidP="007E329A">
      <w:pPr>
        <w:pStyle w:val="Tekstpodstawowy"/>
        <w:jc w:val="center"/>
        <w:rPr>
          <w:b/>
          <w:bCs/>
          <w:sz w:val="22"/>
          <w:szCs w:val="22"/>
        </w:rPr>
      </w:pPr>
    </w:p>
    <w:p w14:paraId="17B2D757" w14:textId="348D67FB" w:rsidR="00026932" w:rsidRPr="00D31F43" w:rsidRDefault="00026932" w:rsidP="007E329A">
      <w:pPr>
        <w:pStyle w:val="Tekstpodstawowy"/>
        <w:jc w:val="center"/>
        <w:rPr>
          <w:b/>
          <w:bCs/>
          <w:sz w:val="22"/>
          <w:szCs w:val="22"/>
        </w:rPr>
      </w:pPr>
      <w:r w:rsidRPr="00D31F43">
        <w:rPr>
          <w:b/>
          <w:bCs/>
          <w:sz w:val="22"/>
          <w:szCs w:val="22"/>
        </w:rPr>
        <w:t>§ 1</w:t>
      </w:r>
      <w:r w:rsidR="001473BC" w:rsidRPr="00D31F43">
        <w:rPr>
          <w:b/>
          <w:bCs/>
          <w:sz w:val="22"/>
          <w:szCs w:val="22"/>
          <w:lang w:val="pl-PL"/>
        </w:rPr>
        <w:t>6</w:t>
      </w:r>
    </w:p>
    <w:p w14:paraId="4BA46B54" w14:textId="7641E791" w:rsidR="0057409D" w:rsidRPr="00D31F43" w:rsidRDefault="00026932" w:rsidP="007E329A">
      <w:pPr>
        <w:pStyle w:val="Akapitzlist"/>
        <w:numPr>
          <w:ilvl w:val="0"/>
          <w:numId w:val="23"/>
        </w:numPr>
        <w:tabs>
          <w:tab w:val="left" w:pos="360"/>
        </w:tabs>
        <w:autoSpaceDE w:val="0"/>
        <w:spacing w:line="240" w:lineRule="auto"/>
        <w:ind w:left="426" w:hanging="426"/>
        <w:jc w:val="both"/>
        <w:rPr>
          <w:rFonts w:ascii="Times New Roman" w:hAnsi="Times New Roman"/>
        </w:rPr>
      </w:pPr>
      <w:r w:rsidRPr="00D31F43">
        <w:rPr>
          <w:rFonts w:ascii="Times New Roman" w:hAnsi="Times New Roman"/>
        </w:rPr>
        <w:t>Wykonawca w dniu podpisania umowy wniesie zabez</w:t>
      </w:r>
      <w:r w:rsidR="00FC0445" w:rsidRPr="00D31F43">
        <w:rPr>
          <w:rFonts w:ascii="Times New Roman" w:hAnsi="Times New Roman"/>
        </w:rPr>
        <w:t xml:space="preserve">pieczenie należytego wykonania umowy. </w:t>
      </w:r>
      <w:r w:rsidRPr="00D31F43">
        <w:rPr>
          <w:rFonts w:ascii="Times New Roman" w:hAnsi="Times New Roman"/>
        </w:rPr>
        <w:t xml:space="preserve">Zabezpieczenie należytego wykonania umowy w wysokości </w:t>
      </w:r>
      <w:r w:rsidR="00A8548A" w:rsidRPr="00D31F43">
        <w:rPr>
          <w:rFonts w:ascii="Times New Roman" w:hAnsi="Times New Roman"/>
          <w:b/>
        </w:rPr>
        <w:t>5</w:t>
      </w:r>
      <w:r w:rsidRPr="00D31F43">
        <w:rPr>
          <w:rFonts w:ascii="Times New Roman" w:hAnsi="Times New Roman"/>
          <w:b/>
          <w:bCs/>
        </w:rPr>
        <w:t xml:space="preserve"> % </w:t>
      </w:r>
      <w:r w:rsidRPr="00D31F43">
        <w:rPr>
          <w:rFonts w:ascii="Times New Roman" w:hAnsi="Times New Roman"/>
        </w:rPr>
        <w:t xml:space="preserve">ceny całkowitej podanej </w:t>
      </w:r>
      <w:r w:rsidR="002C1222" w:rsidRPr="00D31F43">
        <w:rPr>
          <w:rFonts w:ascii="Times New Roman" w:hAnsi="Times New Roman"/>
        </w:rPr>
        <w:br/>
      </w:r>
      <w:r w:rsidRPr="00D31F43">
        <w:rPr>
          <w:rFonts w:ascii="Times New Roman" w:hAnsi="Times New Roman"/>
        </w:rPr>
        <w:t xml:space="preserve">w ofercie </w:t>
      </w:r>
      <w:r w:rsidRPr="00D31F43">
        <w:rPr>
          <w:rFonts w:ascii="Times New Roman" w:hAnsi="Times New Roman"/>
          <w:bCs/>
        </w:rPr>
        <w:t>w kwocie</w:t>
      </w:r>
      <w:r w:rsidRPr="00D31F43">
        <w:rPr>
          <w:rFonts w:ascii="Times New Roman" w:hAnsi="Times New Roman"/>
        </w:rPr>
        <w:t xml:space="preserve"> </w:t>
      </w:r>
      <w:r w:rsidR="004F6874" w:rsidRPr="00D31F43">
        <w:rPr>
          <w:rFonts w:ascii="Times New Roman" w:hAnsi="Times New Roman"/>
          <w:b/>
        </w:rPr>
        <w:t>………………………</w:t>
      </w:r>
      <w:r w:rsidR="009A39DD" w:rsidRPr="00D31F43">
        <w:rPr>
          <w:rFonts w:ascii="Times New Roman" w:hAnsi="Times New Roman"/>
          <w:b/>
        </w:rPr>
        <w:t xml:space="preserve"> </w:t>
      </w:r>
      <w:r w:rsidRPr="00D31F43">
        <w:rPr>
          <w:rFonts w:ascii="Times New Roman" w:hAnsi="Times New Roman"/>
          <w:b/>
          <w:bCs/>
        </w:rPr>
        <w:t>zł</w:t>
      </w:r>
      <w:r w:rsidRPr="00D31F43">
        <w:rPr>
          <w:rFonts w:ascii="Times New Roman" w:hAnsi="Times New Roman"/>
          <w:bCs/>
        </w:rPr>
        <w:t>,</w:t>
      </w:r>
      <w:r w:rsidRPr="00D31F43">
        <w:rPr>
          <w:rFonts w:ascii="Times New Roman" w:hAnsi="Times New Roman"/>
        </w:rPr>
        <w:t xml:space="preserve"> zostanie wniesione w </w:t>
      </w:r>
      <w:r w:rsidR="0057409D" w:rsidRPr="00D31F43">
        <w:rPr>
          <w:rFonts w:ascii="Times New Roman" w:hAnsi="Times New Roman"/>
        </w:rPr>
        <w:t xml:space="preserve">*[w pieniądzu, poręczeniach bankowych lub poręczeniach spółdzielczej kasy oszczędnościowo-kredytowej, z tym, że zobowiązanie kasy jest zawsze zobowiązaniem pieniężnym, w gwarancjach ubezpieczeniowych bądź poręczeniach udzielanych przez podmioty, o których mowa w art. 6 b ust. 5 pkt 2 ustawy </w:t>
      </w:r>
      <w:r w:rsidR="0057409D" w:rsidRPr="00D31F43">
        <w:rPr>
          <w:rFonts w:ascii="Times New Roman" w:hAnsi="Times New Roman"/>
        </w:rPr>
        <w:br/>
        <w:t xml:space="preserve">z dnia 9 listopada 2000 r. o utworzeniu Polskiej Agencji Rozwoju Przedsiębiorczości]. </w:t>
      </w:r>
      <w:r w:rsidR="0057409D" w:rsidRPr="00D31F43">
        <w:rPr>
          <w:rFonts w:ascii="Times New Roman" w:hAnsi="Times New Roman"/>
        </w:rPr>
        <w:br/>
        <w:t xml:space="preserve">(należy wypisać formę zabezpieczenia, podaną w ofercie) </w:t>
      </w:r>
    </w:p>
    <w:p w14:paraId="52EDEBAE" w14:textId="6AE76F44" w:rsidR="002C1222" w:rsidRPr="00D31F43" w:rsidRDefault="00026932" w:rsidP="007E329A">
      <w:pPr>
        <w:pStyle w:val="Akapitzlist"/>
        <w:numPr>
          <w:ilvl w:val="0"/>
          <w:numId w:val="23"/>
        </w:numPr>
        <w:tabs>
          <w:tab w:val="left" w:pos="360"/>
        </w:tabs>
        <w:autoSpaceDE w:val="0"/>
        <w:spacing w:line="240" w:lineRule="auto"/>
        <w:ind w:left="426" w:hanging="426"/>
        <w:jc w:val="both"/>
        <w:rPr>
          <w:rFonts w:ascii="Times New Roman" w:hAnsi="Times New Roman"/>
        </w:rPr>
      </w:pPr>
      <w:r w:rsidRPr="00D31F43">
        <w:rPr>
          <w:rFonts w:ascii="Times New Roman" w:hAnsi="Times New Roman"/>
        </w:rPr>
        <w:t xml:space="preserve">Zabezpieczenie gwarantuje zgodne z umową wykonanie usługi. </w:t>
      </w:r>
    </w:p>
    <w:p w14:paraId="559D753F" w14:textId="11D132EE" w:rsidR="00FB3013" w:rsidRPr="00D31F43" w:rsidRDefault="00026932" w:rsidP="007E329A">
      <w:pPr>
        <w:pStyle w:val="Akapitzlist"/>
        <w:numPr>
          <w:ilvl w:val="0"/>
          <w:numId w:val="23"/>
        </w:numPr>
        <w:tabs>
          <w:tab w:val="left" w:pos="360"/>
        </w:tabs>
        <w:autoSpaceDE w:val="0"/>
        <w:spacing w:line="240" w:lineRule="auto"/>
        <w:ind w:left="426" w:hanging="426"/>
        <w:jc w:val="both"/>
        <w:rPr>
          <w:rFonts w:ascii="Times New Roman" w:hAnsi="Times New Roman"/>
        </w:rPr>
      </w:pPr>
      <w:r w:rsidRPr="00D31F43">
        <w:rPr>
          <w:rFonts w:ascii="Times New Roman" w:hAnsi="Times New Roman"/>
        </w:rPr>
        <w:t>Zabezpieczenie należytego wykonania umowy podlega zwrotow</w:t>
      </w:r>
      <w:r w:rsidR="002C1222" w:rsidRPr="00D31F43">
        <w:rPr>
          <w:rFonts w:ascii="Times New Roman" w:hAnsi="Times New Roman"/>
        </w:rPr>
        <w:t xml:space="preserve">i na rzecz Wykonawcy w terminie </w:t>
      </w:r>
      <w:r w:rsidRPr="00D31F43">
        <w:rPr>
          <w:rFonts w:ascii="Times New Roman" w:hAnsi="Times New Roman"/>
        </w:rPr>
        <w:t>30 dni od dnia wykonania zamówienia i uznania przez Zamawiającego za należycie wykonane.</w:t>
      </w:r>
    </w:p>
    <w:p w14:paraId="1AB4AFCA" w14:textId="0A12BE37" w:rsidR="00466920" w:rsidRPr="00D31F43" w:rsidRDefault="00100566" w:rsidP="00611B7B">
      <w:pPr>
        <w:pStyle w:val="Akapitzlist"/>
        <w:numPr>
          <w:ilvl w:val="0"/>
          <w:numId w:val="23"/>
        </w:numPr>
        <w:tabs>
          <w:tab w:val="left" w:pos="360"/>
        </w:tabs>
        <w:autoSpaceDE w:val="0"/>
        <w:spacing w:line="240" w:lineRule="auto"/>
        <w:ind w:left="426" w:hanging="426"/>
        <w:jc w:val="both"/>
        <w:rPr>
          <w:rFonts w:ascii="Times New Roman" w:hAnsi="Times New Roman"/>
        </w:rPr>
      </w:pPr>
      <w:r w:rsidRPr="00D31F43">
        <w:rPr>
          <w:rFonts w:ascii="Times New Roman" w:hAnsi="Times New Roman"/>
        </w:rPr>
        <w:t xml:space="preserve">W trakcie realizacji umowy Wykonawca może dokonać zmiany </w:t>
      </w:r>
      <w:r w:rsidR="00B57230" w:rsidRPr="00D31F43">
        <w:rPr>
          <w:rFonts w:ascii="Times New Roman" w:hAnsi="Times New Roman"/>
        </w:rPr>
        <w:t>formy zabezpieczenia należytego wykonania umowy na jedną lub kilka form, o których mowa w przepisach ustawy Pzp, pod warunkiem, że zmiana formy zabezpieczenia zostanie dokonana z zachowaniem ciągłości zabezpieczenia i bez zmniejszenia jego wysokości.</w:t>
      </w:r>
    </w:p>
    <w:p w14:paraId="6297B92C" w14:textId="02752335" w:rsidR="00026932" w:rsidRPr="00D31F43" w:rsidRDefault="002C1222" w:rsidP="007E329A">
      <w:pPr>
        <w:ind w:left="4248"/>
        <w:jc w:val="both"/>
        <w:rPr>
          <w:b/>
          <w:sz w:val="22"/>
          <w:szCs w:val="22"/>
        </w:rPr>
      </w:pPr>
      <w:r w:rsidRPr="00D31F43">
        <w:rPr>
          <w:b/>
          <w:sz w:val="22"/>
          <w:szCs w:val="22"/>
        </w:rPr>
        <w:t>§ 1</w:t>
      </w:r>
      <w:r w:rsidR="001473BC" w:rsidRPr="00D31F43">
        <w:rPr>
          <w:b/>
          <w:sz w:val="22"/>
          <w:szCs w:val="22"/>
        </w:rPr>
        <w:t>7</w:t>
      </w:r>
    </w:p>
    <w:p w14:paraId="2B841B7D" w14:textId="4039F3E4" w:rsidR="00F709BE" w:rsidRPr="00D31F43" w:rsidRDefault="00026932" w:rsidP="007E329A">
      <w:pPr>
        <w:pStyle w:val="Akapitzlist"/>
        <w:numPr>
          <w:ilvl w:val="0"/>
          <w:numId w:val="24"/>
        </w:numPr>
        <w:spacing w:line="240" w:lineRule="auto"/>
        <w:ind w:left="426" w:hanging="426"/>
        <w:jc w:val="both"/>
        <w:rPr>
          <w:rFonts w:ascii="Times New Roman" w:hAnsi="Times New Roman"/>
        </w:rPr>
      </w:pPr>
      <w:r w:rsidRPr="00D31F43">
        <w:rPr>
          <w:rFonts w:ascii="Times New Roman" w:hAnsi="Times New Roman"/>
        </w:rPr>
        <w:t>Jeżeli w okresie 3 lat od dnia udzielenia zamówienia podstawowego zajdzie konieczność wykonania zamówienia polegającego na powtórzeniu podobnych usług</w:t>
      </w:r>
      <w:r w:rsidR="00FA40FD" w:rsidRPr="00D31F43">
        <w:rPr>
          <w:rFonts w:ascii="Times New Roman" w:hAnsi="Times New Roman"/>
        </w:rPr>
        <w:t xml:space="preserve"> przewidzianych w SWZ dla zamówienia podstawowego i dotyczących przedmiotu zamówienia w niej określonego</w:t>
      </w:r>
      <w:r w:rsidRPr="00D31F43">
        <w:rPr>
          <w:rFonts w:ascii="Times New Roman" w:hAnsi="Times New Roman"/>
        </w:rPr>
        <w:t xml:space="preserve">, </w:t>
      </w:r>
      <w:r w:rsidR="00A56188" w:rsidRPr="00D31F43">
        <w:rPr>
          <w:rFonts w:ascii="Times New Roman" w:hAnsi="Times New Roman"/>
        </w:rPr>
        <w:br/>
      </w:r>
      <w:r w:rsidR="00FA40FD" w:rsidRPr="00D31F43">
        <w:rPr>
          <w:rFonts w:ascii="Times New Roman" w:hAnsi="Times New Roman"/>
        </w:rPr>
        <w:t>a stanowiących nie więcej niż 3</w:t>
      </w:r>
      <w:r w:rsidRPr="00D31F43">
        <w:rPr>
          <w:rFonts w:ascii="Times New Roman" w:hAnsi="Times New Roman"/>
        </w:rPr>
        <w:t xml:space="preserve">0% </w:t>
      </w:r>
      <w:r w:rsidR="00FA40FD" w:rsidRPr="00D31F43">
        <w:rPr>
          <w:rFonts w:ascii="Times New Roman" w:hAnsi="Times New Roman"/>
        </w:rPr>
        <w:t xml:space="preserve">wartości </w:t>
      </w:r>
      <w:r w:rsidRPr="00D31F43">
        <w:rPr>
          <w:rFonts w:ascii="Times New Roman" w:hAnsi="Times New Roman"/>
        </w:rPr>
        <w:t xml:space="preserve">zamówienia </w:t>
      </w:r>
      <w:r w:rsidR="00FA40FD" w:rsidRPr="00D31F43">
        <w:rPr>
          <w:rFonts w:ascii="Times New Roman" w:hAnsi="Times New Roman"/>
        </w:rPr>
        <w:t>podstawowego, Zamawiają</w:t>
      </w:r>
      <w:r w:rsidR="00644758" w:rsidRPr="00D31F43">
        <w:rPr>
          <w:rFonts w:ascii="Times New Roman" w:hAnsi="Times New Roman"/>
        </w:rPr>
        <w:t>cy w oparciu o przepisy art. 214</w:t>
      </w:r>
      <w:r w:rsidR="00FA40FD" w:rsidRPr="00D31F43">
        <w:rPr>
          <w:rFonts w:ascii="Times New Roman" w:hAnsi="Times New Roman"/>
        </w:rPr>
        <w:t xml:space="preserve"> ust. 1 pkt 7 ustawy z dnia 11 września 2019 r. – Prawo Zamówień Publicznych, </w:t>
      </w:r>
      <w:r w:rsidR="00FD3B95" w:rsidRPr="00D31F43">
        <w:rPr>
          <w:rFonts w:ascii="Times New Roman" w:hAnsi="Times New Roman"/>
        </w:rPr>
        <w:t xml:space="preserve">może </w:t>
      </w:r>
      <w:r w:rsidR="00F709BE" w:rsidRPr="00D31F43">
        <w:rPr>
          <w:rFonts w:ascii="Times New Roman" w:hAnsi="Times New Roman"/>
        </w:rPr>
        <w:t>udzieli</w:t>
      </w:r>
      <w:r w:rsidR="00FD3B95" w:rsidRPr="00D31F43">
        <w:rPr>
          <w:rFonts w:ascii="Times New Roman" w:hAnsi="Times New Roman"/>
        </w:rPr>
        <w:t>ć</w:t>
      </w:r>
      <w:r w:rsidR="00FA40FD" w:rsidRPr="00D31F43">
        <w:rPr>
          <w:rFonts w:ascii="Times New Roman" w:hAnsi="Times New Roman"/>
        </w:rPr>
        <w:t xml:space="preserve"> </w:t>
      </w:r>
      <w:r w:rsidR="00F709BE" w:rsidRPr="00D31F43">
        <w:rPr>
          <w:rFonts w:ascii="Times New Roman" w:hAnsi="Times New Roman"/>
        </w:rPr>
        <w:t>zamówienia</w:t>
      </w:r>
      <w:r w:rsidR="00FA40FD" w:rsidRPr="00D31F43">
        <w:rPr>
          <w:rFonts w:ascii="Times New Roman" w:hAnsi="Times New Roman"/>
        </w:rPr>
        <w:t xml:space="preserve"> Wykonawcy</w:t>
      </w:r>
      <w:r w:rsidRPr="00D31F43">
        <w:rPr>
          <w:rFonts w:ascii="Times New Roman" w:hAnsi="Times New Roman"/>
        </w:rPr>
        <w:t xml:space="preserve"> w trybie zamówienia z wolnej ręki. </w:t>
      </w:r>
    </w:p>
    <w:p w14:paraId="6747E64C" w14:textId="5AD8E4D9" w:rsidR="00AE0C31" w:rsidRPr="00D31F43" w:rsidRDefault="00AE0C31" w:rsidP="007E329A">
      <w:pPr>
        <w:pStyle w:val="Akapitzlist"/>
        <w:numPr>
          <w:ilvl w:val="0"/>
          <w:numId w:val="24"/>
        </w:numPr>
        <w:spacing w:line="240" w:lineRule="auto"/>
        <w:ind w:left="426" w:hanging="426"/>
        <w:jc w:val="both"/>
        <w:rPr>
          <w:rFonts w:ascii="Times New Roman" w:hAnsi="Times New Roman"/>
        </w:rPr>
      </w:pPr>
      <w:r w:rsidRPr="00D31F43">
        <w:rPr>
          <w:rFonts w:ascii="Times New Roman" w:hAnsi="Times New Roman"/>
        </w:rPr>
        <w:t>Zakres udzielenia zamówienia</w:t>
      </w:r>
      <w:r w:rsidR="006356E0" w:rsidRPr="00D31F43">
        <w:rPr>
          <w:rFonts w:ascii="Times New Roman" w:hAnsi="Times New Roman"/>
        </w:rPr>
        <w:t xml:space="preserve"> (powtórzenie podobnych usług)</w:t>
      </w:r>
      <w:r w:rsidRPr="00D31F43">
        <w:rPr>
          <w:rFonts w:ascii="Times New Roman" w:hAnsi="Times New Roman"/>
        </w:rPr>
        <w:t>:</w:t>
      </w:r>
    </w:p>
    <w:p w14:paraId="1E1A7646" w14:textId="77777777" w:rsidR="00AE0C31" w:rsidRPr="00D31F43" w:rsidRDefault="00AE0C31">
      <w:pPr>
        <w:pStyle w:val="Akapitzlist"/>
        <w:numPr>
          <w:ilvl w:val="0"/>
          <w:numId w:val="46"/>
        </w:numPr>
        <w:spacing w:line="240" w:lineRule="auto"/>
        <w:jc w:val="both"/>
        <w:rPr>
          <w:rFonts w:ascii="Times New Roman" w:hAnsi="Times New Roman"/>
          <w:bCs/>
        </w:rPr>
      </w:pPr>
      <w:r w:rsidRPr="00D31F43">
        <w:rPr>
          <w:rFonts w:ascii="Times New Roman" w:hAnsi="Times New Roman"/>
          <w:lang w:eastAsia="zh-CN"/>
        </w:rPr>
        <w:t>Odbiór:</w:t>
      </w:r>
    </w:p>
    <w:p w14:paraId="78380D07" w14:textId="77777777" w:rsidR="00AE0C31" w:rsidRPr="00D31F43" w:rsidRDefault="00AE0C31">
      <w:pPr>
        <w:pStyle w:val="Akapitzlist"/>
        <w:numPr>
          <w:ilvl w:val="0"/>
          <w:numId w:val="47"/>
        </w:numPr>
        <w:tabs>
          <w:tab w:val="left" w:pos="3500"/>
        </w:tabs>
        <w:spacing w:after="0" w:line="240" w:lineRule="auto"/>
        <w:ind w:left="993"/>
        <w:jc w:val="both"/>
        <w:rPr>
          <w:rFonts w:ascii="Times New Roman" w:hAnsi="Times New Roman"/>
          <w:b/>
          <w:bCs/>
        </w:rPr>
      </w:pPr>
      <w:r w:rsidRPr="00D31F43">
        <w:rPr>
          <w:rFonts w:ascii="Times New Roman" w:hAnsi="Times New Roman"/>
          <w:bCs/>
        </w:rPr>
        <w:t xml:space="preserve">niesegregowanych (zmieszanych) odpadów komunalnych pochodzących </w:t>
      </w:r>
      <w:r w:rsidRPr="00D31F43">
        <w:rPr>
          <w:rFonts w:ascii="Times New Roman" w:hAnsi="Times New Roman"/>
          <w:bCs/>
        </w:rPr>
        <w:br/>
        <w:t>z zabudowy jednorodzinnej, z zabudowy wielolokalowej, z terenu zabudowy Zespołu Staromiejskiego oraz ulicy Staszica,</w:t>
      </w:r>
    </w:p>
    <w:p w14:paraId="1958CF30" w14:textId="2347C7CB" w:rsidR="00AE0C31" w:rsidRPr="00D31F43" w:rsidRDefault="00AE0C31">
      <w:pPr>
        <w:pStyle w:val="Akapitzlist"/>
        <w:numPr>
          <w:ilvl w:val="0"/>
          <w:numId w:val="47"/>
        </w:numPr>
        <w:tabs>
          <w:tab w:val="left" w:pos="3500"/>
        </w:tabs>
        <w:spacing w:after="0" w:line="240" w:lineRule="auto"/>
        <w:ind w:left="993"/>
        <w:jc w:val="both"/>
        <w:rPr>
          <w:rFonts w:ascii="Times New Roman" w:hAnsi="Times New Roman"/>
          <w:bCs/>
        </w:rPr>
      </w:pPr>
      <w:r w:rsidRPr="00D31F43">
        <w:rPr>
          <w:rFonts w:ascii="Times New Roman" w:hAnsi="Times New Roman"/>
          <w:bCs/>
        </w:rPr>
        <w:t xml:space="preserve">odpadów komunalnych zbieranych selektywnie z terenu zabudowy jednorodzinnej, </w:t>
      </w:r>
      <w:r w:rsidRPr="00D31F43">
        <w:rPr>
          <w:rFonts w:ascii="Times New Roman" w:hAnsi="Times New Roman"/>
          <w:bCs/>
        </w:rPr>
        <w:br/>
        <w:t xml:space="preserve">z terenu zabudowy Zespołu Staromiejskiego oraz ulicy Staszica gromadzonych </w:t>
      </w:r>
      <w:r w:rsidRPr="00D31F43">
        <w:rPr>
          <w:rFonts w:ascii="Times New Roman" w:hAnsi="Times New Roman"/>
          <w:bCs/>
        </w:rPr>
        <w:br/>
        <w:t>w workach, a z terenu zabudowy wielolokalowej gromadzonych w pojemnikach,</w:t>
      </w:r>
    </w:p>
    <w:p w14:paraId="7F1131D6" w14:textId="77777777" w:rsidR="00AE0C31" w:rsidRPr="00D31F43" w:rsidRDefault="00AE0C31">
      <w:pPr>
        <w:pStyle w:val="Akapitzlist"/>
        <w:numPr>
          <w:ilvl w:val="0"/>
          <w:numId w:val="47"/>
        </w:numPr>
        <w:tabs>
          <w:tab w:val="left" w:pos="3500"/>
        </w:tabs>
        <w:spacing w:after="0" w:line="240" w:lineRule="auto"/>
        <w:ind w:left="993"/>
        <w:jc w:val="both"/>
        <w:rPr>
          <w:rFonts w:ascii="Times New Roman" w:hAnsi="Times New Roman"/>
          <w:bCs/>
        </w:rPr>
      </w:pPr>
      <w:r w:rsidRPr="00D31F43">
        <w:rPr>
          <w:rFonts w:ascii="Times New Roman" w:hAnsi="Times New Roman"/>
          <w:bCs/>
        </w:rPr>
        <w:t>odpadów komunalnych z pojemników do selektywnej zbiórki odpadów komunalnych zlokalizowanych na terenie miasta Krosna (w tym przy ul. Podwale,  ul. Legionów i ul. Okrzei),</w:t>
      </w:r>
    </w:p>
    <w:p w14:paraId="51B1D0EF" w14:textId="756ECF28" w:rsidR="00AE0C31" w:rsidRPr="00D31F43" w:rsidRDefault="00AE0C31">
      <w:pPr>
        <w:pStyle w:val="Akapitzlist"/>
        <w:numPr>
          <w:ilvl w:val="0"/>
          <w:numId w:val="46"/>
        </w:numPr>
        <w:spacing w:line="240" w:lineRule="auto"/>
        <w:jc w:val="both"/>
        <w:rPr>
          <w:rFonts w:ascii="Times New Roman" w:hAnsi="Times New Roman"/>
          <w:bCs/>
        </w:rPr>
      </w:pPr>
      <w:r w:rsidRPr="00D31F43">
        <w:rPr>
          <w:rFonts w:ascii="Times New Roman" w:hAnsi="Times New Roman"/>
          <w:lang w:eastAsia="zh-CN"/>
        </w:rPr>
        <w:t xml:space="preserve">Wyposażenie w pojemniki </w:t>
      </w:r>
      <w:r w:rsidRPr="00D31F43">
        <w:rPr>
          <w:rFonts w:ascii="Times New Roman" w:hAnsi="Times New Roman"/>
          <w:bCs/>
        </w:rPr>
        <w:t>na niesegregowane (zmieszane) odpady komunalne właścicieli nieruchomości zamieszkałych na terenie Miasta Krosna.</w:t>
      </w:r>
    </w:p>
    <w:p w14:paraId="158B106A" w14:textId="6709938F" w:rsidR="00AE0C31" w:rsidRPr="00D31F43" w:rsidRDefault="00AE0C31">
      <w:pPr>
        <w:pStyle w:val="Akapitzlist"/>
        <w:numPr>
          <w:ilvl w:val="0"/>
          <w:numId w:val="46"/>
        </w:numPr>
        <w:spacing w:after="0" w:line="240" w:lineRule="auto"/>
        <w:jc w:val="both"/>
        <w:rPr>
          <w:rFonts w:ascii="Times New Roman" w:hAnsi="Times New Roman"/>
          <w:bCs/>
        </w:rPr>
      </w:pPr>
      <w:r w:rsidRPr="00D31F43">
        <w:rPr>
          <w:rFonts w:ascii="Times New Roman" w:hAnsi="Times New Roman"/>
          <w:bCs/>
        </w:rPr>
        <w:t>Wyposażenie w pojemniki do selektywnej zbiórki odpadów komunalnych właścicieli nieruchomości zamieszkałych na terenie Miasta Krosna.</w:t>
      </w:r>
    </w:p>
    <w:p w14:paraId="13015E45" w14:textId="77777777" w:rsidR="00AE0C31" w:rsidRPr="00D31F43" w:rsidRDefault="00AE0C31">
      <w:pPr>
        <w:pStyle w:val="Akapitzlist"/>
        <w:numPr>
          <w:ilvl w:val="0"/>
          <w:numId w:val="46"/>
        </w:numPr>
        <w:spacing w:after="0" w:line="240" w:lineRule="auto"/>
        <w:jc w:val="both"/>
        <w:rPr>
          <w:rFonts w:ascii="Times New Roman" w:hAnsi="Times New Roman"/>
          <w:bCs/>
        </w:rPr>
      </w:pPr>
      <w:r w:rsidRPr="00D31F43">
        <w:rPr>
          <w:rFonts w:ascii="Times New Roman" w:hAnsi="Times New Roman"/>
          <w:bCs/>
        </w:rPr>
        <w:t>Obsługa pojemników własnych Zamawiającego na terenie Miasta Krosna.</w:t>
      </w:r>
    </w:p>
    <w:p w14:paraId="368A338A" w14:textId="77777777" w:rsidR="00AE0C31" w:rsidRPr="00D31F43" w:rsidRDefault="00AE0C31">
      <w:pPr>
        <w:pStyle w:val="Akapitzlist"/>
        <w:numPr>
          <w:ilvl w:val="0"/>
          <w:numId w:val="46"/>
        </w:numPr>
        <w:spacing w:after="0" w:line="240" w:lineRule="auto"/>
        <w:jc w:val="both"/>
        <w:rPr>
          <w:rFonts w:ascii="Times New Roman" w:hAnsi="Times New Roman"/>
          <w:bCs/>
        </w:rPr>
      </w:pPr>
      <w:r w:rsidRPr="00D31F43">
        <w:rPr>
          <w:rFonts w:ascii="Times New Roman" w:hAnsi="Times New Roman"/>
          <w:bCs/>
        </w:rPr>
        <w:t>Mycie i dezynfekcja pojemników.</w:t>
      </w:r>
    </w:p>
    <w:p w14:paraId="6EE810FE" w14:textId="77777777" w:rsidR="00AE0C31" w:rsidRPr="00D31F43" w:rsidRDefault="00AE0C31">
      <w:pPr>
        <w:pStyle w:val="Akapitzlist"/>
        <w:numPr>
          <w:ilvl w:val="0"/>
          <w:numId w:val="46"/>
        </w:numPr>
        <w:spacing w:after="0" w:line="240" w:lineRule="auto"/>
        <w:jc w:val="both"/>
        <w:rPr>
          <w:rFonts w:ascii="Times New Roman" w:hAnsi="Times New Roman"/>
          <w:bCs/>
        </w:rPr>
      </w:pPr>
      <w:r w:rsidRPr="00D31F43">
        <w:rPr>
          <w:rFonts w:ascii="Times New Roman" w:hAnsi="Times New Roman"/>
          <w:bCs/>
        </w:rPr>
        <w:t>Wymiana pojemników.</w:t>
      </w:r>
    </w:p>
    <w:p w14:paraId="57E0D4A3" w14:textId="77777777" w:rsidR="00AE0C31" w:rsidRPr="00D31F43" w:rsidRDefault="00AE0C31">
      <w:pPr>
        <w:pStyle w:val="Akapitzlist"/>
        <w:numPr>
          <w:ilvl w:val="0"/>
          <w:numId w:val="46"/>
        </w:numPr>
        <w:spacing w:after="0" w:line="240" w:lineRule="auto"/>
        <w:jc w:val="both"/>
        <w:rPr>
          <w:rFonts w:ascii="Times New Roman" w:hAnsi="Times New Roman"/>
          <w:bCs/>
        </w:rPr>
      </w:pPr>
      <w:r w:rsidRPr="00D31F43">
        <w:rPr>
          <w:rFonts w:ascii="Times New Roman" w:hAnsi="Times New Roman"/>
          <w:lang w:eastAsia="zh-CN"/>
        </w:rPr>
        <w:t xml:space="preserve">Wyposażenie w worki do selektywnej zbiórki odpadów oraz </w:t>
      </w:r>
      <w:r w:rsidRPr="00D31F43">
        <w:rPr>
          <w:rFonts w:ascii="Times New Roman" w:hAnsi="Times New Roman"/>
          <w:bCs/>
        </w:rPr>
        <w:t>w worki przeznaczone do zbierania niesegregowanych (zmieszanych) odpadów komunalnych właścicieli nieruchomości zamieszkałych na terenie Miasta Krosna.</w:t>
      </w:r>
    </w:p>
    <w:p w14:paraId="674A4E80" w14:textId="77777777" w:rsidR="00AE0C31" w:rsidRPr="00D31F43" w:rsidRDefault="00AE0C31">
      <w:pPr>
        <w:pStyle w:val="Akapitzlist"/>
        <w:numPr>
          <w:ilvl w:val="0"/>
          <w:numId w:val="46"/>
        </w:numPr>
        <w:spacing w:after="0" w:line="240" w:lineRule="auto"/>
        <w:jc w:val="both"/>
        <w:rPr>
          <w:rFonts w:ascii="Times New Roman" w:hAnsi="Times New Roman"/>
          <w:bCs/>
        </w:rPr>
      </w:pPr>
      <w:r w:rsidRPr="00D31F43">
        <w:rPr>
          <w:rFonts w:ascii="Times New Roman" w:hAnsi="Times New Roman"/>
          <w:lang w:eastAsia="zh-CN"/>
        </w:rPr>
        <w:t xml:space="preserve">Wyposażenie w worki do zbiórki popiołu i bioodpadów stanowiących części roślin pochodzących z pielęgnacji terenów zielonych i ogrodów </w:t>
      </w:r>
      <w:r w:rsidRPr="00D31F43">
        <w:rPr>
          <w:rFonts w:ascii="Times New Roman" w:hAnsi="Times New Roman"/>
          <w:bCs/>
        </w:rPr>
        <w:t>właścicieli nieruchomości zamieszkałych na terenie Miasta Krosna.</w:t>
      </w:r>
    </w:p>
    <w:p w14:paraId="66BF8F11" w14:textId="79AC6FBF" w:rsidR="00AE0C31" w:rsidRPr="00D31F43" w:rsidRDefault="00AE0C31">
      <w:pPr>
        <w:pStyle w:val="Akapitzlist"/>
        <w:numPr>
          <w:ilvl w:val="0"/>
          <w:numId w:val="46"/>
        </w:numPr>
        <w:spacing w:after="0" w:line="240" w:lineRule="auto"/>
        <w:jc w:val="both"/>
        <w:rPr>
          <w:rFonts w:ascii="Times New Roman" w:hAnsi="Times New Roman"/>
          <w:bCs/>
        </w:rPr>
      </w:pPr>
      <w:r w:rsidRPr="00D31F43">
        <w:rPr>
          <w:rFonts w:ascii="Times New Roman" w:hAnsi="Times New Roman"/>
          <w:lang w:eastAsia="zh-CN"/>
        </w:rPr>
        <w:t>Transport</w:t>
      </w:r>
      <w:r w:rsidRPr="00D31F43">
        <w:rPr>
          <w:rFonts w:ascii="Times New Roman" w:hAnsi="Times New Roman"/>
        </w:rPr>
        <w:t xml:space="preserve"> odpadów komunalnych wytworzonych przez właścicieli nieruchomości zamieszkałych miasta Krosna do miejsca ich zagospodarowania.</w:t>
      </w:r>
    </w:p>
    <w:p w14:paraId="3D377375" w14:textId="77777777" w:rsidR="00F709BE" w:rsidRPr="00D31F43" w:rsidRDefault="00F709BE" w:rsidP="007E329A">
      <w:pPr>
        <w:pStyle w:val="Akapitzlist"/>
        <w:numPr>
          <w:ilvl w:val="0"/>
          <w:numId w:val="24"/>
        </w:numPr>
        <w:spacing w:line="240" w:lineRule="auto"/>
        <w:ind w:left="426" w:hanging="426"/>
        <w:jc w:val="both"/>
        <w:rPr>
          <w:rFonts w:ascii="Times New Roman" w:hAnsi="Times New Roman"/>
        </w:rPr>
      </w:pPr>
      <w:r w:rsidRPr="00D31F43">
        <w:rPr>
          <w:rFonts w:ascii="Times New Roman" w:hAnsi="Times New Roman"/>
        </w:rPr>
        <w:t>Warunki, na jakich zamówienie (powtórzenie podobnych usług) zostanie udzielone:</w:t>
      </w:r>
    </w:p>
    <w:p w14:paraId="7B022797" w14:textId="234A2120" w:rsidR="00F709BE" w:rsidRPr="00D31F43" w:rsidRDefault="00F709BE">
      <w:pPr>
        <w:pStyle w:val="Akapitzlist"/>
        <w:numPr>
          <w:ilvl w:val="0"/>
          <w:numId w:val="45"/>
        </w:numPr>
        <w:spacing w:line="240" w:lineRule="auto"/>
        <w:ind w:left="851"/>
        <w:jc w:val="both"/>
        <w:rPr>
          <w:rFonts w:ascii="Times New Roman" w:hAnsi="Times New Roman"/>
        </w:rPr>
      </w:pPr>
      <w:r w:rsidRPr="00D31F43">
        <w:rPr>
          <w:rFonts w:ascii="Times New Roman" w:hAnsi="Times New Roman"/>
        </w:rPr>
        <w:t>w przypadku wyczerpania kwoty, o której mowa w §12 ust. 2 umowy,</w:t>
      </w:r>
    </w:p>
    <w:p w14:paraId="095865E2" w14:textId="1C7C90DB" w:rsidR="00F709BE" w:rsidRPr="00D31F43" w:rsidRDefault="00F709BE">
      <w:pPr>
        <w:pStyle w:val="Akapitzlist"/>
        <w:numPr>
          <w:ilvl w:val="0"/>
          <w:numId w:val="45"/>
        </w:numPr>
        <w:spacing w:line="240" w:lineRule="auto"/>
        <w:ind w:left="851"/>
        <w:jc w:val="both"/>
        <w:rPr>
          <w:rFonts w:ascii="Times New Roman" w:hAnsi="Times New Roman"/>
        </w:rPr>
      </w:pPr>
      <w:r w:rsidRPr="00D31F43">
        <w:rPr>
          <w:rFonts w:ascii="Times New Roman" w:hAnsi="Times New Roman"/>
        </w:rPr>
        <w:t xml:space="preserve">w przypadku przedłużającej się procedury udzielenia kolejnego zamówienia w procedurze </w:t>
      </w:r>
      <w:r w:rsidR="005D243A" w:rsidRPr="00D31F43">
        <w:rPr>
          <w:rFonts w:ascii="Times New Roman" w:hAnsi="Times New Roman"/>
        </w:rPr>
        <w:t>przetargu nieograniczonego</w:t>
      </w:r>
      <w:r w:rsidRPr="00D31F43">
        <w:rPr>
          <w:rFonts w:ascii="Times New Roman" w:hAnsi="Times New Roman"/>
        </w:rPr>
        <w:t>, przez co należy rozumieć również brak rozstrzygnięcia postępowania w takiej procedurze,</w:t>
      </w:r>
    </w:p>
    <w:p w14:paraId="3BD6F977" w14:textId="7B25A862" w:rsidR="00F709BE" w:rsidRPr="00D31F43" w:rsidRDefault="00F709BE">
      <w:pPr>
        <w:pStyle w:val="Akapitzlist"/>
        <w:numPr>
          <w:ilvl w:val="0"/>
          <w:numId w:val="45"/>
        </w:numPr>
        <w:spacing w:line="240" w:lineRule="auto"/>
        <w:ind w:left="851"/>
        <w:jc w:val="both"/>
        <w:rPr>
          <w:rFonts w:ascii="Times New Roman" w:hAnsi="Times New Roman"/>
        </w:rPr>
      </w:pPr>
      <w:r w:rsidRPr="00D31F43">
        <w:rPr>
          <w:rFonts w:ascii="Times New Roman" w:hAnsi="Times New Roman"/>
        </w:rPr>
        <w:t>udzielenie zamówienia zostanie poprzedzone przeprowadzeniem postępowania w trybie z wolnej ręki, po przeprowadzeniu negocjacji z Wykonawcą,</w:t>
      </w:r>
    </w:p>
    <w:p w14:paraId="20C8917B" w14:textId="03B99ADE" w:rsidR="00466920" w:rsidRPr="00D31F43" w:rsidRDefault="00F709BE" w:rsidP="00611B7B">
      <w:pPr>
        <w:pStyle w:val="Akapitzlist"/>
        <w:numPr>
          <w:ilvl w:val="0"/>
          <w:numId w:val="45"/>
        </w:numPr>
        <w:spacing w:line="240" w:lineRule="auto"/>
        <w:ind w:left="851"/>
        <w:jc w:val="both"/>
        <w:rPr>
          <w:rFonts w:ascii="Times New Roman" w:hAnsi="Times New Roman"/>
        </w:rPr>
      </w:pPr>
      <w:r w:rsidRPr="00D31F43">
        <w:rPr>
          <w:rFonts w:ascii="Times New Roman" w:hAnsi="Times New Roman"/>
        </w:rPr>
        <w:t>stawki jednostkowe wynagrodzenia za odbieranie i transport odpadów komunalnych będą podlegały negocjacjom.</w:t>
      </w:r>
    </w:p>
    <w:p w14:paraId="6CE009A3" w14:textId="07CA26DF" w:rsidR="00433B1C" w:rsidRPr="00D31F43" w:rsidRDefault="00B86EF2" w:rsidP="007E329A">
      <w:pPr>
        <w:ind w:left="4248"/>
        <w:jc w:val="both"/>
        <w:rPr>
          <w:b/>
          <w:sz w:val="22"/>
          <w:szCs w:val="22"/>
        </w:rPr>
      </w:pPr>
      <w:r w:rsidRPr="00D31F43">
        <w:rPr>
          <w:b/>
          <w:sz w:val="22"/>
          <w:szCs w:val="22"/>
        </w:rPr>
        <w:t>§ 1</w:t>
      </w:r>
      <w:r w:rsidR="001473BC" w:rsidRPr="00D31F43">
        <w:rPr>
          <w:b/>
          <w:sz w:val="22"/>
          <w:szCs w:val="22"/>
        </w:rPr>
        <w:t>8</w:t>
      </w:r>
    </w:p>
    <w:p w14:paraId="3D82C53E" w14:textId="32CBAFB2" w:rsidR="00ED7522" w:rsidRPr="00D31F43" w:rsidRDefault="00ED7522" w:rsidP="007E329A">
      <w:pPr>
        <w:pStyle w:val="Akapitzlist"/>
        <w:numPr>
          <w:ilvl w:val="0"/>
          <w:numId w:val="34"/>
        </w:numPr>
        <w:spacing w:line="240" w:lineRule="auto"/>
        <w:ind w:left="426"/>
        <w:jc w:val="both"/>
        <w:rPr>
          <w:rFonts w:ascii="Times New Roman" w:hAnsi="Times New Roman"/>
        </w:rPr>
      </w:pPr>
      <w:r w:rsidRPr="00D31F43">
        <w:rPr>
          <w:rFonts w:ascii="Times New Roman" w:hAnsi="Times New Roman"/>
        </w:rPr>
        <w:t xml:space="preserve">Strony zgodnie oświadczają, że informacje i dane, które są przekazywane w związku z realizacją niniejszej umowy maja charakter poufny i nie mogą być udostępniane osobom trzecim, </w:t>
      </w:r>
      <w:r w:rsidRPr="00D31F43">
        <w:rPr>
          <w:rFonts w:ascii="Times New Roman" w:hAnsi="Times New Roman"/>
        </w:rPr>
        <w:br/>
        <w:t>z wyjątkiem osób realizujących umowę w zakresie, który jest niezbędny do prawidłowego wykonania przedmiotu umowy.</w:t>
      </w:r>
    </w:p>
    <w:p w14:paraId="5CD5B6B6" w14:textId="00A57C2D" w:rsidR="00ED7522" w:rsidRPr="00D31F43" w:rsidRDefault="00ED7522" w:rsidP="007E329A">
      <w:pPr>
        <w:pStyle w:val="Akapitzlist"/>
        <w:numPr>
          <w:ilvl w:val="0"/>
          <w:numId w:val="34"/>
        </w:numPr>
        <w:spacing w:line="240" w:lineRule="auto"/>
        <w:ind w:left="426"/>
        <w:jc w:val="both"/>
        <w:rPr>
          <w:rFonts w:ascii="Times New Roman" w:hAnsi="Times New Roman"/>
        </w:rPr>
      </w:pPr>
      <w:r w:rsidRPr="00D31F43">
        <w:rPr>
          <w:rFonts w:ascii="Times New Roman" w:hAnsi="Times New Roman"/>
        </w:rPr>
        <w:t>Wykonawca</w:t>
      </w:r>
      <w:r w:rsidR="0047095B" w:rsidRPr="00D31F43">
        <w:rPr>
          <w:rFonts w:ascii="Times New Roman" w:hAnsi="Times New Roman"/>
        </w:rPr>
        <w:t xml:space="preserve"> </w:t>
      </w:r>
      <w:r w:rsidR="00FF7C50" w:rsidRPr="00D31F43">
        <w:rPr>
          <w:rFonts w:ascii="Times New Roman" w:hAnsi="Times New Roman"/>
        </w:rPr>
        <w:t>oraz inne osoby, które występują po stronie Wykonawcy</w:t>
      </w:r>
      <w:r w:rsidR="0047095B" w:rsidRPr="00D31F43">
        <w:rPr>
          <w:rFonts w:ascii="Times New Roman" w:hAnsi="Times New Roman"/>
        </w:rPr>
        <w:t>,</w:t>
      </w:r>
      <w:r w:rsidR="00FF7C50" w:rsidRPr="00D31F43">
        <w:rPr>
          <w:rFonts w:ascii="Times New Roman" w:hAnsi="Times New Roman"/>
        </w:rPr>
        <w:t xml:space="preserve"> przy realizacji niniejszej umowy są zobowiązane do zachowania w tajemnicy wszelkich </w:t>
      </w:r>
      <w:r w:rsidR="00C76975" w:rsidRPr="00D31F43">
        <w:rPr>
          <w:rFonts w:ascii="Times New Roman" w:hAnsi="Times New Roman"/>
        </w:rPr>
        <w:t xml:space="preserve">danych niezbędnych do realizacji przedmiotu zamówienia </w:t>
      </w:r>
      <w:r w:rsidR="00FF7C50" w:rsidRPr="00D31F43">
        <w:rPr>
          <w:rFonts w:ascii="Times New Roman" w:hAnsi="Times New Roman"/>
        </w:rPr>
        <w:t>uzyskanych w trakcie realizacji umowy oraz po jej zakończeniu, chyba że uzyskają na to uprzednio pisemną zgodę Zamawiającego.</w:t>
      </w:r>
    </w:p>
    <w:p w14:paraId="0DCF4022" w14:textId="52103123" w:rsidR="00ED7522" w:rsidRPr="00D31F43" w:rsidRDefault="00FF7C50" w:rsidP="007E329A">
      <w:pPr>
        <w:pStyle w:val="Akapitzlist"/>
        <w:numPr>
          <w:ilvl w:val="0"/>
          <w:numId w:val="34"/>
        </w:numPr>
        <w:spacing w:line="240" w:lineRule="auto"/>
        <w:ind w:left="426"/>
        <w:jc w:val="both"/>
        <w:rPr>
          <w:rFonts w:ascii="Times New Roman" w:hAnsi="Times New Roman"/>
        </w:rPr>
      </w:pPr>
      <w:r w:rsidRPr="00D31F43">
        <w:rPr>
          <w:rFonts w:ascii="Times New Roman" w:hAnsi="Times New Roman"/>
        </w:rPr>
        <w:t>Wykonawca, jego personel oraz inne osoby, które występują po stronie Wykonawcy przy realizacji niniejszej umowy są zobowiązane stosować środki techniczne i organizacyjne Zamawiającego zapewniające ochronę przetwarzanych przez Zamawiającego danych osobowych odpowiednią do zagrożeń.</w:t>
      </w:r>
    </w:p>
    <w:p w14:paraId="69DE9C03" w14:textId="77777777" w:rsidR="00433B1C" w:rsidRPr="00D31F43" w:rsidRDefault="00026932" w:rsidP="007E329A">
      <w:pPr>
        <w:pStyle w:val="Akapitzlist"/>
        <w:numPr>
          <w:ilvl w:val="0"/>
          <w:numId w:val="34"/>
        </w:numPr>
        <w:spacing w:line="240" w:lineRule="auto"/>
        <w:ind w:left="426"/>
        <w:jc w:val="both"/>
        <w:rPr>
          <w:rFonts w:ascii="Times New Roman" w:hAnsi="Times New Roman"/>
        </w:rPr>
      </w:pPr>
      <w:r w:rsidRPr="00D31F43">
        <w:rPr>
          <w:rFonts w:ascii="Times New Roman" w:hAnsi="Times New Roman"/>
        </w:rPr>
        <w:t xml:space="preserve">W związku z koniecznością powierzenia Wykonawcy przetwarzania danych osobowych w celu realizacji niniejszej umowy, zgodnie z obowiązującymi w tym zakresie przepisami dot. ochrony danych osobowych, w szczególności w sposób zgodny z ustawą  z dnia 10 maja 2018 r. </w:t>
      </w:r>
      <w:r w:rsidR="002C1222" w:rsidRPr="00D31F43">
        <w:rPr>
          <w:rFonts w:ascii="Times New Roman" w:hAnsi="Times New Roman"/>
        </w:rPr>
        <w:br/>
      </w:r>
      <w:r w:rsidRPr="00D31F43">
        <w:rPr>
          <w:rFonts w:ascii="Times New Roman" w:hAnsi="Times New Roman"/>
        </w:rPr>
        <w:t xml:space="preserve">o ochronie danych osobowych oraz Rozporządzeniem Parlamentu Europejskiego i Rady (UE) 2016/679 z dnia 27 kwietnia 2016 r. w sprawie ochrony osób fizycznych w związku </w:t>
      </w:r>
      <w:r w:rsidR="002C1222" w:rsidRPr="00D31F43">
        <w:rPr>
          <w:rFonts w:ascii="Times New Roman" w:hAnsi="Times New Roman"/>
        </w:rPr>
        <w:br/>
      </w:r>
      <w:r w:rsidRPr="00D31F43">
        <w:rPr>
          <w:rFonts w:ascii="Times New Roman" w:hAnsi="Times New Roman"/>
        </w:rPr>
        <w:t>z przetwarzaniem danych osobowych i w sprawie swobodnego przepływu takich danych oraz uchylenia dyrektywy 95/46/WE (ogólne rozporządzenie o ochronie danych) (tekst mający znaczenie dla EOG) zasady powierzenia przetwarzania tych danych zostaną uregulowane odrębną, nieodpłatną umową.</w:t>
      </w:r>
    </w:p>
    <w:p w14:paraId="57129D7F" w14:textId="1C0B4515" w:rsidR="00B86EF2" w:rsidRPr="00D31F43" w:rsidRDefault="00026932" w:rsidP="00021D19">
      <w:pPr>
        <w:pStyle w:val="Akapitzlist"/>
        <w:numPr>
          <w:ilvl w:val="0"/>
          <w:numId w:val="34"/>
        </w:numPr>
        <w:spacing w:line="240" w:lineRule="auto"/>
        <w:ind w:left="426"/>
        <w:jc w:val="both"/>
        <w:rPr>
          <w:rFonts w:ascii="Times New Roman" w:hAnsi="Times New Roman"/>
        </w:rPr>
      </w:pPr>
      <w:r w:rsidRPr="00D31F43">
        <w:rPr>
          <w:rFonts w:ascii="Times New Roman" w:hAnsi="Times New Roman"/>
        </w:rPr>
        <w:t>W przypadku uchylania się Wykonawcy od podpisan</w:t>
      </w:r>
      <w:r w:rsidR="00FF7C50" w:rsidRPr="00D31F43">
        <w:rPr>
          <w:rFonts w:ascii="Times New Roman" w:hAnsi="Times New Roman"/>
        </w:rPr>
        <w:t>ia umowy, o której mowa w ust. 4</w:t>
      </w:r>
      <w:r w:rsidRPr="00D31F43">
        <w:rPr>
          <w:rFonts w:ascii="Times New Roman" w:hAnsi="Times New Roman"/>
        </w:rPr>
        <w:t>, Wykonawca ponosi pełną odpowiedzialność za następstwa tego uchylania, w tym z tytułu powstałej szkody Zamawiającego (jako administratora danych) lub osoby trzeciej.</w:t>
      </w:r>
    </w:p>
    <w:p w14:paraId="71555639" w14:textId="07F7F626" w:rsidR="00026932" w:rsidRPr="00D31F43" w:rsidRDefault="00FE469A" w:rsidP="007E329A">
      <w:pPr>
        <w:ind w:left="4248"/>
        <w:jc w:val="both"/>
        <w:rPr>
          <w:b/>
          <w:sz w:val="22"/>
          <w:szCs w:val="22"/>
        </w:rPr>
      </w:pPr>
      <w:r w:rsidRPr="00D31F43">
        <w:rPr>
          <w:b/>
          <w:sz w:val="22"/>
          <w:szCs w:val="22"/>
        </w:rPr>
        <w:t>§ 1</w:t>
      </w:r>
      <w:r w:rsidR="001473BC" w:rsidRPr="00D31F43">
        <w:rPr>
          <w:b/>
          <w:sz w:val="22"/>
          <w:szCs w:val="22"/>
        </w:rPr>
        <w:t>9</w:t>
      </w:r>
    </w:p>
    <w:p w14:paraId="71D9B8F2" w14:textId="77777777" w:rsidR="00026932" w:rsidRPr="00D31F43" w:rsidRDefault="00026932" w:rsidP="007E329A">
      <w:pPr>
        <w:suppressAutoHyphens w:val="0"/>
        <w:autoSpaceDE w:val="0"/>
        <w:rPr>
          <w:rFonts w:eastAsia="Calibri"/>
          <w:sz w:val="22"/>
          <w:szCs w:val="22"/>
        </w:rPr>
      </w:pPr>
      <w:r w:rsidRPr="00D31F43">
        <w:rPr>
          <w:rFonts w:eastAsia="Calibri"/>
          <w:bCs/>
          <w:sz w:val="22"/>
          <w:szCs w:val="22"/>
        </w:rPr>
        <w:t xml:space="preserve">Wymagania w zakresie zatrudnienia na podstawie umowy o pracę </w:t>
      </w:r>
    </w:p>
    <w:p w14:paraId="48992003" w14:textId="45252C71" w:rsidR="00695801" w:rsidRPr="00D31F43" w:rsidRDefault="00D21ECB" w:rsidP="007E329A">
      <w:pPr>
        <w:pStyle w:val="Akapitzlist"/>
        <w:numPr>
          <w:ilvl w:val="0"/>
          <w:numId w:val="25"/>
        </w:numPr>
        <w:suppressAutoHyphens w:val="0"/>
        <w:autoSpaceDE w:val="0"/>
        <w:spacing w:line="240" w:lineRule="auto"/>
        <w:ind w:left="426" w:hanging="426"/>
        <w:jc w:val="both"/>
        <w:rPr>
          <w:rFonts w:ascii="Times New Roman" w:hAnsi="Times New Roman"/>
        </w:rPr>
      </w:pPr>
      <w:r w:rsidRPr="00D31F43">
        <w:rPr>
          <w:rFonts w:ascii="Times New Roman" w:hAnsi="Times New Roman"/>
        </w:rPr>
        <w:t>Stosownie do art. 95 ust. 1</w:t>
      </w:r>
      <w:r w:rsidR="00026932" w:rsidRPr="00D31F43">
        <w:rPr>
          <w:rFonts w:ascii="Times New Roman" w:hAnsi="Times New Roman"/>
        </w:rPr>
        <w:t xml:space="preserve"> ustawy Prawo zamówień publicznych Wykonawca oświadcza, że wszystkie osoby wykonujące czynności w zakresie realizacji zamówienia (tj. osoby skierowane do wykonywan</w:t>
      </w:r>
      <w:r w:rsidR="00695801" w:rsidRPr="00D31F43">
        <w:rPr>
          <w:rFonts w:ascii="Times New Roman" w:hAnsi="Times New Roman"/>
        </w:rPr>
        <w:t>ia zamówienia przez Wykonawcę, P</w:t>
      </w:r>
      <w:r w:rsidR="00026932" w:rsidRPr="00D31F43">
        <w:rPr>
          <w:rFonts w:ascii="Times New Roman" w:hAnsi="Times New Roman"/>
        </w:rPr>
        <w:t xml:space="preserve">odwykonawców, dalszych </w:t>
      </w:r>
      <w:r w:rsidR="00695801" w:rsidRPr="00D31F43">
        <w:rPr>
          <w:rFonts w:ascii="Times New Roman" w:hAnsi="Times New Roman"/>
        </w:rPr>
        <w:t>P</w:t>
      </w:r>
      <w:r w:rsidR="00026932" w:rsidRPr="00D31F43">
        <w:rPr>
          <w:rFonts w:ascii="Times New Roman" w:hAnsi="Times New Roman"/>
        </w:rPr>
        <w:t>odwykonawców), których zakres został pr</w:t>
      </w:r>
      <w:r w:rsidRPr="00D31F43">
        <w:rPr>
          <w:rFonts w:ascii="Times New Roman" w:hAnsi="Times New Roman"/>
        </w:rPr>
        <w:t>zez Zamawiającego określony w S</w:t>
      </w:r>
      <w:r w:rsidR="00026932" w:rsidRPr="00D31F43">
        <w:rPr>
          <w:rFonts w:ascii="Times New Roman" w:hAnsi="Times New Roman"/>
        </w:rPr>
        <w:t xml:space="preserve">WZ i których wykonanie polega na wykonywaniu pracy w sposób określony w art. 22 § 1 ustawy z dnia 26 czerwca 1974 r. – Kodeks pracy, będą zatrudnione na umowę o pracę. </w:t>
      </w:r>
    </w:p>
    <w:p w14:paraId="356DF5EC" w14:textId="77777777" w:rsidR="00695801" w:rsidRPr="00D31F43" w:rsidRDefault="00026932" w:rsidP="007E329A">
      <w:pPr>
        <w:pStyle w:val="Akapitzlist"/>
        <w:numPr>
          <w:ilvl w:val="0"/>
          <w:numId w:val="25"/>
        </w:numPr>
        <w:suppressAutoHyphens w:val="0"/>
        <w:autoSpaceDE w:val="0"/>
        <w:spacing w:line="240" w:lineRule="auto"/>
        <w:ind w:left="426" w:hanging="426"/>
        <w:jc w:val="both"/>
        <w:rPr>
          <w:rFonts w:ascii="Times New Roman" w:hAnsi="Times New Roman"/>
        </w:rPr>
      </w:pPr>
      <w:r w:rsidRPr="00D31F43">
        <w:rPr>
          <w:rFonts w:ascii="Times New Roman" w:hAnsi="Times New Roman"/>
          <w:lang w:val="x-none"/>
        </w:rPr>
        <w:t xml:space="preserve">W trakcie realizacji zamówienia </w:t>
      </w:r>
      <w:r w:rsidRPr="00D31F43">
        <w:rPr>
          <w:rFonts w:ascii="Times New Roman" w:hAnsi="Times New Roman"/>
        </w:rPr>
        <w:t>Z</w:t>
      </w:r>
      <w:r w:rsidRPr="00D31F43">
        <w:rPr>
          <w:rFonts w:ascii="Times New Roman" w:hAnsi="Times New Roman"/>
          <w:lang w:val="x-none"/>
        </w:rPr>
        <w:t>amawiaj</w:t>
      </w:r>
      <w:r w:rsidRPr="00D31F43">
        <w:rPr>
          <w:rFonts w:ascii="Times New Roman" w:hAnsi="Times New Roman"/>
        </w:rPr>
        <w:t>ą</w:t>
      </w:r>
      <w:r w:rsidRPr="00D31F43">
        <w:rPr>
          <w:rFonts w:ascii="Times New Roman" w:hAnsi="Times New Roman"/>
          <w:lang w:val="x-none"/>
        </w:rPr>
        <w:t xml:space="preserve">cy uprawniony jest do wykonywania czynności kontrolnych wobec </w:t>
      </w:r>
      <w:r w:rsidRPr="00D31F43">
        <w:rPr>
          <w:rFonts w:ascii="Times New Roman" w:hAnsi="Times New Roman"/>
        </w:rPr>
        <w:t>W</w:t>
      </w:r>
      <w:r w:rsidRPr="00D31F43">
        <w:rPr>
          <w:rFonts w:ascii="Times New Roman" w:hAnsi="Times New Roman"/>
          <w:lang w:val="x-none"/>
        </w:rPr>
        <w:t xml:space="preserve">ykonawcy odnośnie spełniania przez </w:t>
      </w:r>
      <w:r w:rsidRPr="00D31F43">
        <w:rPr>
          <w:rFonts w:ascii="Times New Roman" w:hAnsi="Times New Roman"/>
        </w:rPr>
        <w:t>W</w:t>
      </w:r>
      <w:r w:rsidR="00695801" w:rsidRPr="00D31F43">
        <w:rPr>
          <w:rFonts w:ascii="Times New Roman" w:hAnsi="Times New Roman"/>
          <w:lang w:val="x-none"/>
        </w:rPr>
        <w:t xml:space="preserve">ykonawcę lub </w:t>
      </w:r>
      <w:r w:rsidR="00695801" w:rsidRPr="00D31F43">
        <w:rPr>
          <w:rFonts w:ascii="Times New Roman" w:hAnsi="Times New Roman"/>
        </w:rPr>
        <w:t>P</w:t>
      </w:r>
      <w:r w:rsidRPr="00D31F43">
        <w:rPr>
          <w:rFonts w:ascii="Times New Roman" w:hAnsi="Times New Roman"/>
          <w:lang w:val="x-none"/>
        </w:rPr>
        <w:t xml:space="preserve">odwykonawcę wymogu zatrudnienia na podstawie umowy o pracę osób wykonujących wskazane </w:t>
      </w:r>
      <w:r w:rsidR="00695801" w:rsidRPr="00D31F43">
        <w:rPr>
          <w:rFonts w:ascii="Times New Roman" w:hAnsi="Times New Roman"/>
        </w:rPr>
        <w:br/>
      </w:r>
      <w:r w:rsidRPr="00D31F43">
        <w:rPr>
          <w:rFonts w:ascii="Times New Roman" w:hAnsi="Times New Roman"/>
          <w:lang w:val="x-none"/>
        </w:rPr>
        <w:t xml:space="preserve">w ust. 1 czynności. Zamawiający uprawniony jest w szczególności do: </w:t>
      </w:r>
    </w:p>
    <w:p w14:paraId="5680289D" w14:textId="77777777" w:rsidR="00695801" w:rsidRPr="00D31F43" w:rsidRDefault="00026932" w:rsidP="007E329A">
      <w:pPr>
        <w:pStyle w:val="Akapitzlist"/>
        <w:numPr>
          <w:ilvl w:val="0"/>
          <w:numId w:val="26"/>
        </w:numPr>
        <w:suppressAutoHyphens w:val="0"/>
        <w:autoSpaceDE w:val="0"/>
        <w:spacing w:line="240" w:lineRule="auto"/>
        <w:ind w:left="851"/>
        <w:jc w:val="both"/>
        <w:rPr>
          <w:rFonts w:ascii="Times New Roman" w:hAnsi="Times New Roman"/>
        </w:rPr>
      </w:pPr>
      <w:r w:rsidRPr="00D31F43">
        <w:rPr>
          <w:rFonts w:ascii="Times New Roman" w:hAnsi="Times New Roman"/>
          <w:lang w:val="x-none"/>
        </w:rPr>
        <w:t xml:space="preserve">żądania oświadczeń i dokumentów w zakresie potwierdzenia spełniania ww. wymogów </w:t>
      </w:r>
      <w:r w:rsidR="00695801" w:rsidRPr="00D31F43">
        <w:rPr>
          <w:rFonts w:ascii="Times New Roman" w:hAnsi="Times New Roman"/>
        </w:rPr>
        <w:br/>
      </w:r>
      <w:r w:rsidRPr="00D31F43">
        <w:rPr>
          <w:rFonts w:ascii="Times New Roman" w:hAnsi="Times New Roman"/>
          <w:lang w:val="x-none"/>
        </w:rPr>
        <w:t>i dokonywania ich oceny,</w:t>
      </w:r>
    </w:p>
    <w:p w14:paraId="0DA2ECA0" w14:textId="77777777" w:rsidR="00695801" w:rsidRPr="00D31F43" w:rsidRDefault="00026932" w:rsidP="007E329A">
      <w:pPr>
        <w:pStyle w:val="Akapitzlist"/>
        <w:numPr>
          <w:ilvl w:val="0"/>
          <w:numId w:val="26"/>
        </w:numPr>
        <w:suppressAutoHyphens w:val="0"/>
        <w:autoSpaceDE w:val="0"/>
        <w:spacing w:line="240" w:lineRule="auto"/>
        <w:ind w:left="851"/>
        <w:jc w:val="both"/>
        <w:rPr>
          <w:rFonts w:ascii="Times New Roman" w:hAnsi="Times New Roman"/>
        </w:rPr>
      </w:pPr>
      <w:r w:rsidRPr="00D31F43">
        <w:rPr>
          <w:rFonts w:ascii="Times New Roman" w:hAnsi="Times New Roman"/>
          <w:lang w:val="x-none"/>
        </w:rPr>
        <w:t>żądania wyjaśnień w przypadku wątpliwości w zakresie potwierdzenia spełniania ww. wymogów,</w:t>
      </w:r>
    </w:p>
    <w:p w14:paraId="3E5C6495" w14:textId="77777777" w:rsidR="00695801" w:rsidRPr="00D31F43" w:rsidRDefault="00026932" w:rsidP="007E329A">
      <w:pPr>
        <w:pStyle w:val="Akapitzlist"/>
        <w:numPr>
          <w:ilvl w:val="0"/>
          <w:numId w:val="26"/>
        </w:numPr>
        <w:suppressAutoHyphens w:val="0"/>
        <w:autoSpaceDE w:val="0"/>
        <w:spacing w:line="240" w:lineRule="auto"/>
        <w:ind w:left="851"/>
        <w:jc w:val="both"/>
        <w:rPr>
          <w:rFonts w:ascii="Times New Roman" w:hAnsi="Times New Roman"/>
        </w:rPr>
      </w:pPr>
      <w:r w:rsidRPr="00D31F43">
        <w:rPr>
          <w:rFonts w:ascii="Times New Roman" w:hAnsi="Times New Roman"/>
          <w:lang w:val="x-none"/>
        </w:rPr>
        <w:t>przeprowadzania kontroli na miejscu wykonywania świadczenia.</w:t>
      </w:r>
    </w:p>
    <w:p w14:paraId="798B7347" w14:textId="04E99DC3" w:rsidR="00695801" w:rsidRPr="00D31F43" w:rsidRDefault="00026932" w:rsidP="007E329A">
      <w:pPr>
        <w:pStyle w:val="Akapitzlist"/>
        <w:numPr>
          <w:ilvl w:val="0"/>
          <w:numId w:val="25"/>
        </w:numPr>
        <w:suppressAutoHyphens w:val="0"/>
        <w:autoSpaceDE w:val="0"/>
        <w:spacing w:line="240" w:lineRule="auto"/>
        <w:ind w:left="426"/>
        <w:jc w:val="both"/>
        <w:rPr>
          <w:rFonts w:ascii="Times New Roman" w:hAnsi="Times New Roman"/>
        </w:rPr>
      </w:pPr>
      <w:r w:rsidRPr="00D31F43">
        <w:rPr>
          <w:rFonts w:ascii="Times New Roman" w:hAnsi="Times New Roman"/>
          <w:lang w:val="x-none"/>
        </w:rPr>
        <w:t>Wykonawca jest zobowiązany umożliwić</w:t>
      </w:r>
      <w:r w:rsidRPr="00D31F43">
        <w:rPr>
          <w:rFonts w:ascii="Times New Roman" w:hAnsi="Times New Roman"/>
        </w:rPr>
        <w:t xml:space="preserve"> </w:t>
      </w:r>
      <w:r w:rsidRPr="00D31F43">
        <w:rPr>
          <w:rFonts w:ascii="Times New Roman" w:hAnsi="Times New Roman"/>
          <w:lang w:val="x-none"/>
        </w:rPr>
        <w:t>Zamawiającemu przeprowadzenie takiej kontroli,</w:t>
      </w:r>
      <w:r w:rsidR="00695801" w:rsidRPr="00D31F43">
        <w:rPr>
          <w:rFonts w:ascii="Times New Roman" w:hAnsi="Times New Roman"/>
        </w:rPr>
        <w:br/>
      </w:r>
      <w:r w:rsidR="00111CC6" w:rsidRPr="00D31F43">
        <w:rPr>
          <w:rFonts w:ascii="Times New Roman" w:hAnsi="Times New Roman"/>
          <w:lang w:val="x-none"/>
        </w:rPr>
        <w:t>w</w:t>
      </w:r>
      <w:r w:rsidR="00111CC6" w:rsidRPr="00D31F43">
        <w:rPr>
          <w:rFonts w:ascii="Times New Roman" w:hAnsi="Times New Roman"/>
        </w:rPr>
        <w:t xml:space="preserve"> </w:t>
      </w:r>
      <w:r w:rsidRPr="00D31F43">
        <w:rPr>
          <w:rFonts w:ascii="Times New Roman" w:hAnsi="Times New Roman"/>
          <w:lang w:val="x-none"/>
        </w:rPr>
        <w:t>tym udzielić niezbędnych wyjaśnień, informacji oraz przed</w:t>
      </w:r>
      <w:r w:rsidR="00695801" w:rsidRPr="00D31F43">
        <w:rPr>
          <w:rFonts w:ascii="Times New Roman" w:hAnsi="Times New Roman"/>
          <w:lang w:val="x-none"/>
        </w:rPr>
        <w:t>stawić dokumenty pozwalające na</w:t>
      </w:r>
      <w:r w:rsidR="00695801" w:rsidRPr="00D31F43">
        <w:rPr>
          <w:rFonts w:ascii="Times New Roman" w:hAnsi="Times New Roman"/>
        </w:rPr>
        <w:t xml:space="preserve"> </w:t>
      </w:r>
      <w:r w:rsidRPr="00D31F43">
        <w:rPr>
          <w:rFonts w:ascii="Times New Roman" w:hAnsi="Times New Roman"/>
          <w:lang w:val="x-none"/>
        </w:rPr>
        <w:t>sprawdzenie realizacji przez Wykonawcę obowiązków wskazanych w niniejszym paragrafie</w:t>
      </w:r>
      <w:r w:rsidRPr="00D31F43">
        <w:rPr>
          <w:rFonts w:ascii="Times New Roman" w:hAnsi="Times New Roman"/>
        </w:rPr>
        <w:t>.</w:t>
      </w:r>
    </w:p>
    <w:p w14:paraId="75D2721C" w14:textId="77777777" w:rsidR="00504862" w:rsidRPr="00D31F43" w:rsidRDefault="00026932" w:rsidP="007E329A">
      <w:pPr>
        <w:pStyle w:val="Akapitzlist"/>
        <w:numPr>
          <w:ilvl w:val="0"/>
          <w:numId w:val="25"/>
        </w:numPr>
        <w:suppressAutoHyphens w:val="0"/>
        <w:autoSpaceDE w:val="0"/>
        <w:spacing w:line="240" w:lineRule="auto"/>
        <w:ind w:left="426"/>
        <w:jc w:val="both"/>
        <w:rPr>
          <w:rFonts w:ascii="Times New Roman" w:hAnsi="Times New Roman"/>
        </w:rPr>
      </w:pPr>
      <w:r w:rsidRPr="00D31F43">
        <w:rPr>
          <w:rFonts w:ascii="Times New Roman" w:hAnsi="Times New Roman"/>
          <w:lang w:val="x-none"/>
        </w:rPr>
        <w:t xml:space="preserve">W trakcie realizacji zamówienia na każde wezwanie </w:t>
      </w:r>
      <w:r w:rsidR="00504862" w:rsidRPr="00D31F43">
        <w:rPr>
          <w:rFonts w:ascii="Times New Roman" w:hAnsi="Times New Roman"/>
        </w:rPr>
        <w:t>Zamawiającego,</w:t>
      </w:r>
      <w:r w:rsidRPr="00D31F43">
        <w:rPr>
          <w:rFonts w:ascii="Times New Roman" w:hAnsi="Times New Roman"/>
          <w:lang w:val="x-none"/>
        </w:rPr>
        <w:t xml:space="preserve"> w</w:t>
      </w:r>
      <w:r w:rsidRPr="00D31F43">
        <w:rPr>
          <w:rFonts w:ascii="Times New Roman" w:hAnsi="Times New Roman"/>
        </w:rPr>
        <w:t> </w:t>
      </w:r>
      <w:r w:rsidRPr="00D31F43">
        <w:rPr>
          <w:rFonts w:ascii="Times New Roman" w:hAnsi="Times New Roman"/>
          <w:lang w:val="x-none"/>
        </w:rPr>
        <w:t>wyznaczonym w tym wezwaniu terminie</w:t>
      </w:r>
      <w:r w:rsidR="00504862" w:rsidRPr="00D31F43">
        <w:rPr>
          <w:rFonts w:ascii="Times New Roman" w:hAnsi="Times New Roman"/>
        </w:rPr>
        <w:t>,</w:t>
      </w:r>
      <w:r w:rsidRPr="00D31F43">
        <w:rPr>
          <w:rFonts w:ascii="Times New Roman" w:hAnsi="Times New Roman"/>
          <w:lang w:val="x-none"/>
        </w:rPr>
        <w:t xml:space="preserve"> </w:t>
      </w:r>
      <w:r w:rsidRPr="00D31F43">
        <w:rPr>
          <w:rFonts w:ascii="Times New Roman" w:hAnsi="Times New Roman"/>
        </w:rPr>
        <w:t>W</w:t>
      </w:r>
      <w:r w:rsidRPr="00D31F43">
        <w:rPr>
          <w:rFonts w:ascii="Times New Roman" w:hAnsi="Times New Roman"/>
          <w:lang w:val="x-none"/>
        </w:rPr>
        <w:t xml:space="preserve">ykonawca przedłoży </w:t>
      </w:r>
      <w:r w:rsidR="00504862" w:rsidRPr="00D31F43">
        <w:rPr>
          <w:rFonts w:ascii="Times New Roman" w:hAnsi="Times New Roman"/>
        </w:rPr>
        <w:t>Zamawiającemu</w:t>
      </w:r>
      <w:r w:rsidRPr="00D31F43">
        <w:rPr>
          <w:rFonts w:ascii="Times New Roman" w:hAnsi="Times New Roman"/>
          <w:lang w:val="x-none"/>
        </w:rPr>
        <w:t xml:space="preserve">, wskazane przez Zamawiającego </w:t>
      </w:r>
      <w:r w:rsidR="00504862" w:rsidRPr="00D31F43">
        <w:rPr>
          <w:rFonts w:ascii="Times New Roman" w:hAnsi="Times New Roman"/>
        </w:rPr>
        <w:br/>
      </w:r>
      <w:r w:rsidRPr="00D31F43">
        <w:rPr>
          <w:rFonts w:ascii="Times New Roman" w:hAnsi="Times New Roman"/>
          <w:lang w:val="x-none"/>
        </w:rPr>
        <w:t xml:space="preserve">a wymienione poniżej dowody w celu potwierdzenia spełnienia wymogu zatrudnienia na podstawie umowy o pracę przez </w:t>
      </w:r>
      <w:r w:rsidRPr="00D31F43">
        <w:rPr>
          <w:rFonts w:ascii="Times New Roman" w:hAnsi="Times New Roman"/>
        </w:rPr>
        <w:t>W</w:t>
      </w:r>
      <w:r w:rsidR="00504862" w:rsidRPr="00D31F43">
        <w:rPr>
          <w:rFonts w:ascii="Times New Roman" w:hAnsi="Times New Roman"/>
          <w:lang w:val="x-none"/>
        </w:rPr>
        <w:t xml:space="preserve">ykonawcę lub </w:t>
      </w:r>
      <w:r w:rsidR="00504862" w:rsidRPr="00D31F43">
        <w:rPr>
          <w:rFonts w:ascii="Times New Roman" w:hAnsi="Times New Roman"/>
        </w:rPr>
        <w:t>P</w:t>
      </w:r>
      <w:r w:rsidRPr="00D31F43">
        <w:rPr>
          <w:rFonts w:ascii="Times New Roman" w:hAnsi="Times New Roman"/>
          <w:lang w:val="x-none"/>
        </w:rPr>
        <w:t>odwykonawcę osób wykonujących wskazane w ust. 1 czynności w trakcie realizacji zamówienia:</w:t>
      </w:r>
    </w:p>
    <w:p w14:paraId="1155E5BC" w14:textId="59F17CAE" w:rsidR="00111CC6" w:rsidRPr="00D31F43" w:rsidRDefault="00111CC6" w:rsidP="007E329A">
      <w:pPr>
        <w:pStyle w:val="Akapitzlist"/>
        <w:numPr>
          <w:ilvl w:val="0"/>
          <w:numId w:val="27"/>
        </w:numPr>
        <w:suppressAutoHyphens w:val="0"/>
        <w:autoSpaceDE w:val="0"/>
        <w:spacing w:line="240" w:lineRule="auto"/>
        <w:ind w:left="851"/>
        <w:jc w:val="both"/>
        <w:rPr>
          <w:rFonts w:ascii="Times New Roman" w:hAnsi="Times New Roman"/>
        </w:rPr>
      </w:pPr>
      <w:r w:rsidRPr="00D31F43">
        <w:rPr>
          <w:rFonts w:ascii="Times New Roman" w:hAnsi="Times New Roman"/>
        </w:rPr>
        <w:t xml:space="preserve">oświadczenie zatrudnionego pracownika, zawierające informacje, w tym dane osobowe, niezbędne do weryfikacji zatrudnienia na podstawie umowy o pracę, w szczególności imię </w:t>
      </w:r>
      <w:r w:rsidRPr="00D31F43">
        <w:rPr>
          <w:rFonts w:ascii="Times New Roman" w:hAnsi="Times New Roman"/>
        </w:rPr>
        <w:br/>
        <w:t>i nazwisko zatrudnionego pracownika, datę zawarcia umowy o pracę, rodzaj umowy o pracę i zakres obowiązków pracownika,</w:t>
      </w:r>
    </w:p>
    <w:p w14:paraId="25709E2D" w14:textId="61B98144" w:rsidR="00504862" w:rsidRPr="00D31F43" w:rsidRDefault="00026932" w:rsidP="007E329A">
      <w:pPr>
        <w:pStyle w:val="Akapitzlist"/>
        <w:numPr>
          <w:ilvl w:val="0"/>
          <w:numId w:val="27"/>
        </w:numPr>
        <w:suppressAutoHyphens w:val="0"/>
        <w:autoSpaceDE w:val="0"/>
        <w:spacing w:line="240" w:lineRule="auto"/>
        <w:ind w:left="851"/>
        <w:jc w:val="both"/>
        <w:rPr>
          <w:rFonts w:ascii="Times New Roman" w:hAnsi="Times New Roman"/>
        </w:rPr>
      </w:pPr>
      <w:r w:rsidRPr="00D31F43">
        <w:rPr>
          <w:rFonts w:ascii="Times New Roman" w:hAnsi="Times New Roman"/>
          <w:lang w:val="x-none"/>
        </w:rPr>
        <w:t xml:space="preserve">oświadczenie </w:t>
      </w:r>
      <w:r w:rsidRPr="00D31F43">
        <w:rPr>
          <w:rFonts w:ascii="Times New Roman" w:hAnsi="Times New Roman"/>
        </w:rPr>
        <w:t>W</w:t>
      </w:r>
      <w:r w:rsidR="00504862" w:rsidRPr="00D31F43">
        <w:rPr>
          <w:rFonts w:ascii="Times New Roman" w:hAnsi="Times New Roman"/>
          <w:lang w:val="x-none"/>
        </w:rPr>
        <w:t xml:space="preserve">ykonawcy lub </w:t>
      </w:r>
      <w:r w:rsidR="00504862" w:rsidRPr="00D31F43">
        <w:rPr>
          <w:rFonts w:ascii="Times New Roman" w:hAnsi="Times New Roman"/>
        </w:rPr>
        <w:t>P</w:t>
      </w:r>
      <w:r w:rsidRPr="00D31F43">
        <w:rPr>
          <w:rFonts w:ascii="Times New Roman" w:hAnsi="Times New Roman"/>
          <w:lang w:val="x-none"/>
        </w:rPr>
        <w:t xml:space="preserve">odwykonawcy o zatrudnieniu na podstawie umowy o pracę osób wykonujących czynności, których dotyczy wezwanie </w:t>
      </w:r>
      <w:r w:rsidR="00504862" w:rsidRPr="00D31F43">
        <w:rPr>
          <w:rFonts w:ascii="Times New Roman" w:hAnsi="Times New Roman"/>
        </w:rPr>
        <w:t>Zamawiającego</w:t>
      </w:r>
      <w:r w:rsidRPr="00D31F43">
        <w:rPr>
          <w:rFonts w:ascii="Times New Roman" w:hAnsi="Times New Roman"/>
          <w:lang w:val="x-none"/>
        </w:rPr>
        <w:t>.</w:t>
      </w:r>
      <w:r w:rsidRPr="00D31F43">
        <w:rPr>
          <w:rFonts w:ascii="Times New Roman" w:hAnsi="Times New Roman"/>
          <w:b/>
          <w:lang w:val="x-none"/>
        </w:rPr>
        <w:t xml:space="preserve"> </w:t>
      </w:r>
      <w:r w:rsidRPr="00D31F43">
        <w:rPr>
          <w:rFonts w:ascii="Times New Roman" w:hAnsi="Times New Roman"/>
          <w:lang w:val="x-none"/>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w:t>
      </w:r>
      <w:r w:rsidR="003B216D" w:rsidRPr="00D31F43">
        <w:rPr>
          <w:rFonts w:ascii="Times New Roman" w:hAnsi="Times New Roman"/>
        </w:rPr>
        <w:t xml:space="preserve">imion i nazwisk tych osób, </w:t>
      </w:r>
      <w:r w:rsidRPr="00D31F43">
        <w:rPr>
          <w:rFonts w:ascii="Times New Roman" w:hAnsi="Times New Roman"/>
          <w:lang w:val="x-none"/>
        </w:rPr>
        <w:t xml:space="preserve">rodzaju umowy o pracę i wymiaru etatu oraz podpis osoby uprawnionej do złożenia oświadczenia w imieniu </w:t>
      </w:r>
      <w:r w:rsidRPr="00D31F43">
        <w:rPr>
          <w:rFonts w:ascii="Times New Roman" w:hAnsi="Times New Roman"/>
        </w:rPr>
        <w:t>W</w:t>
      </w:r>
      <w:r w:rsidR="00504862" w:rsidRPr="00D31F43">
        <w:rPr>
          <w:rFonts w:ascii="Times New Roman" w:hAnsi="Times New Roman"/>
          <w:lang w:val="x-none"/>
        </w:rPr>
        <w:t xml:space="preserve">ykonawcy lub </w:t>
      </w:r>
      <w:r w:rsidR="00504862" w:rsidRPr="00D31F43">
        <w:rPr>
          <w:rFonts w:ascii="Times New Roman" w:hAnsi="Times New Roman"/>
        </w:rPr>
        <w:t>P</w:t>
      </w:r>
      <w:r w:rsidRPr="00D31F43">
        <w:rPr>
          <w:rFonts w:ascii="Times New Roman" w:hAnsi="Times New Roman"/>
          <w:lang w:val="x-none"/>
        </w:rPr>
        <w:t>odwykonawcy</w:t>
      </w:r>
      <w:r w:rsidRPr="00D31F43">
        <w:rPr>
          <w:rFonts w:ascii="Times New Roman" w:hAnsi="Times New Roman"/>
        </w:rPr>
        <w:t>,</w:t>
      </w:r>
    </w:p>
    <w:p w14:paraId="6C70DD84" w14:textId="714157C7" w:rsidR="00F613CD" w:rsidRPr="00D31F43" w:rsidRDefault="00026932" w:rsidP="007E329A">
      <w:pPr>
        <w:pStyle w:val="Akapitzlist"/>
        <w:numPr>
          <w:ilvl w:val="0"/>
          <w:numId w:val="27"/>
        </w:numPr>
        <w:suppressAutoHyphens w:val="0"/>
        <w:autoSpaceDE w:val="0"/>
        <w:spacing w:line="240" w:lineRule="auto"/>
        <w:ind w:left="851"/>
        <w:jc w:val="both"/>
        <w:rPr>
          <w:rFonts w:ascii="Times New Roman" w:hAnsi="Times New Roman"/>
        </w:rPr>
      </w:pPr>
      <w:r w:rsidRPr="00D31F43">
        <w:rPr>
          <w:rFonts w:ascii="Times New Roman" w:hAnsi="Times New Roman"/>
          <w:lang w:val="x-none"/>
        </w:rPr>
        <w:t xml:space="preserve">poświadczoną za zgodność z oryginałem odpowiednio przez </w:t>
      </w:r>
      <w:r w:rsidRPr="00D31F43">
        <w:rPr>
          <w:rFonts w:ascii="Times New Roman" w:hAnsi="Times New Roman"/>
        </w:rPr>
        <w:t>W</w:t>
      </w:r>
      <w:r w:rsidR="00F613CD" w:rsidRPr="00D31F43">
        <w:rPr>
          <w:rFonts w:ascii="Times New Roman" w:hAnsi="Times New Roman"/>
          <w:lang w:val="x-none"/>
        </w:rPr>
        <w:t xml:space="preserve">ykonawcę lub </w:t>
      </w:r>
      <w:r w:rsidR="00F613CD" w:rsidRPr="00D31F43">
        <w:rPr>
          <w:rFonts w:ascii="Times New Roman" w:hAnsi="Times New Roman"/>
        </w:rPr>
        <w:t>P</w:t>
      </w:r>
      <w:r w:rsidRPr="00D31F43">
        <w:rPr>
          <w:rFonts w:ascii="Times New Roman" w:hAnsi="Times New Roman"/>
          <w:lang w:val="x-none"/>
        </w:rPr>
        <w:t>odwykonawcę</w:t>
      </w:r>
      <w:r w:rsidRPr="00D31F43">
        <w:rPr>
          <w:rFonts w:ascii="Times New Roman" w:hAnsi="Times New Roman"/>
          <w:b/>
          <w:lang w:val="x-none"/>
        </w:rPr>
        <w:t xml:space="preserve"> </w:t>
      </w:r>
      <w:r w:rsidRPr="00D31F43">
        <w:rPr>
          <w:rFonts w:ascii="Times New Roman" w:hAnsi="Times New Roman"/>
          <w:lang w:val="x-none"/>
        </w:rPr>
        <w:t xml:space="preserve">kopię umowy/umów o pracę osób wykonujących w trakcie realizacji zamówienia czynności, których dotyczy ww. oświadczenie </w:t>
      </w:r>
      <w:r w:rsidRPr="00D31F43">
        <w:rPr>
          <w:rFonts w:ascii="Times New Roman" w:hAnsi="Times New Roman"/>
        </w:rPr>
        <w:t>W</w:t>
      </w:r>
      <w:r w:rsidR="00F613CD" w:rsidRPr="00D31F43">
        <w:rPr>
          <w:rFonts w:ascii="Times New Roman" w:hAnsi="Times New Roman"/>
          <w:lang w:val="x-none"/>
        </w:rPr>
        <w:t xml:space="preserve">ykonawcy lub </w:t>
      </w:r>
      <w:r w:rsidR="00F613CD" w:rsidRPr="00D31F43">
        <w:rPr>
          <w:rFonts w:ascii="Times New Roman" w:hAnsi="Times New Roman"/>
        </w:rPr>
        <w:t>P</w:t>
      </w:r>
      <w:r w:rsidRPr="00D31F43">
        <w:rPr>
          <w:rFonts w:ascii="Times New Roman" w:hAnsi="Times New Roman"/>
          <w:lang w:val="x-none"/>
        </w:rPr>
        <w:t>odwykonawcy (wraz z dokumentem regulującym zakres obowiązków, jeżeli został sporządzony). Kopia umowy/umów powinna zostać zanonimizowana w</w:t>
      </w:r>
      <w:r w:rsidRPr="00D31F43">
        <w:rPr>
          <w:rFonts w:ascii="Times New Roman" w:hAnsi="Times New Roman"/>
        </w:rPr>
        <w:t> </w:t>
      </w:r>
      <w:r w:rsidRPr="00D31F43">
        <w:rPr>
          <w:rFonts w:ascii="Times New Roman" w:hAnsi="Times New Roman"/>
          <w:lang w:val="x-none"/>
        </w:rPr>
        <w:t>sposób zapewniający ochronę danych osobowych pracowników, zgodnie</w:t>
      </w:r>
      <w:r w:rsidRPr="00D31F43">
        <w:rPr>
          <w:rFonts w:ascii="Times New Roman" w:hAnsi="Times New Roman"/>
        </w:rPr>
        <w:t xml:space="preserve"> </w:t>
      </w:r>
      <w:r w:rsidRPr="00D31F43">
        <w:rPr>
          <w:rFonts w:ascii="Times New Roman" w:hAnsi="Times New Roman"/>
          <w:lang w:val="x-none"/>
        </w:rPr>
        <w:t>z</w:t>
      </w:r>
      <w:r w:rsidRPr="00D31F43">
        <w:rPr>
          <w:rFonts w:ascii="Times New Roman" w:hAnsi="Times New Roman"/>
        </w:rPr>
        <w:t xml:space="preserve"> obowiązującymi w tym zakresie </w:t>
      </w:r>
      <w:r w:rsidRPr="00D31F43">
        <w:rPr>
          <w:rFonts w:ascii="Times New Roman" w:hAnsi="Times New Roman"/>
          <w:lang w:val="x-none"/>
        </w:rPr>
        <w:t xml:space="preserve">przepisami </w:t>
      </w:r>
      <w:r w:rsidRPr="00D31F43">
        <w:rPr>
          <w:rFonts w:ascii="Times New Roman" w:hAnsi="Times New Roman"/>
        </w:rPr>
        <w:t>dot. ochrony danych osobowych w szczególności ustawą z dnia 10 maja 2018 r. o ochronie danych osobowych oraz Rozporządzeniem Parlamentu Europejskiego i Rady (UE) 2016/679 z dnia 27 kwietnia 2016 r. w sprawie ochrony osób fizycznych w związku z przetwarzaniem danych osobowych i w sprawie swobodnego przepływu takich danych oraz uchylenia dyrektywy 95/46/WE</w:t>
      </w:r>
      <w:r w:rsidRPr="00D31F43">
        <w:rPr>
          <w:rFonts w:ascii="Times New Roman" w:hAnsi="Times New Roman"/>
          <w:lang w:val="x-none"/>
        </w:rPr>
        <w:t xml:space="preserve"> </w:t>
      </w:r>
      <w:r w:rsidRPr="00D31F43">
        <w:rPr>
          <w:rFonts w:ascii="Times New Roman" w:hAnsi="Times New Roman"/>
        </w:rPr>
        <w:t xml:space="preserve">(ogólne rozporządzenie o ochronie danych) (Tekst mający znaczenie dla EOG) </w:t>
      </w:r>
      <w:r w:rsidRPr="00D31F43">
        <w:rPr>
          <w:rFonts w:ascii="Times New Roman" w:hAnsi="Times New Roman"/>
          <w:lang w:val="x-none"/>
        </w:rPr>
        <w:t>(tj. w szczególności bez adresów, nr PESEL pracowników).</w:t>
      </w:r>
      <w:r w:rsidRPr="00D31F43">
        <w:rPr>
          <w:rFonts w:ascii="Times New Roman" w:hAnsi="Times New Roman"/>
        </w:rPr>
        <w:t xml:space="preserve"> </w:t>
      </w:r>
      <w:r w:rsidRPr="00D31F43">
        <w:rPr>
          <w:rFonts w:ascii="Times New Roman" w:hAnsi="Times New Roman"/>
          <w:u w:val="single"/>
        </w:rPr>
        <w:t>Imię i nazwisko pracownika nie podlega anonimizacj</w:t>
      </w:r>
      <w:r w:rsidRPr="00D31F43">
        <w:rPr>
          <w:rFonts w:ascii="Times New Roman" w:hAnsi="Times New Roman"/>
        </w:rPr>
        <w:t xml:space="preserve">i. </w:t>
      </w:r>
      <w:r w:rsidRPr="00D31F43">
        <w:rPr>
          <w:rFonts w:ascii="Times New Roman" w:hAnsi="Times New Roman"/>
          <w:lang w:val="x-none"/>
        </w:rPr>
        <w:t xml:space="preserve"> Informacje takie jak: data zawarci</w:t>
      </w:r>
      <w:r w:rsidR="003B216D" w:rsidRPr="00D31F43">
        <w:rPr>
          <w:rFonts w:ascii="Times New Roman" w:hAnsi="Times New Roman"/>
          <w:lang w:val="x-none"/>
        </w:rPr>
        <w:t>a umowy, rodzaj umowy o pracę</w:t>
      </w:r>
      <w:r w:rsidR="003B216D" w:rsidRPr="00D31F43">
        <w:rPr>
          <w:rFonts w:ascii="Times New Roman" w:hAnsi="Times New Roman"/>
        </w:rPr>
        <w:t xml:space="preserve">, </w:t>
      </w:r>
      <w:r w:rsidRPr="00D31F43">
        <w:rPr>
          <w:rFonts w:ascii="Times New Roman" w:hAnsi="Times New Roman"/>
          <w:lang w:val="x-none"/>
        </w:rPr>
        <w:t xml:space="preserve">wymiar etatu </w:t>
      </w:r>
      <w:r w:rsidR="003B216D" w:rsidRPr="00D31F43">
        <w:rPr>
          <w:rFonts w:ascii="Times New Roman" w:hAnsi="Times New Roman"/>
        </w:rPr>
        <w:t xml:space="preserve">i zakres obowiązków </w:t>
      </w:r>
      <w:r w:rsidRPr="00D31F43">
        <w:rPr>
          <w:rFonts w:ascii="Times New Roman" w:hAnsi="Times New Roman"/>
          <w:lang w:val="x-none"/>
        </w:rPr>
        <w:t>powinny być możliwe do zidentyfikowania</w:t>
      </w:r>
      <w:r w:rsidRPr="00D31F43">
        <w:rPr>
          <w:rFonts w:ascii="Times New Roman" w:hAnsi="Times New Roman"/>
        </w:rPr>
        <w:t>,</w:t>
      </w:r>
    </w:p>
    <w:p w14:paraId="40EF017F" w14:textId="77777777" w:rsidR="00F613CD" w:rsidRPr="00D31F43" w:rsidRDefault="00026932" w:rsidP="007E329A">
      <w:pPr>
        <w:pStyle w:val="Akapitzlist"/>
        <w:numPr>
          <w:ilvl w:val="0"/>
          <w:numId w:val="27"/>
        </w:numPr>
        <w:suppressAutoHyphens w:val="0"/>
        <w:autoSpaceDE w:val="0"/>
        <w:spacing w:line="240" w:lineRule="auto"/>
        <w:ind w:left="851"/>
        <w:jc w:val="both"/>
        <w:rPr>
          <w:rFonts w:ascii="Times New Roman" w:hAnsi="Times New Roman"/>
        </w:rPr>
      </w:pPr>
      <w:r w:rsidRPr="00D31F43">
        <w:rPr>
          <w:rFonts w:ascii="Times New Roman" w:hAnsi="Times New Roman"/>
          <w:lang w:val="x-none"/>
        </w:rPr>
        <w:t xml:space="preserve">zaświadczenie właściwego oddziału ZUS, potwierdzające opłacanie przez </w:t>
      </w:r>
      <w:r w:rsidRPr="00D31F43">
        <w:rPr>
          <w:rFonts w:ascii="Times New Roman" w:hAnsi="Times New Roman"/>
        </w:rPr>
        <w:t>W</w:t>
      </w:r>
      <w:r w:rsidR="00F613CD" w:rsidRPr="00D31F43">
        <w:rPr>
          <w:rFonts w:ascii="Times New Roman" w:hAnsi="Times New Roman"/>
          <w:lang w:val="x-none"/>
        </w:rPr>
        <w:t xml:space="preserve">ykonawcę lub </w:t>
      </w:r>
      <w:r w:rsidR="00F613CD" w:rsidRPr="00D31F43">
        <w:rPr>
          <w:rFonts w:ascii="Times New Roman" w:hAnsi="Times New Roman"/>
        </w:rPr>
        <w:t>P</w:t>
      </w:r>
      <w:r w:rsidRPr="00D31F43">
        <w:rPr>
          <w:rFonts w:ascii="Times New Roman" w:hAnsi="Times New Roman"/>
          <w:lang w:val="x-none"/>
        </w:rPr>
        <w:t>odwykonawcę składek na ubezpieczenia społeczne i zdrowotne z tytułu zatrudnienia na podstawie umów o pracę za ostatni okres rozliczeniowy;</w:t>
      </w:r>
    </w:p>
    <w:p w14:paraId="2C193862" w14:textId="07D19A92" w:rsidR="00F60D24" w:rsidRPr="00D31F43" w:rsidRDefault="00026932" w:rsidP="007E329A">
      <w:pPr>
        <w:pStyle w:val="Akapitzlist"/>
        <w:numPr>
          <w:ilvl w:val="0"/>
          <w:numId w:val="27"/>
        </w:numPr>
        <w:suppressAutoHyphens w:val="0"/>
        <w:autoSpaceDE w:val="0"/>
        <w:spacing w:line="240" w:lineRule="auto"/>
        <w:ind w:left="851"/>
        <w:jc w:val="both"/>
        <w:rPr>
          <w:rFonts w:ascii="Times New Roman" w:hAnsi="Times New Roman"/>
        </w:rPr>
      </w:pPr>
      <w:r w:rsidRPr="00D31F43">
        <w:rPr>
          <w:rFonts w:ascii="Times New Roman" w:hAnsi="Times New Roman"/>
          <w:lang w:val="x-none"/>
        </w:rPr>
        <w:t xml:space="preserve">poświadczoną za zgodność z oryginałem odpowiednio przez </w:t>
      </w:r>
      <w:r w:rsidRPr="00D31F43">
        <w:rPr>
          <w:rFonts w:ascii="Times New Roman" w:hAnsi="Times New Roman"/>
        </w:rPr>
        <w:t>W</w:t>
      </w:r>
      <w:r w:rsidR="00F613CD" w:rsidRPr="00D31F43">
        <w:rPr>
          <w:rFonts w:ascii="Times New Roman" w:hAnsi="Times New Roman"/>
          <w:lang w:val="x-none"/>
        </w:rPr>
        <w:t xml:space="preserve">ykonawcę lub </w:t>
      </w:r>
      <w:r w:rsidR="00F613CD" w:rsidRPr="00D31F43">
        <w:rPr>
          <w:rFonts w:ascii="Times New Roman" w:hAnsi="Times New Roman"/>
        </w:rPr>
        <w:t>P</w:t>
      </w:r>
      <w:r w:rsidRPr="00D31F43">
        <w:rPr>
          <w:rFonts w:ascii="Times New Roman" w:hAnsi="Times New Roman"/>
          <w:lang w:val="x-none"/>
        </w:rPr>
        <w:t xml:space="preserve">odwykonawcę kopię dowodu potwierdzającego zgłoszenie pracownika przez pracodawcę do ubezpieczeń, zanonimizowaną w sposób zapewniający ochronę danych osobowych pracowników, zgodnie z </w:t>
      </w:r>
      <w:r w:rsidRPr="00D31F43">
        <w:rPr>
          <w:rFonts w:ascii="Times New Roman" w:hAnsi="Times New Roman"/>
        </w:rPr>
        <w:t xml:space="preserve">obowiązującymi w tym zakresie przepisami dotyczącymi ochrony danych osobowych, w szczególności w sposób zgodny z ustawą z dnia 10 maja 2018 r. </w:t>
      </w:r>
      <w:r w:rsidR="00F613CD" w:rsidRPr="00D31F43">
        <w:rPr>
          <w:rFonts w:ascii="Times New Roman" w:hAnsi="Times New Roman"/>
        </w:rPr>
        <w:br/>
      </w:r>
      <w:r w:rsidRPr="00D31F43">
        <w:rPr>
          <w:rFonts w:ascii="Times New Roman" w:hAnsi="Times New Roman"/>
        </w:rPr>
        <w:t>o ochronie danych</w:t>
      </w:r>
      <w:r w:rsidR="00F613CD" w:rsidRPr="00D31F43">
        <w:rPr>
          <w:rFonts w:ascii="Times New Roman" w:hAnsi="Times New Roman"/>
        </w:rPr>
        <w:t xml:space="preserve"> osobowych oraz Rozporządzeniem </w:t>
      </w:r>
      <w:r w:rsidRPr="00D31F43">
        <w:rPr>
          <w:rFonts w:ascii="Times New Roman" w:hAnsi="Times New Roman"/>
        </w:rPr>
        <w:t xml:space="preserve">Parlamentu Europejskiego i Rady (UE) 2016/679 z dnia 27 kwietnia 2016 r. w sprawie ochrony osób fizycznych w związku </w:t>
      </w:r>
      <w:r w:rsidR="00F613CD" w:rsidRPr="00D31F43">
        <w:rPr>
          <w:rFonts w:ascii="Times New Roman" w:hAnsi="Times New Roman"/>
        </w:rPr>
        <w:br/>
      </w:r>
      <w:r w:rsidRPr="00D31F43">
        <w:rPr>
          <w:rFonts w:ascii="Times New Roman" w:hAnsi="Times New Roman"/>
        </w:rPr>
        <w:t xml:space="preserve">z przetwarzaniem danych osobowych i w sprawie swobodnego przepływu takich danych oraz uchylenia dyrektywy 95/46/WE (ogólne rozporządzenie o ochronie danych osobowych) (tekst mający znaczenie dla EOG). </w:t>
      </w:r>
      <w:r w:rsidR="003B216D" w:rsidRPr="00D31F43">
        <w:rPr>
          <w:rFonts w:ascii="Times New Roman" w:hAnsi="Times New Roman"/>
          <w:u w:val="single"/>
        </w:rPr>
        <w:t>Imię i nazwisko pracownika nie podlega anonimizacj</w:t>
      </w:r>
      <w:r w:rsidR="003B216D" w:rsidRPr="00D31F43">
        <w:rPr>
          <w:rFonts w:ascii="Times New Roman" w:hAnsi="Times New Roman"/>
        </w:rPr>
        <w:t xml:space="preserve">i. </w:t>
      </w:r>
      <w:r w:rsidR="003B216D" w:rsidRPr="00D31F43">
        <w:rPr>
          <w:rFonts w:ascii="Times New Roman" w:hAnsi="Times New Roman"/>
          <w:lang w:val="x-none"/>
        </w:rPr>
        <w:t xml:space="preserve"> </w:t>
      </w:r>
    </w:p>
    <w:p w14:paraId="5E94D9DF" w14:textId="7BA11439" w:rsidR="000826FE" w:rsidRPr="00D31F43" w:rsidRDefault="00026932" w:rsidP="007E329A">
      <w:pPr>
        <w:pStyle w:val="Akapitzlist"/>
        <w:numPr>
          <w:ilvl w:val="0"/>
          <w:numId w:val="25"/>
        </w:numPr>
        <w:suppressAutoHyphens w:val="0"/>
        <w:autoSpaceDE w:val="0"/>
        <w:spacing w:line="240" w:lineRule="auto"/>
        <w:ind w:left="284" w:hanging="284"/>
        <w:jc w:val="both"/>
        <w:rPr>
          <w:rFonts w:ascii="Times New Roman" w:hAnsi="Times New Roman"/>
        </w:rPr>
      </w:pPr>
      <w:r w:rsidRPr="00D31F43">
        <w:rPr>
          <w:rFonts w:ascii="Times New Roman" w:hAnsi="Times New Roman"/>
          <w:lang w:val="x-none"/>
        </w:rPr>
        <w:t xml:space="preserve">Z tytułu niespełnienia przez </w:t>
      </w:r>
      <w:r w:rsidRPr="00D31F43">
        <w:rPr>
          <w:rFonts w:ascii="Times New Roman" w:hAnsi="Times New Roman"/>
        </w:rPr>
        <w:t>W</w:t>
      </w:r>
      <w:r w:rsidR="00F60D24" w:rsidRPr="00D31F43">
        <w:rPr>
          <w:rFonts w:ascii="Times New Roman" w:hAnsi="Times New Roman"/>
          <w:lang w:val="x-none"/>
        </w:rPr>
        <w:t xml:space="preserve">ykonawcę lub </w:t>
      </w:r>
      <w:r w:rsidR="00F60D24" w:rsidRPr="00D31F43">
        <w:rPr>
          <w:rFonts w:ascii="Times New Roman" w:hAnsi="Times New Roman"/>
        </w:rPr>
        <w:t>P</w:t>
      </w:r>
      <w:r w:rsidRPr="00D31F43">
        <w:rPr>
          <w:rFonts w:ascii="Times New Roman" w:hAnsi="Times New Roman"/>
          <w:lang w:val="x-none"/>
        </w:rPr>
        <w:t xml:space="preserve">odwykonawcę wymogu zatrudnienia na podstawie umowy o pracę osób wykonujących wskazane w ust. 1 czynności </w:t>
      </w:r>
      <w:r w:rsidR="00F60D24" w:rsidRPr="00D31F43">
        <w:rPr>
          <w:rFonts w:ascii="Times New Roman" w:hAnsi="Times New Roman"/>
        </w:rPr>
        <w:t>Zamawiający</w:t>
      </w:r>
      <w:r w:rsidRPr="00D31F43">
        <w:rPr>
          <w:rFonts w:ascii="Times New Roman" w:hAnsi="Times New Roman"/>
          <w:lang w:val="x-none"/>
        </w:rPr>
        <w:t xml:space="preserve"> przewiduje sankcję w postaci obowiązku zapłaty przez Wykonawcę kar umown</w:t>
      </w:r>
      <w:r w:rsidRPr="00D31F43">
        <w:rPr>
          <w:rFonts w:ascii="Times New Roman" w:hAnsi="Times New Roman"/>
        </w:rPr>
        <w:t>ych</w:t>
      </w:r>
      <w:r w:rsidRPr="00D31F43">
        <w:rPr>
          <w:rFonts w:ascii="Times New Roman" w:hAnsi="Times New Roman"/>
          <w:lang w:val="x-none"/>
        </w:rPr>
        <w:t xml:space="preserve"> w wysokości określonej </w:t>
      </w:r>
      <w:r w:rsidR="00F60D24" w:rsidRPr="00D31F43">
        <w:rPr>
          <w:rFonts w:ascii="Times New Roman" w:hAnsi="Times New Roman"/>
        </w:rPr>
        <w:br/>
      </w:r>
      <w:r w:rsidRPr="00D31F43">
        <w:rPr>
          <w:rFonts w:ascii="Times New Roman" w:hAnsi="Times New Roman"/>
          <w:lang w:val="x-none"/>
        </w:rPr>
        <w:t xml:space="preserve">w </w:t>
      </w:r>
      <w:r w:rsidR="00F60D24" w:rsidRPr="00D31F43">
        <w:rPr>
          <w:rFonts w:ascii="Times New Roman" w:hAnsi="Times New Roman"/>
          <w:lang w:val="x-none"/>
        </w:rPr>
        <w:t>§</w:t>
      </w:r>
      <w:r w:rsidR="00D34EA0" w:rsidRPr="00D31F43">
        <w:rPr>
          <w:rFonts w:ascii="Times New Roman" w:hAnsi="Times New Roman"/>
        </w:rPr>
        <w:t xml:space="preserve"> 2</w:t>
      </w:r>
      <w:r w:rsidR="00C922FA" w:rsidRPr="00D31F43">
        <w:rPr>
          <w:rFonts w:ascii="Times New Roman" w:hAnsi="Times New Roman"/>
        </w:rPr>
        <w:t>1</w:t>
      </w:r>
      <w:r w:rsidR="00F60D24" w:rsidRPr="00D31F43">
        <w:rPr>
          <w:rFonts w:ascii="Times New Roman" w:hAnsi="Times New Roman"/>
          <w:lang w:val="x-none"/>
        </w:rPr>
        <w:t xml:space="preserve"> umow</w:t>
      </w:r>
      <w:r w:rsidR="00F60D24" w:rsidRPr="00D31F43">
        <w:rPr>
          <w:rFonts w:ascii="Times New Roman" w:hAnsi="Times New Roman"/>
        </w:rPr>
        <w:t>y</w:t>
      </w:r>
      <w:r w:rsidRPr="00D31F43">
        <w:rPr>
          <w:rFonts w:ascii="Times New Roman" w:hAnsi="Times New Roman"/>
          <w:lang w:val="x-none"/>
        </w:rPr>
        <w:t>.</w:t>
      </w:r>
    </w:p>
    <w:p w14:paraId="0F772ACA" w14:textId="77777777" w:rsidR="000826FE" w:rsidRPr="00D31F43" w:rsidRDefault="00026932" w:rsidP="007E329A">
      <w:pPr>
        <w:pStyle w:val="Akapitzlist"/>
        <w:numPr>
          <w:ilvl w:val="0"/>
          <w:numId w:val="25"/>
        </w:numPr>
        <w:suppressAutoHyphens w:val="0"/>
        <w:autoSpaceDE w:val="0"/>
        <w:spacing w:line="240" w:lineRule="auto"/>
        <w:ind w:left="284" w:hanging="284"/>
        <w:jc w:val="both"/>
        <w:rPr>
          <w:rFonts w:ascii="Times New Roman" w:hAnsi="Times New Roman"/>
        </w:rPr>
      </w:pPr>
      <w:r w:rsidRPr="00D31F43">
        <w:rPr>
          <w:rFonts w:ascii="Times New Roman" w:hAnsi="Times New Roman"/>
          <w:lang w:val="x-none"/>
        </w:rPr>
        <w:t xml:space="preserve">Niezłożenie przez </w:t>
      </w:r>
      <w:r w:rsidRPr="00D31F43">
        <w:rPr>
          <w:rFonts w:ascii="Times New Roman" w:hAnsi="Times New Roman"/>
        </w:rPr>
        <w:t>W</w:t>
      </w:r>
      <w:r w:rsidRPr="00D31F43">
        <w:rPr>
          <w:rFonts w:ascii="Times New Roman" w:hAnsi="Times New Roman"/>
          <w:lang w:val="x-none"/>
        </w:rPr>
        <w:t xml:space="preserve">ykonawcę w wyznaczonym przez </w:t>
      </w:r>
      <w:r w:rsidR="000826FE" w:rsidRPr="00D31F43">
        <w:rPr>
          <w:rFonts w:ascii="Times New Roman" w:hAnsi="Times New Roman"/>
        </w:rPr>
        <w:t>Zamawiającego</w:t>
      </w:r>
      <w:r w:rsidRPr="00D31F43">
        <w:rPr>
          <w:rFonts w:ascii="Times New Roman" w:hAnsi="Times New Roman"/>
          <w:lang w:val="x-none"/>
        </w:rPr>
        <w:t xml:space="preserve"> terminie żądanych przez </w:t>
      </w:r>
      <w:r w:rsidR="000826FE" w:rsidRPr="00D31F43">
        <w:rPr>
          <w:rFonts w:ascii="Times New Roman" w:hAnsi="Times New Roman"/>
        </w:rPr>
        <w:t>Zamawiającego</w:t>
      </w:r>
      <w:r w:rsidRPr="00D31F43">
        <w:rPr>
          <w:rFonts w:ascii="Times New Roman" w:hAnsi="Times New Roman"/>
          <w:lang w:val="x-none"/>
        </w:rPr>
        <w:t xml:space="preserve"> dowodów w celu potwierdzenia spełnienia przez </w:t>
      </w:r>
      <w:r w:rsidRPr="00D31F43">
        <w:rPr>
          <w:rFonts w:ascii="Times New Roman" w:hAnsi="Times New Roman"/>
        </w:rPr>
        <w:t>W</w:t>
      </w:r>
      <w:r w:rsidRPr="00D31F43">
        <w:rPr>
          <w:rFonts w:ascii="Times New Roman" w:hAnsi="Times New Roman"/>
          <w:lang w:val="x-none"/>
        </w:rPr>
        <w:t xml:space="preserve">ykonawcę lub </w:t>
      </w:r>
      <w:r w:rsidR="000826FE" w:rsidRPr="00D31F43">
        <w:rPr>
          <w:rFonts w:ascii="Times New Roman" w:hAnsi="Times New Roman"/>
        </w:rPr>
        <w:t>P</w:t>
      </w:r>
      <w:r w:rsidRPr="00D31F43">
        <w:rPr>
          <w:rFonts w:ascii="Times New Roman" w:hAnsi="Times New Roman"/>
          <w:lang w:val="x-none"/>
        </w:rPr>
        <w:t xml:space="preserve">odwykonawcę wymogu zatrudnienia na podstawie umowy o pracę traktowane będzie jako niespełnienie przez </w:t>
      </w:r>
      <w:r w:rsidRPr="00D31F43">
        <w:rPr>
          <w:rFonts w:ascii="Times New Roman" w:hAnsi="Times New Roman"/>
        </w:rPr>
        <w:t>W</w:t>
      </w:r>
      <w:r w:rsidRPr="00D31F43">
        <w:rPr>
          <w:rFonts w:ascii="Times New Roman" w:hAnsi="Times New Roman"/>
          <w:lang w:val="x-none"/>
        </w:rPr>
        <w:t xml:space="preserve">ykonawcę lub </w:t>
      </w:r>
      <w:r w:rsidR="000826FE" w:rsidRPr="00D31F43">
        <w:rPr>
          <w:rFonts w:ascii="Times New Roman" w:hAnsi="Times New Roman"/>
        </w:rPr>
        <w:t>P</w:t>
      </w:r>
      <w:r w:rsidRPr="00D31F43">
        <w:rPr>
          <w:rFonts w:ascii="Times New Roman" w:hAnsi="Times New Roman"/>
          <w:lang w:val="x-none"/>
        </w:rPr>
        <w:t>odwykonawcę wymogu zatrudnienia na podstawie umowy o pracę osób wykonujących wskazane w ust. 1 czynności.</w:t>
      </w:r>
    </w:p>
    <w:p w14:paraId="69B134A3" w14:textId="77777777" w:rsidR="0060368E" w:rsidRPr="00D31F43" w:rsidRDefault="00026932" w:rsidP="007E329A">
      <w:pPr>
        <w:pStyle w:val="Akapitzlist"/>
        <w:numPr>
          <w:ilvl w:val="0"/>
          <w:numId w:val="25"/>
        </w:numPr>
        <w:suppressAutoHyphens w:val="0"/>
        <w:autoSpaceDE w:val="0"/>
        <w:spacing w:line="240" w:lineRule="auto"/>
        <w:ind w:left="284" w:hanging="284"/>
        <w:jc w:val="both"/>
        <w:rPr>
          <w:rFonts w:ascii="Times New Roman" w:hAnsi="Times New Roman"/>
        </w:rPr>
      </w:pPr>
      <w:r w:rsidRPr="00D31F43">
        <w:rPr>
          <w:rFonts w:ascii="Times New Roman" w:hAnsi="Times New Roman"/>
          <w:lang w:val="x-none"/>
        </w:rPr>
        <w:t xml:space="preserve">W przypadku uzasadnionych wątpliwości co do przestrzegania prawa pracy przez </w:t>
      </w:r>
      <w:r w:rsidRPr="00D31F43">
        <w:rPr>
          <w:rFonts w:ascii="Times New Roman" w:hAnsi="Times New Roman"/>
        </w:rPr>
        <w:t>W</w:t>
      </w:r>
      <w:r w:rsidR="000826FE" w:rsidRPr="00D31F43">
        <w:rPr>
          <w:rFonts w:ascii="Times New Roman" w:hAnsi="Times New Roman"/>
          <w:lang w:val="x-none"/>
        </w:rPr>
        <w:t xml:space="preserve">ykonawcę lub </w:t>
      </w:r>
      <w:r w:rsidR="000826FE" w:rsidRPr="00D31F43">
        <w:rPr>
          <w:rFonts w:ascii="Times New Roman" w:hAnsi="Times New Roman"/>
        </w:rPr>
        <w:t>P</w:t>
      </w:r>
      <w:r w:rsidRPr="00D31F43">
        <w:rPr>
          <w:rFonts w:ascii="Times New Roman" w:hAnsi="Times New Roman"/>
          <w:lang w:val="x-none"/>
        </w:rPr>
        <w:t xml:space="preserve">odwykonawcę, </w:t>
      </w:r>
      <w:r w:rsidR="000826FE" w:rsidRPr="00D31F43">
        <w:rPr>
          <w:rFonts w:ascii="Times New Roman" w:hAnsi="Times New Roman"/>
        </w:rPr>
        <w:t>Zamawiający</w:t>
      </w:r>
      <w:r w:rsidRPr="00D31F43">
        <w:rPr>
          <w:rFonts w:ascii="Times New Roman" w:hAnsi="Times New Roman"/>
          <w:lang w:val="x-none"/>
        </w:rPr>
        <w:t xml:space="preserve"> może zwrócić się o przeprowadzenie kontroli przez Państwową Inspekcję Pracy</w:t>
      </w:r>
      <w:r w:rsidRPr="00D31F43">
        <w:rPr>
          <w:rFonts w:ascii="Times New Roman" w:hAnsi="Times New Roman"/>
        </w:rPr>
        <w:t>.</w:t>
      </w:r>
    </w:p>
    <w:p w14:paraId="256B2DB2" w14:textId="64CA545B" w:rsidR="00471649" w:rsidRPr="00D31F43" w:rsidRDefault="00026932" w:rsidP="007E329A">
      <w:pPr>
        <w:pStyle w:val="Akapitzlist"/>
        <w:numPr>
          <w:ilvl w:val="0"/>
          <w:numId w:val="25"/>
        </w:numPr>
        <w:suppressAutoHyphens w:val="0"/>
        <w:autoSpaceDE w:val="0"/>
        <w:spacing w:line="240" w:lineRule="auto"/>
        <w:ind w:left="284" w:hanging="284"/>
        <w:jc w:val="both"/>
        <w:rPr>
          <w:rFonts w:ascii="Times New Roman" w:hAnsi="Times New Roman"/>
        </w:rPr>
      </w:pPr>
      <w:r w:rsidRPr="00D31F43">
        <w:rPr>
          <w:rFonts w:ascii="Times New Roman" w:hAnsi="Times New Roman"/>
        </w:rPr>
        <w:t>Niezależnie od obowiązku zapłaty kar</w:t>
      </w:r>
      <w:r w:rsidR="000C5AFF" w:rsidRPr="00D31F43">
        <w:rPr>
          <w:rFonts w:ascii="Times New Roman" w:hAnsi="Times New Roman"/>
        </w:rPr>
        <w:t xml:space="preserve"> umownych, o których mowa w </w:t>
      </w:r>
      <w:r w:rsidR="00A56188" w:rsidRPr="00D31F43">
        <w:rPr>
          <w:rFonts w:ascii="Times New Roman" w:hAnsi="Times New Roman"/>
        </w:rPr>
        <w:t>§ 2</w:t>
      </w:r>
      <w:r w:rsidR="00F93651" w:rsidRPr="00D31F43">
        <w:rPr>
          <w:rFonts w:ascii="Times New Roman" w:hAnsi="Times New Roman"/>
        </w:rPr>
        <w:t>1</w:t>
      </w:r>
      <w:r w:rsidR="00D05F15" w:rsidRPr="00D31F43">
        <w:rPr>
          <w:rFonts w:ascii="Times New Roman" w:hAnsi="Times New Roman"/>
        </w:rPr>
        <w:t xml:space="preserve"> ust. 1 pkt 14,</w:t>
      </w:r>
      <w:r w:rsidRPr="00D31F43">
        <w:rPr>
          <w:rFonts w:ascii="Times New Roman" w:hAnsi="Times New Roman"/>
        </w:rPr>
        <w:t xml:space="preserve"> skierowanie - do wykonywania czynności określonych w ust. 1 - osób nie zatrudnionych na podstawie umowy o pracę, stanowić będzie podstawę</w:t>
      </w:r>
      <w:r w:rsidR="0060368E" w:rsidRPr="00D31F43">
        <w:rPr>
          <w:rFonts w:ascii="Times New Roman" w:hAnsi="Times New Roman"/>
        </w:rPr>
        <w:t xml:space="preserve"> do odstąpienia od umowy przez </w:t>
      </w:r>
      <w:r w:rsidRPr="00D31F43">
        <w:rPr>
          <w:rFonts w:ascii="Times New Roman" w:hAnsi="Times New Roman"/>
        </w:rPr>
        <w:t xml:space="preserve"> Zamawiającego z przyczyn leżących po stronie Wykonawcy. Odstąpienie od umowy w tym wypadku może nastąpić w terminie 60 dni od dnia stwierdzenia przez Zamawiającego naruszenia przez  Wykonawcę ust. 1.</w:t>
      </w:r>
    </w:p>
    <w:p w14:paraId="1FBFDAAF" w14:textId="0DF99B62" w:rsidR="00026932" w:rsidRPr="00D31F43" w:rsidRDefault="00B86EF2" w:rsidP="007E329A">
      <w:pPr>
        <w:ind w:left="3824" w:firstLine="424"/>
        <w:rPr>
          <w:b/>
          <w:sz w:val="22"/>
          <w:szCs w:val="22"/>
        </w:rPr>
      </w:pPr>
      <w:r w:rsidRPr="00D31F43">
        <w:rPr>
          <w:b/>
          <w:bCs/>
          <w:sz w:val="22"/>
          <w:szCs w:val="22"/>
        </w:rPr>
        <w:t xml:space="preserve">§ </w:t>
      </w:r>
      <w:r w:rsidR="001473BC" w:rsidRPr="00D31F43">
        <w:rPr>
          <w:b/>
          <w:bCs/>
          <w:sz w:val="22"/>
          <w:szCs w:val="22"/>
        </w:rPr>
        <w:t>20</w:t>
      </w:r>
    </w:p>
    <w:p w14:paraId="1E354112" w14:textId="112D4832" w:rsidR="00026932" w:rsidRPr="00D31F43" w:rsidRDefault="00026932" w:rsidP="007E329A">
      <w:pPr>
        <w:jc w:val="both"/>
        <w:rPr>
          <w:sz w:val="22"/>
          <w:szCs w:val="22"/>
        </w:rPr>
      </w:pPr>
      <w:r w:rsidRPr="00D31F43">
        <w:rPr>
          <w:sz w:val="22"/>
          <w:szCs w:val="22"/>
        </w:rPr>
        <w:t>Strony umowy na potrzeby określenia wysokości</w:t>
      </w:r>
      <w:r w:rsidR="00A56188" w:rsidRPr="00D31F43">
        <w:rPr>
          <w:sz w:val="22"/>
          <w:szCs w:val="22"/>
        </w:rPr>
        <w:t xml:space="preserve"> kar umownych określonych w § 2</w:t>
      </w:r>
      <w:r w:rsidR="00F93651" w:rsidRPr="00D31F43">
        <w:rPr>
          <w:sz w:val="22"/>
          <w:szCs w:val="22"/>
        </w:rPr>
        <w:t>1</w:t>
      </w:r>
      <w:r w:rsidRPr="00D31F43">
        <w:rPr>
          <w:sz w:val="22"/>
          <w:szCs w:val="22"/>
        </w:rPr>
        <w:t xml:space="preserve"> umowy ustalają, że nominalną wartością zamówienia za cały okres wykonywania przedmiotu umowy jest kwota stanowiąca równowartość oferty brutto Wykonawcy tj. </w:t>
      </w:r>
      <w:r w:rsidR="002923A5" w:rsidRPr="00D31F43">
        <w:rPr>
          <w:sz w:val="22"/>
          <w:szCs w:val="22"/>
        </w:rPr>
        <w:t>……………………………….</w:t>
      </w:r>
      <w:r w:rsidR="003E72FF" w:rsidRPr="00D31F43">
        <w:rPr>
          <w:sz w:val="22"/>
          <w:szCs w:val="22"/>
        </w:rPr>
        <w:t xml:space="preserve"> </w:t>
      </w:r>
      <w:r w:rsidRPr="00D31F43">
        <w:rPr>
          <w:sz w:val="22"/>
          <w:szCs w:val="22"/>
        </w:rPr>
        <w:t xml:space="preserve">złotych (słownie: </w:t>
      </w:r>
      <w:r w:rsidR="002923A5" w:rsidRPr="00D31F43">
        <w:rPr>
          <w:sz w:val="22"/>
          <w:szCs w:val="22"/>
        </w:rPr>
        <w:t>…………………………………………………….</w:t>
      </w:r>
      <w:r w:rsidR="007C5E00" w:rsidRPr="00D31F43">
        <w:rPr>
          <w:sz w:val="22"/>
          <w:szCs w:val="22"/>
        </w:rPr>
        <w:t xml:space="preserve"> złotych</w:t>
      </w:r>
      <w:r w:rsidRPr="00D31F43">
        <w:rPr>
          <w:sz w:val="22"/>
          <w:szCs w:val="22"/>
        </w:rPr>
        <w:t xml:space="preserve">) oraz miesięczną wartość nominalną na kwotę stanowiącą równowartość 1/12 wartości oferty brutto Wykonawcy tj. </w:t>
      </w:r>
      <w:r w:rsidR="002923A5" w:rsidRPr="00D31F43">
        <w:rPr>
          <w:sz w:val="22"/>
          <w:szCs w:val="22"/>
        </w:rPr>
        <w:t>…………………………….</w:t>
      </w:r>
      <w:r w:rsidR="007C5E00" w:rsidRPr="00D31F43">
        <w:rPr>
          <w:sz w:val="22"/>
          <w:szCs w:val="22"/>
        </w:rPr>
        <w:t xml:space="preserve"> </w:t>
      </w:r>
      <w:r w:rsidRPr="00D31F43">
        <w:rPr>
          <w:sz w:val="22"/>
          <w:szCs w:val="22"/>
        </w:rPr>
        <w:t xml:space="preserve">zł (słownie: </w:t>
      </w:r>
      <w:r w:rsidR="002923A5" w:rsidRPr="00D31F43">
        <w:rPr>
          <w:sz w:val="22"/>
          <w:szCs w:val="22"/>
        </w:rPr>
        <w:t>………………………………………………………złotych</w:t>
      </w:r>
      <w:r w:rsidRPr="00D31F43">
        <w:rPr>
          <w:sz w:val="22"/>
          <w:szCs w:val="22"/>
        </w:rPr>
        <w:t>).</w:t>
      </w:r>
    </w:p>
    <w:p w14:paraId="42095171" w14:textId="77777777" w:rsidR="005B7954" w:rsidRPr="00D31F43" w:rsidRDefault="005B7954" w:rsidP="007E329A">
      <w:pPr>
        <w:jc w:val="both"/>
        <w:rPr>
          <w:b/>
          <w:sz w:val="22"/>
          <w:szCs w:val="22"/>
        </w:rPr>
      </w:pPr>
    </w:p>
    <w:p w14:paraId="7A863AFB" w14:textId="6B0FF012" w:rsidR="00026932" w:rsidRPr="00D31F43" w:rsidRDefault="00B86EF2" w:rsidP="007E329A">
      <w:pPr>
        <w:ind w:left="3824" w:firstLine="424"/>
        <w:rPr>
          <w:b/>
          <w:bCs/>
          <w:sz w:val="22"/>
          <w:szCs w:val="22"/>
        </w:rPr>
      </w:pPr>
      <w:r w:rsidRPr="00D31F43">
        <w:rPr>
          <w:b/>
          <w:bCs/>
          <w:sz w:val="22"/>
          <w:szCs w:val="22"/>
        </w:rPr>
        <w:t>§ 2</w:t>
      </w:r>
      <w:r w:rsidR="001473BC" w:rsidRPr="00D31F43">
        <w:rPr>
          <w:b/>
          <w:bCs/>
          <w:sz w:val="22"/>
          <w:szCs w:val="22"/>
        </w:rPr>
        <w:t>1</w:t>
      </w:r>
    </w:p>
    <w:p w14:paraId="0A91B4B6" w14:textId="77777777" w:rsidR="003A1AB1" w:rsidRPr="00D31F43" w:rsidRDefault="00026932" w:rsidP="007E329A">
      <w:pPr>
        <w:pStyle w:val="Akapitzlist"/>
        <w:numPr>
          <w:ilvl w:val="0"/>
          <w:numId w:val="28"/>
        </w:numPr>
        <w:spacing w:line="240" w:lineRule="auto"/>
        <w:ind w:left="426"/>
        <w:jc w:val="both"/>
        <w:rPr>
          <w:rFonts w:ascii="Times New Roman" w:hAnsi="Times New Roman"/>
        </w:rPr>
      </w:pPr>
      <w:r w:rsidRPr="00D31F43">
        <w:rPr>
          <w:rFonts w:ascii="Times New Roman" w:hAnsi="Times New Roman"/>
        </w:rPr>
        <w:t>Strony postanawiają, że Wykonawca zapłaci Zamawiającemu kary umowne w przypadku:</w:t>
      </w:r>
    </w:p>
    <w:p w14:paraId="12CE519C" w14:textId="77777777" w:rsidR="003A1AB1"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 xml:space="preserve">opóźnienia w wykonaniu odbioru odpadów w terminie określonym w harmonogramie lub </w:t>
      </w:r>
      <w:r w:rsidR="003A1AB1" w:rsidRPr="00D31F43">
        <w:rPr>
          <w:rFonts w:ascii="Times New Roman" w:hAnsi="Times New Roman"/>
        </w:rPr>
        <w:br/>
      </w:r>
      <w:r w:rsidRPr="00D31F43">
        <w:rPr>
          <w:rFonts w:ascii="Times New Roman" w:hAnsi="Times New Roman"/>
        </w:rPr>
        <w:t xml:space="preserve">w terminie wskazanym przez Zamawiającego – w wysokości </w:t>
      </w:r>
      <w:r w:rsidRPr="00D31F43">
        <w:rPr>
          <w:rFonts w:ascii="Times New Roman" w:hAnsi="Times New Roman"/>
          <w:b/>
        </w:rPr>
        <w:t>0,2 %</w:t>
      </w:r>
      <w:r w:rsidRPr="00D31F43">
        <w:rPr>
          <w:rFonts w:ascii="Times New Roman" w:hAnsi="Times New Roman"/>
        </w:rPr>
        <w:t xml:space="preserve"> miesięcznej wartości nominalnej za każdy dzień opóźnienia;</w:t>
      </w:r>
    </w:p>
    <w:p w14:paraId="101D7696" w14:textId="77777777" w:rsidR="00D615CA"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 xml:space="preserve">powstałego z winy Wykonawcy zanieczyszczenia lub pozostawienia nieuporządkowanego miejsca gromadzenia odpadów w dniu odbioru lub zanieczyszczenia trasy przejazdu z winy Wykonawcy w wysokości </w:t>
      </w:r>
      <w:r w:rsidRPr="00D31F43">
        <w:rPr>
          <w:rFonts w:ascii="Times New Roman" w:hAnsi="Times New Roman"/>
          <w:b/>
        </w:rPr>
        <w:t>0,2 %</w:t>
      </w:r>
      <w:r w:rsidRPr="00D31F43">
        <w:rPr>
          <w:rFonts w:ascii="Times New Roman" w:hAnsi="Times New Roman"/>
        </w:rPr>
        <w:t xml:space="preserve"> miesięcznej wartości nominalnej za każdy udowodniony przypadek; </w:t>
      </w:r>
    </w:p>
    <w:p w14:paraId="555B12B6" w14:textId="77777777" w:rsidR="00D615CA"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 xml:space="preserve">zmieszania ze sobą różnych frakcji odpadów selektywnie zbieranych podczas odbioru z zabudowy jednorodzinnej, </w:t>
      </w:r>
      <w:r w:rsidR="00D615CA" w:rsidRPr="00D31F43">
        <w:rPr>
          <w:rFonts w:ascii="Times New Roman" w:hAnsi="Times New Roman"/>
        </w:rPr>
        <w:t xml:space="preserve">z zabudowy </w:t>
      </w:r>
      <w:r w:rsidRPr="00D31F43">
        <w:rPr>
          <w:rFonts w:ascii="Times New Roman" w:hAnsi="Times New Roman"/>
        </w:rPr>
        <w:t>wielo</w:t>
      </w:r>
      <w:r w:rsidR="00D615CA" w:rsidRPr="00D31F43">
        <w:rPr>
          <w:rFonts w:ascii="Times New Roman" w:hAnsi="Times New Roman"/>
        </w:rPr>
        <w:t>lokalowej, z</w:t>
      </w:r>
      <w:r w:rsidRPr="00D31F43">
        <w:rPr>
          <w:rFonts w:ascii="Times New Roman" w:hAnsi="Times New Roman"/>
        </w:rPr>
        <w:t xml:space="preserve"> zabudowy Zespołu Staromiej</w:t>
      </w:r>
      <w:r w:rsidR="00D615CA" w:rsidRPr="00D31F43">
        <w:rPr>
          <w:rFonts w:ascii="Times New Roman" w:hAnsi="Times New Roman"/>
        </w:rPr>
        <w:t>skiego oraz</w:t>
      </w:r>
      <w:r w:rsidRPr="00D31F43">
        <w:rPr>
          <w:rFonts w:ascii="Times New Roman" w:hAnsi="Times New Roman"/>
        </w:rPr>
        <w:t xml:space="preserve"> ulicy Staszica w sposób inny niż przyjęty w Gminie Miasto Krosno na podstawie prawa miejscowego w tym Regulaminu utrzymania czystości i porządku na terenie Gminy Miasto Krosno – w wysokości </w:t>
      </w:r>
      <w:r w:rsidRPr="00D31F43">
        <w:rPr>
          <w:rFonts w:ascii="Times New Roman" w:hAnsi="Times New Roman"/>
          <w:b/>
        </w:rPr>
        <w:t>1%</w:t>
      </w:r>
      <w:r w:rsidRPr="00D31F43">
        <w:rPr>
          <w:rFonts w:ascii="Times New Roman" w:hAnsi="Times New Roman"/>
        </w:rPr>
        <w:t xml:space="preserve"> miesięcznej wartości nominalnej za każdy udowodniony przypadek; </w:t>
      </w:r>
    </w:p>
    <w:p w14:paraId="21E9AF21" w14:textId="77777777" w:rsidR="00D615CA"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 xml:space="preserve">zmieszania ze sobą różnych frakcji odpadów takich jak </w:t>
      </w:r>
      <w:r w:rsidR="00D615CA" w:rsidRPr="00D31F43">
        <w:rPr>
          <w:rFonts w:ascii="Times New Roman" w:hAnsi="Times New Roman"/>
        </w:rPr>
        <w:t>niesegregowane (</w:t>
      </w:r>
      <w:r w:rsidRPr="00D31F43">
        <w:rPr>
          <w:rFonts w:ascii="Times New Roman" w:hAnsi="Times New Roman"/>
        </w:rPr>
        <w:t>zmieszane</w:t>
      </w:r>
      <w:r w:rsidR="00D615CA" w:rsidRPr="00D31F43">
        <w:rPr>
          <w:rFonts w:ascii="Times New Roman" w:hAnsi="Times New Roman"/>
        </w:rPr>
        <w:t>)</w:t>
      </w:r>
      <w:r w:rsidRPr="00D31F43">
        <w:rPr>
          <w:rFonts w:ascii="Times New Roman" w:hAnsi="Times New Roman"/>
        </w:rPr>
        <w:t xml:space="preserve"> odpady komunalne oraz selektywnie zbierane odpady podczas odbioru od właścicieli zabudow</w:t>
      </w:r>
      <w:r w:rsidR="00D615CA" w:rsidRPr="00D31F43">
        <w:rPr>
          <w:rFonts w:ascii="Times New Roman" w:hAnsi="Times New Roman"/>
        </w:rPr>
        <w:t>y jednorodzinnej, zabudowy wielolokalowej,</w:t>
      </w:r>
      <w:r w:rsidRPr="00D31F43">
        <w:rPr>
          <w:rFonts w:ascii="Times New Roman" w:hAnsi="Times New Roman"/>
        </w:rPr>
        <w:t xml:space="preserve"> zabudowy Zespołu</w:t>
      </w:r>
      <w:r w:rsidR="00D615CA" w:rsidRPr="00D31F43">
        <w:rPr>
          <w:rFonts w:ascii="Times New Roman" w:hAnsi="Times New Roman"/>
        </w:rPr>
        <w:t xml:space="preserve"> Staromiejskiego oraz</w:t>
      </w:r>
      <w:r w:rsidRPr="00D31F43">
        <w:rPr>
          <w:rFonts w:ascii="Times New Roman" w:hAnsi="Times New Roman"/>
        </w:rPr>
        <w:t xml:space="preserve"> ulicy Staszica – w wysokości </w:t>
      </w:r>
      <w:r w:rsidRPr="00D31F43">
        <w:rPr>
          <w:rFonts w:ascii="Times New Roman" w:hAnsi="Times New Roman"/>
          <w:b/>
        </w:rPr>
        <w:t>1%</w:t>
      </w:r>
      <w:r w:rsidRPr="00D31F43">
        <w:rPr>
          <w:rFonts w:ascii="Times New Roman" w:hAnsi="Times New Roman"/>
        </w:rPr>
        <w:t xml:space="preserve"> miesięcznej wartości nominalnej za każdy udowodniony przypadek; </w:t>
      </w:r>
    </w:p>
    <w:p w14:paraId="1CF044C1" w14:textId="1A38D8B7" w:rsidR="00D615CA"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 xml:space="preserve">odstąpienia od umowy z przyczyn zależnych od Wykonawcy w wysokości </w:t>
      </w:r>
      <w:r w:rsidR="00757A6A" w:rsidRPr="00D31F43">
        <w:rPr>
          <w:rFonts w:ascii="Times New Roman" w:hAnsi="Times New Roman"/>
          <w:b/>
        </w:rPr>
        <w:t>2</w:t>
      </w:r>
      <w:r w:rsidRPr="00D31F43">
        <w:rPr>
          <w:rFonts w:ascii="Times New Roman" w:hAnsi="Times New Roman"/>
          <w:b/>
          <w:bCs/>
        </w:rPr>
        <w:t xml:space="preserve">0 % </w:t>
      </w:r>
      <w:r w:rsidRPr="00D31F43">
        <w:rPr>
          <w:rFonts w:ascii="Times New Roman" w:hAnsi="Times New Roman"/>
          <w:bCs/>
        </w:rPr>
        <w:t>nominalnej wartości zamówienia;</w:t>
      </w:r>
      <w:r w:rsidRPr="00D31F43">
        <w:rPr>
          <w:rFonts w:ascii="Times New Roman" w:hAnsi="Times New Roman"/>
          <w:b/>
          <w:bCs/>
        </w:rPr>
        <w:t xml:space="preserve"> </w:t>
      </w:r>
    </w:p>
    <w:p w14:paraId="488A69B1" w14:textId="4317C41E" w:rsidR="00D615CA"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bCs/>
        </w:rPr>
        <w:t>opóźnienia liczonego od dnia wyznaczonego na usunięcie wad, uchybień dotyczących należytego wy</w:t>
      </w:r>
      <w:r w:rsidR="00D615CA" w:rsidRPr="00D31F43">
        <w:rPr>
          <w:rFonts w:ascii="Times New Roman" w:hAnsi="Times New Roman"/>
          <w:bCs/>
        </w:rPr>
        <w:t xml:space="preserve">konania umowy o czym mowa w </w:t>
      </w:r>
      <w:r w:rsidR="00D34EA0" w:rsidRPr="00D31F43">
        <w:rPr>
          <w:rFonts w:ascii="Times New Roman" w:hAnsi="Times New Roman"/>
          <w:bCs/>
        </w:rPr>
        <w:t>§ 1</w:t>
      </w:r>
      <w:r w:rsidR="002334A7" w:rsidRPr="00D31F43">
        <w:rPr>
          <w:rFonts w:ascii="Times New Roman" w:hAnsi="Times New Roman"/>
          <w:bCs/>
        </w:rPr>
        <w:t>5</w:t>
      </w:r>
      <w:r w:rsidRPr="00D31F43">
        <w:rPr>
          <w:rFonts w:ascii="Times New Roman" w:hAnsi="Times New Roman"/>
          <w:bCs/>
        </w:rPr>
        <w:t xml:space="preserve"> ust.</w:t>
      </w:r>
      <w:r w:rsidR="00B51E4C" w:rsidRPr="00D31F43">
        <w:rPr>
          <w:rFonts w:ascii="Times New Roman" w:hAnsi="Times New Roman"/>
          <w:bCs/>
        </w:rPr>
        <w:t xml:space="preserve"> </w:t>
      </w:r>
      <w:r w:rsidRPr="00D31F43">
        <w:rPr>
          <w:rFonts w:ascii="Times New Roman" w:hAnsi="Times New Roman"/>
          <w:bCs/>
        </w:rPr>
        <w:t xml:space="preserve">1 w wysokości </w:t>
      </w:r>
      <w:r w:rsidRPr="00D31F43">
        <w:rPr>
          <w:rFonts w:ascii="Times New Roman" w:hAnsi="Times New Roman"/>
          <w:b/>
          <w:bCs/>
        </w:rPr>
        <w:t xml:space="preserve">1 % </w:t>
      </w:r>
      <w:r w:rsidRPr="00D31F43">
        <w:rPr>
          <w:rFonts w:ascii="Times New Roman" w:hAnsi="Times New Roman"/>
          <w:bCs/>
        </w:rPr>
        <w:t xml:space="preserve">miesięcznej wartości nominalnej liczonej za każdy dzień opóźnienia liczonego od </w:t>
      </w:r>
      <w:r w:rsidR="00471649" w:rsidRPr="00D31F43">
        <w:rPr>
          <w:rFonts w:ascii="Times New Roman" w:hAnsi="Times New Roman"/>
          <w:bCs/>
        </w:rPr>
        <w:t xml:space="preserve">upływu </w:t>
      </w:r>
      <w:r w:rsidRPr="00D31F43">
        <w:rPr>
          <w:rFonts w:ascii="Times New Roman" w:hAnsi="Times New Roman"/>
          <w:bCs/>
        </w:rPr>
        <w:t xml:space="preserve">dnia wyznaczonego na usuniecie wad, uchybień; </w:t>
      </w:r>
    </w:p>
    <w:p w14:paraId="692F849D" w14:textId="75104E7D" w:rsidR="004948A7" w:rsidRPr="00D31F43" w:rsidRDefault="00026932" w:rsidP="007C01C2">
      <w:pPr>
        <w:pStyle w:val="Akapitzlist"/>
        <w:numPr>
          <w:ilvl w:val="0"/>
          <w:numId w:val="29"/>
        </w:numPr>
        <w:spacing w:line="240" w:lineRule="auto"/>
        <w:ind w:left="851"/>
        <w:jc w:val="both"/>
        <w:rPr>
          <w:rFonts w:ascii="Times New Roman" w:hAnsi="Times New Roman"/>
        </w:rPr>
      </w:pPr>
      <w:r w:rsidRPr="00D31F43">
        <w:rPr>
          <w:rFonts w:ascii="Times New Roman" w:hAnsi="Times New Roman"/>
          <w:bCs/>
        </w:rPr>
        <w:t xml:space="preserve">opóźnienia w przekazywaniu </w:t>
      </w:r>
      <w:r w:rsidR="00D615CA" w:rsidRPr="00D31F43">
        <w:rPr>
          <w:rFonts w:ascii="Times New Roman" w:hAnsi="Times New Roman"/>
          <w:bCs/>
        </w:rPr>
        <w:t xml:space="preserve">dokumentów, o których mowa w § </w:t>
      </w:r>
      <w:r w:rsidR="00D34EA0" w:rsidRPr="00D31F43">
        <w:rPr>
          <w:rFonts w:ascii="Times New Roman" w:hAnsi="Times New Roman"/>
          <w:bCs/>
        </w:rPr>
        <w:t>7</w:t>
      </w:r>
      <w:r w:rsidRPr="00D31F43">
        <w:rPr>
          <w:rFonts w:ascii="Times New Roman" w:hAnsi="Times New Roman"/>
          <w:bCs/>
        </w:rPr>
        <w:t xml:space="preserve"> umowy – w wysokości </w:t>
      </w:r>
      <w:r w:rsidRPr="00D31F43">
        <w:rPr>
          <w:rFonts w:ascii="Times New Roman" w:hAnsi="Times New Roman"/>
          <w:b/>
          <w:bCs/>
        </w:rPr>
        <w:t>0,1 %</w:t>
      </w:r>
      <w:r w:rsidRPr="00D31F43">
        <w:rPr>
          <w:rFonts w:ascii="Times New Roman" w:hAnsi="Times New Roman"/>
        </w:rPr>
        <w:t xml:space="preserve"> miesięcznej wartości nominalnej za każdy dzień opóźnienia;</w:t>
      </w:r>
    </w:p>
    <w:p w14:paraId="4DF3AF2D" w14:textId="77777777" w:rsidR="00D615CA"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 xml:space="preserve">braku prowadzenia kontroli pojemników i worków z odpadami komunalnymi </w:t>
      </w:r>
      <w:r w:rsidR="00D615CA" w:rsidRPr="00D31F43">
        <w:rPr>
          <w:rFonts w:ascii="Times New Roman" w:hAnsi="Times New Roman"/>
        </w:rPr>
        <w:br/>
      </w:r>
      <w:r w:rsidRPr="00D31F43">
        <w:rPr>
          <w:rFonts w:ascii="Times New Roman" w:hAnsi="Times New Roman"/>
        </w:rPr>
        <w:t xml:space="preserve">z nieruchomości zamieszkałych w wysokości </w:t>
      </w:r>
      <w:r w:rsidRPr="00D31F43">
        <w:rPr>
          <w:rFonts w:ascii="Times New Roman" w:hAnsi="Times New Roman"/>
          <w:b/>
        </w:rPr>
        <w:t>0,2 %</w:t>
      </w:r>
      <w:r w:rsidRPr="00D31F43">
        <w:rPr>
          <w:rFonts w:ascii="Times New Roman" w:hAnsi="Times New Roman"/>
        </w:rPr>
        <w:t xml:space="preserve"> miesięcznej wartości nominalnej za każdy udowodniony przypadek; </w:t>
      </w:r>
    </w:p>
    <w:p w14:paraId="1894415F" w14:textId="051A145E" w:rsidR="00D615CA"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 xml:space="preserve">utrudnianie </w:t>
      </w:r>
      <w:r w:rsidR="00D46FBB" w:rsidRPr="00D31F43">
        <w:rPr>
          <w:rFonts w:ascii="Times New Roman" w:hAnsi="Times New Roman"/>
        </w:rPr>
        <w:t xml:space="preserve">lub uniemożliwienie </w:t>
      </w:r>
      <w:r w:rsidRPr="00D31F43">
        <w:rPr>
          <w:rFonts w:ascii="Times New Roman" w:hAnsi="Times New Roman"/>
        </w:rPr>
        <w:t xml:space="preserve">przeprowadzenia kontroli pojemników i worków </w:t>
      </w:r>
      <w:r w:rsidR="00757A6A" w:rsidRPr="00D31F43">
        <w:rPr>
          <w:rFonts w:ascii="Times New Roman" w:hAnsi="Times New Roman"/>
        </w:rPr>
        <w:br/>
      </w:r>
      <w:r w:rsidRPr="00D31F43">
        <w:rPr>
          <w:rFonts w:ascii="Times New Roman" w:hAnsi="Times New Roman"/>
        </w:rPr>
        <w:t xml:space="preserve">z odpadami komunalnymi z nieruchomości zamieszkałych przez lub w obecności Zamawiającego w wysokości </w:t>
      </w:r>
      <w:r w:rsidRPr="00D31F43">
        <w:rPr>
          <w:rFonts w:ascii="Times New Roman" w:hAnsi="Times New Roman"/>
          <w:b/>
        </w:rPr>
        <w:t>0,2 %</w:t>
      </w:r>
      <w:r w:rsidRPr="00D31F43">
        <w:rPr>
          <w:rFonts w:ascii="Times New Roman" w:hAnsi="Times New Roman"/>
        </w:rPr>
        <w:t xml:space="preserve"> miesięcznej wartości nominalnej za każdy udowodniony przypadek; </w:t>
      </w:r>
    </w:p>
    <w:p w14:paraId="0A9C874C" w14:textId="77777777" w:rsidR="00D615CA"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 xml:space="preserve">nieprzekazywanie informacji o uchybieniach i nieprawidłowościach wynikających </w:t>
      </w:r>
      <w:r w:rsidR="00D615CA" w:rsidRPr="00D31F43">
        <w:rPr>
          <w:rFonts w:ascii="Times New Roman" w:hAnsi="Times New Roman"/>
        </w:rPr>
        <w:br/>
      </w:r>
      <w:r w:rsidRPr="00D31F43">
        <w:rPr>
          <w:rFonts w:ascii="Times New Roman" w:hAnsi="Times New Roman"/>
        </w:rPr>
        <w:t xml:space="preserve">z warunków umowy w szczególności w zakresie nieprawidłowego stosowania pojemności pojemników, nieuprawnionego stosowania worków do gromadzenia odpadów, nieprawidłowego deponowania odpadów tzn. w pojemnikach lub workach nie przeznaczonych do tego rodzaju odpadów w wysokości </w:t>
      </w:r>
      <w:r w:rsidRPr="00D31F43">
        <w:rPr>
          <w:rFonts w:ascii="Times New Roman" w:hAnsi="Times New Roman"/>
          <w:b/>
        </w:rPr>
        <w:t>0,2 %</w:t>
      </w:r>
      <w:r w:rsidRPr="00D31F43">
        <w:rPr>
          <w:rFonts w:ascii="Times New Roman" w:hAnsi="Times New Roman"/>
        </w:rPr>
        <w:t xml:space="preserve"> miesięcznej wartości nominalnej za każdy udowodniony przypadek;</w:t>
      </w:r>
    </w:p>
    <w:p w14:paraId="31FF2169" w14:textId="77777777" w:rsidR="00D615CA"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 xml:space="preserve">braku przekazywania folderów, ulotek i informacji otrzymanych od Zamawiającego właścicielom nieruchomości zamieszkałej w wysokości </w:t>
      </w:r>
      <w:r w:rsidRPr="00D31F43">
        <w:rPr>
          <w:rFonts w:ascii="Times New Roman" w:hAnsi="Times New Roman"/>
          <w:b/>
        </w:rPr>
        <w:t>0,2 %</w:t>
      </w:r>
      <w:r w:rsidRPr="00D31F43">
        <w:rPr>
          <w:rFonts w:ascii="Times New Roman" w:hAnsi="Times New Roman"/>
        </w:rPr>
        <w:t xml:space="preserve"> miesięcznej wartości nominalnej za każdy udowodniony przypadek; </w:t>
      </w:r>
    </w:p>
    <w:p w14:paraId="23B198D4" w14:textId="77777777" w:rsidR="00D615CA"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 xml:space="preserve">braku zgodnego z zapisami umowy oznaczenia pojemników, w które Wykonawca ma obowiązek wyposażyć właścicieli nieruchomości zamieszkałych w wysokości </w:t>
      </w:r>
      <w:r w:rsidRPr="00D31F43">
        <w:rPr>
          <w:rFonts w:ascii="Times New Roman" w:hAnsi="Times New Roman"/>
          <w:b/>
        </w:rPr>
        <w:t>0,2 %</w:t>
      </w:r>
      <w:r w:rsidRPr="00D31F43">
        <w:rPr>
          <w:rFonts w:ascii="Times New Roman" w:hAnsi="Times New Roman"/>
        </w:rPr>
        <w:t xml:space="preserve"> miesięcznej wartości nominalnej za każdy udowodniony przypadek; </w:t>
      </w:r>
    </w:p>
    <w:p w14:paraId="6F40D521" w14:textId="33AFAA0A" w:rsidR="00D615CA"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 xml:space="preserve">niezłożenia przez Wykonawcę w przewidzianym terminie któregokolwiek wskazanego przez Zamawiającego dowodu spośród dowodów wymienionych w § </w:t>
      </w:r>
      <w:r w:rsidR="00D34EA0" w:rsidRPr="00D31F43">
        <w:rPr>
          <w:rFonts w:ascii="Times New Roman" w:hAnsi="Times New Roman"/>
        </w:rPr>
        <w:t>1</w:t>
      </w:r>
      <w:r w:rsidR="002334A7" w:rsidRPr="00D31F43">
        <w:rPr>
          <w:rFonts w:ascii="Times New Roman" w:hAnsi="Times New Roman"/>
        </w:rPr>
        <w:t>9</w:t>
      </w:r>
      <w:r w:rsidRPr="00D31F43">
        <w:rPr>
          <w:rFonts w:ascii="Times New Roman" w:hAnsi="Times New Roman"/>
        </w:rPr>
        <w:t xml:space="preserve">  ust. 4 – w wysokości </w:t>
      </w:r>
      <w:r w:rsidRPr="00D31F43">
        <w:rPr>
          <w:rFonts w:ascii="Times New Roman" w:hAnsi="Times New Roman"/>
          <w:b/>
        </w:rPr>
        <w:t>1%</w:t>
      </w:r>
      <w:r w:rsidRPr="00D31F43">
        <w:rPr>
          <w:rFonts w:ascii="Times New Roman" w:hAnsi="Times New Roman"/>
        </w:rPr>
        <w:t xml:space="preserve"> wartości nominalnej </w:t>
      </w:r>
      <w:r w:rsidR="00D615CA" w:rsidRPr="00D31F43">
        <w:rPr>
          <w:rFonts w:ascii="Times New Roman" w:hAnsi="Times New Roman"/>
        </w:rPr>
        <w:t xml:space="preserve">zamówienia </w:t>
      </w:r>
      <w:r w:rsidRPr="00D31F43">
        <w:rPr>
          <w:rFonts w:ascii="Times New Roman" w:hAnsi="Times New Roman"/>
        </w:rPr>
        <w:t>(kara może być nakładana po raz kolejny, jeżeli Wykonawca pomimo wezwania ze strony Zamawiającego nadal nie przedkłada wymaganego przez Zamawiającego dowodu);</w:t>
      </w:r>
    </w:p>
    <w:p w14:paraId="253D4435" w14:textId="40A98FBD" w:rsidR="00B42FC2"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s</w:t>
      </w:r>
      <w:r w:rsidR="00D615CA" w:rsidRPr="00D31F43">
        <w:rPr>
          <w:rFonts w:ascii="Times New Roman" w:hAnsi="Times New Roman"/>
        </w:rPr>
        <w:t>kierowania przez Wykonawcę lub P</w:t>
      </w:r>
      <w:r w:rsidRPr="00D31F43">
        <w:rPr>
          <w:rFonts w:ascii="Times New Roman" w:hAnsi="Times New Roman"/>
        </w:rPr>
        <w:t>odwykonawcę do wykonyw</w:t>
      </w:r>
      <w:r w:rsidR="002F0E15" w:rsidRPr="00D31F43">
        <w:rPr>
          <w:rFonts w:ascii="Times New Roman" w:hAnsi="Times New Roman"/>
        </w:rPr>
        <w:t xml:space="preserve">ania czynności wskazanych w </w:t>
      </w:r>
      <w:r w:rsidR="001177FC" w:rsidRPr="00D31F43">
        <w:rPr>
          <w:rFonts w:ascii="Times New Roman" w:hAnsi="Times New Roman"/>
        </w:rPr>
        <w:t>§ 1</w:t>
      </w:r>
      <w:r w:rsidR="002334A7" w:rsidRPr="00D31F43">
        <w:rPr>
          <w:rFonts w:ascii="Times New Roman" w:hAnsi="Times New Roman"/>
        </w:rPr>
        <w:t>9</w:t>
      </w:r>
      <w:r w:rsidRPr="00D31F43">
        <w:rPr>
          <w:rFonts w:ascii="Times New Roman" w:hAnsi="Times New Roman"/>
        </w:rPr>
        <w:t xml:space="preserve"> ust. 1 osób niezatrudnionych na podstawie umowy o pracę – w wysokości </w:t>
      </w:r>
      <w:r w:rsidRPr="00D31F43">
        <w:rPr>
          <w:rFonts w:ascii="Times New Roman" w:hAnsi="Times New Roman"/>
          <w:b/>
        </w:rPr>
        <w:t>0,5%</w:t>
      </w:r>
      <w:r w:rsidRPr="00D31F43">
        <w:rPr>
          <w:rFonts w:ascii="Times New Roman" w:hAnsi="Times New Roman"/>
        </w:rPr>
        <w:t xml:space="preserve"> wartości nominalnej </w:t>
      </w:r>
      <w:r w:rsidR="00B42FC2" w:rsidRPr="00D31F43">
        <w:rPr>
          <w:rFonts w:ascii="Times New Roman" w:hAnsi="Times New Roman"/>
        </w:rPr>
        <w:t xml:space="preserve">zamówienia </w:t>
      </w:r>
      <w:r w:rsidRPr="00D31F43">
        <w:rPr>
          <w:rFonts w:ascii="Times New Roman" w:hAnsi="Times New Roman"/>
        </w:rPr>
        <w:t xml:space="preserve">za każdą osobę, kara może być nakładana po raz kolejny </w:t>
      </w:r>
      <w:r w:rsidR="00DF2C50" w:rsidRPr="00D31F43">
        <w:rPr>
          <w:rFonts w:ascii="Times New Roman" w:hAnsi="Times New Roman"/>
        </w:rPr>
        <w:br/>
      </w:r>
      <w:r w:rsidRPr="00D31F43">
        <w:rPr>
          <w:rFonts w:ascii="Times New Roman" w:hAnsi="Times New Roman"/>
        </w:rPr>
        <w:t>w odniesieniu do tej osoby, jeśli Zamawiający podczas następnej kontroli stwierdził, że nadal nie jest ona zatrudniona na podstawie umowy o pracę;</w:t>
      </w:r>
    </w:p>
    <w:p w14:paraId="3A6E6A6A" w14:textId="2B084D7E" w:rsidR="00B42FC2"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braku współdziałania Wykonawcy z Zamawiającym w przeprowadzeni</w:t>
      </w:r>
      <w:r w:rsidR="00B42FC2" w:rsidRPr="00D31F43">
        <w:rPr>
          <w:rFonts w:ascii="Times New Roman" w:hAnsi="Times New Roman"/>
        </w:rPr>
        <w:t>u kontroli, o której mowa w § 1</w:t>
      </w:r>
      <w:r w:rsidR="002334A7" w:rsidRPr="00D31F43">
        <w:rPr>
          <w:rFonts w:ascii="Times New Roman" w:hAnsi="Times New Roman"/>
        </w:rPr>
        <w:t>9</w:t>
      </w:r>
      <w:r w:rsidRPr="00D31F43">
        <w:rPr>
          <w:rFonts w:ascii="Times New Roman" w:hAnsi="Times New Roman"/>
        </w:rPr>
        <w:t xml:space="preserve"> ust. 2 lub utrudniania przez Wykonawcę kontroli, o której</w:t>
      </w:r>
      <w:r w:rsidR="00B42FC2" w:rsidRPr="00D31F43">
        <w:rPr>
          <w:rFonts w:ascii="Times New Roman" w:hAnsi="Times New Roman"/>
        </w:rPr>
        <w:t xml:space="preserve"> mowa w § 1</w:t>
      </w:r>
      <w:r w:rsidR="002334A7" w:rsidRPr="00D31F43">
        <w:rPr>
          <w:rFonts w:ascii="Times New Roman" w:hAnsi="Times New Roman"/>
        </w:rPr>
        <w:t>9</w:t>
      </w:r>
      <w:r w:rsidRPr="00D31F43">
        <w:rPr>
          <w:rFonts w:ascii="Times New Roman" w:hAnsi="Times New Roman"/>
        </w:rPr>
        <w:t xml:space="preserve"> ust. 2, w wysokości </w:t>
      </w:r>
      <w:r w:rsidRPr="00D31F43">
        <w:rPr>
          <w:rFonts w:ascii="Times New Roman" w:hAnsi="Times New Roman"/>
          <w:b/>
        </w:rPr>
        <w:t>0,5%</w:t>
      </w:r>
      <w:r w:rsidRPr="00D31F43">
        <w:rPr>
          <w:rFonts w:ascii="Times New Roman" w:hAnsi="Times New Roman"/>
        </w:rPr>
        <w:t xml:space="preserve"> </w:t>
      </w:r>
      <w:r w:rsidR="00B42FC2" w:rsidRPr="00D31F43">
        <w:rPr>
          <w:rFonts w:ascii="Times New Roman" w:hAnsi="Times New Roman"/>
        </w:rPr>
        <w:t xml:space="preserve">miesięcznej wartości nominalnej </w:t>
      </w:r>
      <w:r w:rsidRPr="00D31F43">
        <w:rPr>
          <w:rFonts w:ascii="Times New Roman" w:hAnsi="Times New Roman"/>
        </w:rPr>
        <w:t>za każdy stwierdzony przypadek braku współdziałania lub utrudniania kontroli;</w:t>
      </w:r>
    </w:p>
    <w:p w14:paraId="38F53116" w14:textId="7891B535" w:rsidR="00AD782A"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 xml:space="preserve">braku poinformowania Zamawiającego o przypadkach nie segregacji lub nieprawidłowej segregacji odpadów za każdy udowodniony przypadek w sposób wymagany przez Zamawiającego (tj. za pomocą dokumentacji zdjęciowej w formie elektronicznej </w:t>
      </w:r>
      <w:r w:rsidR="00AD782A" w:rsidRPr="00D31F43">
        <w:rPr>
          <w:rFonts w:ascii="Times New Roman" w:hAnsi="Times New Roman"/>
        </w:rPr>
        <w:br/>
      </w:r>
      <w:r w:rsidRPr="00D31F43">
        <w:rPr>
          <w:rFonts w:ascii="Times New Roman" w:hAnsi="Times New Roman"/>
        </w:rPr>
        <w:t xml:space="preserve">w formacie ogólnodostępnym), w wysokości </w:t>
      </w:r>
      <w:r w:rsidRPr="00D31F43">
        <w:rPr>
          <w:rFonts w:ascii="Times New Roman" w:hAnsi="Times New Roman"/>
          <w:b/>
        </w:rPr>
        <w:t>0,1 %</w:t>
      </w:r>
      <w:r w:rsidRPr="00D31F43">
        <w:rPr>
          <w:rFonts w:ascii="Times New Roman" w:hAnsi="Times New Roman"/>
        </w:rPr>
        <w:t xml:space="preserve"> miesięcznej wartości nominalnej za każdy udowodniony przypadek; </w:t>
      </w:r>
    </w:p>
    <w:p w14:paraId="3168E4E5" w14:textId="3ACD3727" w:rsidR="00AD782A" w:rsidRPr="00D31F43" w:rsidRDefault="00026932"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 xml:space="preserve">nieinformowania właścicieli nieruchomości o braku segregacji lub nieprawidłowej segregacji w sposób określony przez Zamawiającego, w wysokości </w:t>
      </w:r>
      <w:r w:rsidRPr="00D31F43">
        <w:rPr>
          <w:rFonts w:ascii="Times New Roman" w:hAnsi="Times New Roman"/>
          <w:b/>
        </w:rPr>
        <w:t>0,1%</w:t>
      </w:r>
      <w:r w:rsidRPr="00D31F43">
        <w:rPr>
          <w:rFonts w:ascii="Times New Roman" w:hAnsi="Times New Roman"/>
        </w:rPr>
        <w:t xml:space="preserve"> miesięcznej wartości nominalnej za każdy udowodniony przypadek;</w:t>
      </w:r>
    </w:p>
    <w:p w14:paraId="3E21D198" w14:textId="66642E02" w:rsidR="00755A47" w:rsidRPr="00D31F43" w:rsidRDefault="00026932" w:rsidP="007E329A">
      <w:pPr>
        <w:pStyle w:val="Akapitzlist"/>
        <w:numPr>
          <w:ilvl w:val="0"/>
          <w:numId w:val="29"/>
        </w:numPr>
        <w:spacing w:line="240" w:lineRule="auto"/>
        <w:ind w:left="851"/>
        <w:jc w:val="both"/>
        <w:rPr>
          <w:rFonts w:ascii="Times New Roman" w:eastAsia="Times New Roman" w:hAnsi="Times New Roman"/>
        </w:rPr>
      </w:pPr>
      <w:r w:rsidRPr="00D31F43">
        <w:rPr>
          <w:rFonts w:ascii="Times New Roman" w:hAnsi="Times New Roman"/>
        </w:rPr>
        <w:t>brak</w:t>
      </w:r>
      <w:r w:rsidR="00EC7B79" w:rsidRPr="00D31F43">
        <w:rPr>
          <w:rFonts w:ascii="Times New Roman" w:hAnsi="Times New Roman"/>
        </w:rPr>
        <w:t>u</w:t>
      </w:r>
      <w:r w:rsidRPr="00D31F43">
        <w:rPr>
          <w:rFonts w:ascii="Times New Roman" w:hAnsi="Times New Roman"/>
        </w:rPr>
        <w:t xml:space="preserve"> oznakowania samochodu odbierającego odpady selektywne w sposób niebudzący wątpliwości jakiego rodzaju odpady są odbierane, w wysokości </w:t>
      </w:r>
      <w:r w:rsidRPr="00D31F43">
        <w:rPr>
          <w:rFonts w:ascii="Times New Roman" w:hAnsi="Times New Roman"/>
          <w:b/>
        </w:rPr>
        <w:t>1,0 %</w:t>
      </w:r>
      <w:r w:rsidRPr="00D31F43">
        <w:rPr>
          <w:rFonts w:ascii="Times New Roman" w:hAnsi="Times New Roman"/>
        </w:rPr>
        <w:t xml:space="preserve"> miesięcznej wartości nominalnej</w:t>
      </w:r>
      <w:r w:rsidR="00755A47" w:rsidRPr="00D31F43">
        <w:rPr>
          <w:rFonts w:ascii="Times New Roman" w:hAnsi="Times New Roman"/>
        </w:rPr>
        <w:t xml:space="preserve"> za każdy udowodniony przypadek;</w:t>
      </w:r>
    </w:p>
    <w:p w14:paraId="149451D6" w14:textId="12BC10FA" w:rsidR="00755A47" w:rsidRPr="00D31F43" w:rsidRDefault="00755A47" w:rsidP="007E329A">
      <w:pPr>
        <w:pStyle w:val="Akapitzlist"/>
        <w:numPr>
          <w:ilvl w:val="0"/>
          <w:numId w:val="29"/>
        </w:numPr>
        <w:spacing w:line="240" w:lineRule="auto"/>
        <w:ind w:left="851"/>
        <w:jc w:val="both"/>
        <w:rPr>
          <w:rFonts w:ascii="Times New Roman" w:hAnsi="Times New Roman"/>
        </w:rPr>
      </w:pPr>
      <w:r w:rsidRPr="00D31F43">
        <w:rPr>
          <w:rFonts w:ascii="Times New Roman" w:eastAsia="Times New Roman" w:hAnsi="Times New Roman"/>
        </w:rPr>
        <w:t>nie wywiązania się przez Wykonawcę z obowiązku dotyczącego podpisania umowy, o której mowa w § 1</w:t>
      </w:r>
      <w:r w:rsidR="00B33E09" w:rsidRPr="00D31F43">
        <w:rPr>
          <w:rFonts w:ascii="Times New Roman" w:eastAsia="Times New Roman" w:hAnsi="Times New Roman"/>
        </w:rPr>
        <w:t>8</w:t>
      </w:r>
      <w:r w:rsidRPr="00D31F43">
        <w:rPr>
          <w:rFonts w:ascii="Times New Roman" w:eastAsia="Times New Roman" w:hAnsi="Times New Roman"/>
        </w:rPr>
        <w:t xml:space="preserve">, w wysokości </w:t>
      </w:r>
      <w:r w:rsidR="00517C4A" w:rsidRPr="00D31F43">
        <w:rPr>
          <w:rFonts w:ascii="Times New Roman" w:eastAsia="Times New Roman" w:hAnsi="Times New Roman"/>
          <w:b/>
        </w:rPr>
        <w:t>0,02</w:t>
      </w:r>
      <w:r w:rsidRPr="00D31F43">
        <w:rPr>
          <w:rFonts w:ascii="Times New Roman" w:eastAsia="Times New Roman" w:hAnsi="Times New Roman"/>
          <w:b/>
        </w:rPr>
        <w:t xml:space="preserve"> %</w:t>
      </w:r>
      <w:r w:rsidRPr="00D31F43">
        <w:rPr>
          <w:rFonts w:ascii="Times New Roman" w:eastAsia="Times New Roman" w:hAnsi="Times New Roman"/>
        </w:rPr>
        <w:t xml:space="preserve"> </w:t>
      </w:r>
      <w:r w:rsidRPr="00D31F43">
        <w:rPr>
          <w:rFonts w:ascii="Times New Roman" w:hAnsi="Times New Roman"/>
          <w:bCs/>
        </w:rPr>
        <w:t>nominalnej wartości zamówienia</w:t>
      </w:r>
      <w:r w:rsidR="00517C4A" w:rsidRPr="00D31F43">
        <w:rPr>
          <w:rFonts w:ascii="Times New Roman" w:hAnsi="Times New Roman"/>
          <w:bCs/>
        </w:rPr>
        <w:t>, za każdy dzień</w:t>
      </w:r>
      <w:r w:rsidRPr="00D31F43">
        <w:rPr>
          <w:rFonts w:ascii="Times New Roman" w:hAnsi="Times New Roman"/>
          <w:bCs/>
        </w:rPr>
        <w:t>;</w:t>
      </w:r>
      <w:r w:rsidRPr="00D31F43">
        <w:rPr>
          <w:rFonts w:ascii="Times New Roman" w:hAnsi="Times New Roman"/>
          <w:b/>
          <w:bCs/>
        </w:rPr>
        <w:t xml:space="preserve"> </w:t>
      </w:r>
    </w:p>
    <w:p w14:paraId="65AC41B8" w14:textId="3D0B9D07" w:rsidR="003570A6" w:rsidRPr="00D31F43" w:rsidRDefault="003570A6" w:rsidP="007E329A">
      <w:pPr>
        <w:pStyle w:val="Akapitzlist"/>
        <w:numPr>
          <w:ilvl w:val="0"/>
          <w:numId w:val="29"/>
        </w:numPr>
        <w:spacing w:line="240" w:lineRule="auto"/>
        <w:ind w:left="851"/>
        <w:jc w:val="both"/>
        <w:rPr>
          <w:rFonts w:ascii="Times New Roman" w:hAnsi="Times New Roman"/>
        </w:rPr>
      </w:pPr>
      <w:r w:rsidRPr="00D31F43">
        <w:rPr>
          <w:rFonts w:ascii="Times New Roman" w:hAnsi="Times New Roman"/>
          <w:bCs/>
        </w:rPr>
        <w:t xml:space="preserve">braku zapłaty wynagrodzenia należnego Podwykonawcy z tytułu zmiany wysokości wynagrodzenia, o której mowa w </w:t>
      </w:r>
      <w:r w:rsidRPr="00D31F43">
        <w:rPr>
          <w:rFonts w:ascii="Times New Roman" w:hAnsi="Times New Roman"/>
        </w:rPr>
        <w:t>§</w:t>
      </w:r>
      <w:r w:rsidR="006B2D69" w:rsidRPr="00D31F43">
        <w:rPr>
          <w:rFonts w:ascii="Times New Roman" w:hAnsi="Times New Roman"/>
        </w:rPr>
        <w:t xml:space="preserve"> 12</w:t>
      </w:r>
      <w:r w:rsidRPr="00D31F43">
        <w:rPr>
          <w:rFonts w:ascii="Times New Roman" w:hAnsi="Times New Roman"/>
        </w:rPr>
        <w:t xml:space="preserve">, w wysokości </w:t>
      </w:r>
      <w:r w:rsidRPr="00D31F43">
        <w:rPr>
          <w:rFonts w:ascii="Times New Roman" w:hAnsi="Times New Roman"/>
          <w:b/>
        </w:rPr>
        <w:t>1 %</w:t>
      </w:r>
      <w:r w:rsidRPr="00D31F43">
        <w:rPr>
          <w:rFonts w:ascii="Times New Roman" w:hAnsi="Times New Roman"/>
        </w:rPr>
        <w:t xml:space="preserve"> </w:t>
      </w:r>
      <w:bookmarkStart w:id="4" w:name="_Hlk172882530"/>
      <w:r w:rsidRPr="00D31F43">
        <w:rPr>
          <w:rFonts w:ascii="Times New Roman" w:hAnsi="Times New Roman"/>
          <w:bCs/>
        </w:rPr>
        <w:t>nominalnej wartości zamówienia, za każdy stwierdzony przypadek;</w:t>
      </w:r>
    </w:p>
    <w:bookmarkEnd w:id="4"/>
    <w:p w14:paraId="33A9A9BB" w14:textId="20A112FC" w:rsidR="00F85952" w:rsidRPr="00D31F43" w:rsidRDefault="003570A6" w:rsidP="00F85952">
      <w:pPr>
        <w:pStyle w:val="Akapitzlist"/>
        <w:numPr>
          <w:ilvl w:val="0"/>
          <w:numId w:val="29"/>
        </w:numPr>
        <w:spacing w:line="240" w:lineRule="auto"/>
        <w:ind w:left="851"/>
        <w:jc w:val="both"/>
        <w:rPr>
          <w:rFonts w:ascii="Times New Roman" w:eastAsia="Times New Roman" w:hAnsi="Times New Roman"/>
        </w:rPr>
      </w:pPr>
      <w:r w:rsidRPr="00D31F43">
        <w:rPr>
          <w:rFonts w:ascii="Times New Roman" w:eastAsia="Times New Roman" w:hAnsi="Times New Roman"/>
        </w:rPr>
        <w:t xml:space="preserve">zwłoki w zapłacie wynagrodzenia należnego Podwykonawcom z tytułu zmiany wysokości wynagrodzenia, o której mowa </w:t>
      </w:r>
      <w:r w:rsidR="00113202" w:rsidRPr="00D31F43">
        <w:rPr>
          <w:rFonts w:ascii="Times New Roman" w:eastAsia="Times New Roman" w:hAnsi="Times New Roman"/>
        </w:rPr>
        <w:t xml:space="preserve"> w </w:t>
      </w:r>
      <w:r w:rsidR="00113202" w:rsidRPr="00D31F43">
        <w:rPr>
          <w:rFonts w:ascii="Times New Roman" w:hAnsi="Times New Roman"/>
        </w:rPr>
        <w:t>§</w:t>
      </w:r>
      <w:r w:rsidR="006B2D69" w:rsidRPr="00D31F43">
        <w:rPr>
          <w:rFonts w:ascii="Times New Roman" w:hAnsi="Times New Roman"/>
        </w:rPr>
        <w:t xml:space="preserve"> 12</w:t>
      </w:r>
      <w:r w:rsidR="00113202" w:rsidRPr="00D31F43">
        <w:rPr>
          <w:rFonts w:ascii="Times New Roman" w:hAnsi="Times New Roman"/>
        </w:rPr>
        <w:t xml:space="preserve">, w wysokości </w:t>
      </w:r>
      <w:r w:rsidR="00113202" w:rsidRPr="00D31F43">
        <w:rPr>
          <w:rFonts w:ascii="Times New Roman" w:hAnsi="Times New Roman"/>
          <w:b/>
        </w:rPr>
        <w:t>0,01 %</w:t>
      </w:r>
      <w:r w:rsidR="00113202" w:rsidRPr="00D31F43">
        <w:rPr>
          <w:rFonts w:ascii="Times New Roman" w:eastAsia="Times New Roman" w:hAnsi="Times New Roman"/>
        </w:rPr>
        <w:t xml:space="preserve"> </w:t>
      </w:r>
      <w:r w:rsidR="00113202" w:rsidRPr="00D31F43">
        <w:rPr>
          <w:rFonts w:ascii="Times New Roman" w:hAnsi="Times New Roman"/>
          <w:bCs/>
        </w:rPr>
        <w:t>nominalnej wartości zamówienia, za każdy dzień zwłoki liczonej od dnia terminu zapłaty każdej faktury Podwykonawcy, co do której Wykonawca pozostał w zwłoce z zapłatą</w:t>
      </w:r>
      <w:r w:rsidR="00A272AF" w:rsidRPr="00D31F43">
        <w:rPr>
          <w:rFonts w:ascii="Times New Roman" w:hAnsi="Times New Roman"/>
          <w:bCs/>
        </w:rPr>
        <w:t>;</w:t>
      </w:r>
      <w:r w:rsidR="00113202" w:rsidRPr="00D31F43">
        <w:rPr>
          <w:rFonts w:ascii="Times New Roman" w:hAnsi="Times New Roman"/>
          <w:bCs/>
        </w:rPr>
        <w:t xml:space="preserve"> </w:t>
      </w:r>
      <w:r w:rsidR="00026932" w:rsidRPr="00D31F43">
        <w:rPr>
          <w:rFonts w:ascii="Times New Roman" w:eastAsia="Times New Roman" w:hAnsi="Times New Roman"/>
        </w:rPr>
        <w:t xml:space="preserve"> </w:t>
      </w:r>
    </w:p>
    <w:p w14:paraId="698FEE07" w14:textId="2C45EB8E" w:rsidR="00F85952" w:rsidRPr="00D31F43" w:rsidRDefault="00262123" w:rsidP="00A272AF">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stwierdzenia, że</w:t>
      </w:r>
      <w:r w:rsidR="00F85952" w:rsidRPr="00D31F43">
        <w:rPr>
          <w:rFonts w:ascii="Times New Roman" w:hAnsi="Times New Roman"/>
        </w:rPr>
        <w:t xml:space="preserve"> Wykonawc</w:t>
      </w:r>
      <w:r w:rsidRPr="00D31F43">
        <w:rPr>
          <w:rFonts w:ascii="Times New Roman" w:hAnsi="Times New Roman"/>
        </w:rPr>
        <w:t>a nie wywiązuje się</w:t>
      </w:r>
      <w:r w:rsidR="00F85952" w:rsidRPr="00D31F43">
        <w:rPr>
          <w:rFonts w:ascii="Times New Roman" w:hAnsi="Times New Roman"/>
        </w:rPr>
        <w:t xml:space="preserve"> z obowiązk</w:t>
      </w:r>
      <w:r w:rsidRPr="00D31F43">
        <w:rPr>
          <w:rFonts w:ascii="Times New Roman" w:hAnsi="Times New Roman"/>
        </w:rPr>
        <w:t>ów</w:t>
      </w:r>
      <w:r w:rsidR="00F85952" w:rsidRPr="00D31F43">
        <w:rPr>
          <w:rFonts w:ascii="Times New Roman" w:hAnsi="Times New Roman"/>
        </w:rPr>
        <w:t xml:space="preserve"> dotycząc</w:t>
      </w:r>
      <w:r w:rsidRPr="00D31F43">
        <w:rPr>
          <w:rFonts w:ascii="Times New Roman" w:hAnsi="Times New Roman"/>
        </w:rPr>
        <w:t>ych</w:t>
      </w:r>
      <w:r w:rsidR="00F85952" w:rsidRPr="00D31F43">
        <w:rPr>
          <w:rFonts w:ascii="Times New Roman" w:hAnsi="Times New Roman"/>
        </w:rPr>
        <w:t xml:space="preserve"> przestrzegania </w:t>
      </w:r>
      <w:r w:rsidR="00F85952" w:rsidRPr="00D31F43">
        <w:rPr>
          <w:rFonts w:ascii="Times New Roman" w:hAnsi="Times New Roman"/>
          <w:lang w:eastAsia="pl-PL"/>
        </w:rPr>
        <w:t>ustawy z dnia 19 lipca 2019 r. o zapewnieniu dostępności osobom ze szczególnymi potrzebami</w:t>
      </w:r>
      <w:r w:rsidRPr="00D31F43">
        <w:rPr>
          <w:rFonts w:ascii="Times New Roman" w:hAnsi="Times New Roman"/>
          <w:lang w:eastAsia="pl-PL"/>
        </w:rPr>
        <w:t xml:space="preserve"> w sposób zgodny z </w:t>
      </w:r>
      <w:r w:rsidR="00F85952" w:rsidRPr="00D31F43">
        <w:rPr>
          <w:rFonts w:ascii="Times New Roman" w:hAnsi="Times New Roman"/>
        </w:rPr>
        <w:t xml:space="preserve">§ </w:t>
      </w:r>
      <w:r w:rsidR="00A272AF" w:rsidRPr="00D31F43">
        <w:rPr>
          <w:rFonts w:ascii="Times New Roman" w:hAnsi="Times New Roman"/>
        </w:rPr>
        <w:t>4</w:t>
      </w:r>
      <w:r w:rsidR="00F85952" w:rsidRPr="00D31F43">
        <w:rPr>
          <w:rFonts w:ascii="Times New Roman" w:hAnsi="Times New Roman"/>
        </w:rPr>
        <w:t xml:space="preserve"> </w:t>
      </w:r>
      <w:r w:rsidR="00226C0F" w:rsidRPr="00D31F43">
        <w:rPr>
          <w:rFonts w:ascii="Times New Roman" w:hAnsi="Times New Roman"/>
        </w:rPr>
        <w:t>pkt</w:t>
      </w:r>
      <w:r w:rsidR="00F85952" w:rsidRPr="00D31F43">
        <w:rPr>
          <w:rFonts w:ascii="Times New Roman" w:hAnsi="Times New Roman"/>
        </w:rPr>
        <w:t xml:space="preserve"> </w:t>
      </w:r>
      <w:r w:rsidR="00A272AF" w:rsidRPr="00D31F43">
        <w:rPr>
          <w:rFonts w:ascii="Times New Roman" w:hAnsi="Times New Roman"/>
        </w:rPr>
        <w:t>6</w:t>
      </w:r>
      <w:r w:rsidRPr="00D31F43">
        <w:rPr>
          <w:rFonts w:ascii="Times New Roman" w:hAnsi="Times New Roman"/>
        </w:rPr>
        <w:t xml:space="preserve"> umowy</w:t>
      </w:r>
      <w:r w:rsidR="00A272AF" w:rsidRPr="00D31F43">
        <w:rPr>
          <w:rFonts w:ascii="Times New Roman" w:hAnsi="Times New Roman"/>
        </w:rPr>
        <w:t xml:space="preserve">, w wysokości </w:t>
      </w:r>
      <w:r w:rsidR="00A272AF" w:rsidRPr="00D31F43">
        <w:rPr>
          <w:rFonts w:ascii="Times New Roman" w:hAnsi="Times New Roman"/>
          <w:b/>
        </w:rPr>
        <w:t>0,1%</w:t>
      </w:r>
      <w:r w:rsidR="00A272AF" w:rsidRPr="00D31F43">
        <w:rPr>
          <w:rFonts w:ascii="Times New Roman" w:hAnsi="Times New Roman"/>
        </w:rPr>
        <w:t xml:space="preserve"> miesięcznej wartości nominalnej za każdy udowodniony przypadek</w:t>
      </w:r>
      <w:r w:rsidR="00580379" w:rsidRPr="00D31F43">
        <w:rPr>
          <w:rFonts w:ascii="Times New Roman" w:hAnsi="Times New Roman"/>
        </w:rPr>
        <w:t xml:space="preserve"> (przy czym kara może być naliczana wielokrotnie)</w:t>
      </w:r>
      <w:r w:rsidR="003B4DE0" w:rsidRPr="00D31F43">
        <w:rPr>
          <w:rFonts w:ascii="Times New Roman" w:hAnsi="Times New Roman"/>
        </w:rPr>
        <w:t>;</w:t>
      </w:r>
    </w:p>
    <w:p w14:paraId="53D5B6F3" w14:textId="2292150A" w:rsidR="003B4DE0" w:rsidRPr="00D31F43" w:rsidRDefault="00383CEC" w:rsidP="00336B90">
      <w:pPr>
        <w:pStyle w:val="Akapitzlist"/>
        <w:numPr>
          <w:ilvl w:val="0"/>
          <w:numId w:val="29"/>
        </w:numPr>
        <w:spacing w:line="240" w:lineRule="auto"/>
        <w:ind w:left="851"/>
        <w:jc w:val="both"/>
        <w:rPr>
          <w:rFonts w:ascii="Times New Roman" w:hAnsi="Times New Roman"/>
        </w:rPr>
      </w:pPr>
      <w:r w:rsidRPr="00D31F43">
        <w:rPr>
          <w:rFonts w:ascii="Times New Roman" w:hAnsi="Times New Roman"/>
        </w:rPr>
        <w:t>nie</w:t>
      </w:r>
      <w:r w:rsidR="003B4DE0" w:rsidRPr="00D31F43">
        <w:rPr>
          <w:rFonts w:ascii="Times New Roman" w:hAnsi="Times New Roman"/>
        </w:rPr>
        <w:t>wywiąz</w:t>
      </w:r>
      <w:r w:rsidR="00EC7B79" w:rsidRPr="00D31F43">
        <w:rPr>
          <w:rFonts w:ascii="Times New Roman" w:hAnsi="Times New Roman"/>
        </w:rPr>
        <w:t>ywania</w:t>
      </w:r>
      <w:r w:rsidR="003B4DE0" w:rsidRPr="00D31F43">
        <w:rPr>
          <w:rFonts w:ascii="Times New Roman" w:hAnsi="Times New Roman"/>
        </w:rPr>
        <w:t xml:space="preserve"> się </w:t>
      </w:r>
      <w:r w:rsidR="00EC7B79" w:rsidRPr="00D31F43">
        <w:rPr>
          <w:rFonts w:ascii="Times New Roman" w:hAnsi="Times New Roman"/>
        </w:rPr>
        <w:t xml:space="preserve">Wykonawcy </w:t>
      </w:r>
      <w:r w:rsidR="003B4DE0" w:rsidRPr="00D31F43">
        <w:rPr>
          <w:rFonts w:ascii="Times New Roman" w:hAnsi="Times New Roman"/>
        </w:rPr>
        <w:t xml:space="preserve">z obowiązku </w:t>
      </w:r>
      <w:r w:rsidR="00336B90" w:rsidRPr="00D31F43">
        <w:rPr>
          <w:rFonts w:ascii="Times New Roman" w:hAnsi="Times New Roman"/>
        </w:rPr>
        <w:t xml:space="preserve">wydawania </w:t>
      </w:r>
      <w:r w:rsidR="000E5D96" w:rsidRPr="00D31F43">
        <w:rPr>
          <w:rFonts w:ascii="Times New Roman" w:hAnsi="Times New Roman"/>
        </w:rPr>
        <w:t>i</w:t>
      </w:r>
      <w:r w:rsidR="00336B90" w:rsidRPr="00D31F43">
        <w:rPr>
          <w:rFonts w:ascii="Times New Roman" w:hAnsi="Times New Roman"/>
        </w:rPr>
        <w:t xml:space="preserve"> sprzedaży worków dla mieszkańców, </w:t>
      </w:r>
      <w:r w:rsidR="00115FCB" w:rsidRPr="00D31F43">
        <w:rPr>
          <w:rFonts w:ascii="Times New Roman" w:hAnsi="Times New Roman"/>
        </w:rPr>
        <w:t xml:space="preserve">o których mowa w § 2 pkt 7 i pkt 8 umowy, </w:t>
      </w:r>
      <w:r w:rsidR="00336B90" w:rsidRPr="00D31F43">
        <w:rPr>
          <w:rFonts w:ascii="Times New Roman" w:hAnsi="Times New Roman"/>
        </w:rPr>
        <w:t xml:space="preserve">w wysokości </w:t>
      </w:r>
      <w:r w:rsidR="008A56D9" w:rsidRPr="00D31F43">
        <w:rPr>
          <w:rFonts w:ascii="Times New Roman" w:hAnsi="Times New Roman"/>
          <w:b/>
          <w:bCs/>
        </w:rPr>
        <w:t>250 zł</w:t>
      </w:r>
      <w:r w:rsidR="00336B90" w:rsidRPr="00D31F43">
        <w:rPr>
          <w:rFonts w:ascii="Times New Roman" w:hAnsi="Times New Roman"/>
          <w:bCs/>
        </w:rPr>
        <w:t xml:space="preserve">, za każdy </w:t>
      </w:r>
      <w:r w:rsidR="00EC7B79" w:rsidRPr="00D31F43">
        <w:rPr>
          <w:rFonts w:ascii="Times New Roman" w:hAnsi="Times New Roman"/>
          <w:bCs/>
        </w:rPr>
        <w:t>stwierdzony</w:t>
      </w:r>
      <w:r w:rsidR="00336B90" w:rsidRPr="00D31F43">
        <w:rPr>
          <w:rFonts w:ascii="Times New Roman" w:hAnsi="Times New Roman"/>
          <w:bCs/>
        </w:rPr>
        <w:t xml:space="preserve"> przypadek.</w:t>
      </w:r>
    </w:p>
    <w:p w14:paraId="1008D6B7" w14:textId="7F8671DB" w:rsidR="00755A47" w:rsidRPr="00D31F43" w:rsidRDefault="00113202" w:rsidP="007E329A">
      <w:pPr>
        <w:pStyle w:val="Akapitzlist"/>
        <w:numPr>
          <w:ilvl w:val="0"/>
          <w:numId w:val="28"/>
        </w:numPr>
        <w:spacing w:line="240" w:lineRule="auto"/>
        <w:ind w:left="426"/>
        <w:jc w:val="both"/>
        <w:rPr>
          <w:rFonts w:ascii="Times New Roman" w:eastAsia="Times New Roman" w:hAnsi="Times New Roman"/>
        </w:rPr>
      </w:pPr>
      <w:r w:rsidRPr="00D31F43">
        <w:rPr>
          <w:rFonts w:ascii="Times New Roman" w:eastAsia="Times New Roman" w:hAnsi="Times New Roman"/>
        </w:rPr>
        <w:t xml:space="preserve">Łączna maksymalna wysokość kar umownych, których Zamawiający może dochodzić od Wykonawcy, nie może przekroczyć </w:t>
      </w:r>
      <w:r w:rsidRPr="00D31F43">
        <w:rPr>
          <w:rFonts w:ascii="Times New Roman" w:eastAsia="Times New Roman" w:hAnsi="Times New Roman"/>
          <w:b/>
        </w:rPr>
        <w:t>20 %</w:t>
      </w:r>
      <w:r w:rsidRPr="00D31F43">
        <w:rPr>
          <w:rFonts w:ascii="Times New Roman" w:eastAsia="Times New Roman" w:hAnsi="Times New Roman"/>
        </w:rPr>
        <w:t xml:space="preserve"> </w:t>
      </w:r>
      <w:r w:rsidRPr="00D31F43">
        <w:rPr>
          <w:rFonts w:ascii="Times New Roman" w:hAnsi="Times New Roman"/>
        </w:rPr>
        <w:t xml:space="preserve">nominalnej wartości zamówienia, z zastrzeżeniem, że jeżeli została naliczona kara umowna za odstąpienie, o której mowa w § </w:t>
      </w:r>
      <w:r w:rsidR="006B2D69" w:rsidRPr="00D31F43">
        <w:rPr>
          <w:rFonts w:ascii="Times New Roman" w:hAnsi="Times New Roman"/>
        </w:rPr>
        <w:t>2</w:t>
      </w:r>
      <w:r w:rsidR="001A4133" w:rsidRPr="00D31F43">
        <w:rPr>
          <w:rFonts w:ascii="Times New Roman" w:hAnsi="Times New Roman"/>
        </w:rPr>
        <w:t>1</w:t>
      </w:r>
      <w:r w:rsidR="00F512F3" w:rsidRPr="00D31F43">
        <w:rPr>
          <w:rFonts w:ascii="Times New Roman" w:hAnsi="Times New Roman"/>
        </w:rPr>
        <w:t xml:space="preserve"> ust. 1 pkt 5 to maksymalna wysokość kar umownych nie może przekroczyć</w:t>
      </w:r>
      <w:r w:rsidR="009E77EA" w:rsidRPr="00D31F43">
        <w:rPr>
          <w:rFonts w:ascii="Times New Roman" w:hAnsi="Times New Roman"/>
        </w:rPr>
        <w:t xml:space="preserve"> </w:t>
      </w:r>
      <w:r w:rsidR="009606BD" w:rsidRPr="00D31F43">
        <w:rPr>
          <w:rFonts w:ascii="Times New Roman" w:hAnsi="Times New Roman"/>
          <w:b/>
        </w:rPr>
        <w:t>4</w:t>
      </w:r>
      <w:r w:rsidR="009E77EA" w:rsidRPr="00D31F43">
        <w:rPr>
          <w:rFonts w:ascii="Times New Roman" w:hAnsi="Times New Roman"/>
          <w:b/>
        </w:rPr>
        <w:t xml:space="preserve">0 </w:t>
      </w:r>
      <w:r w:rsidR="00F512F3" w:rsidRPr="00D31F43">
        <w:rPr>
          <w:rFonts w:ascii="Times New Roman" w:hAnsi="Times New Roman"/>
          <w:b/>
        </w:rPr>
        <w:t>%</w:t>
      </w:r>
      <w:r w:rsidR="009E77EA" w:rsidRPr="00D31F43">
        <w:rPr>
          <w:rFonts w:ascii="Times New Roman" w:hAnsi="Times New Roman"/>
        </w:rPr>
        <w:t xml:space="preserve"> </w:t>
      </w:r>
      <w:r w:rsidR="00840E99" w:rsidRPr="00D31F43">
        <w:rPr>
          <w:rFonts w:ascii="Times New Roman" w:hAnsi="Times New Roman"/>
        </w:rPr>
        <w:t>nominalnej wartości zamówienia.</w:t>
      </w:r>
    </w:p>
    <w:p w14:paraId="53448773" w14:textId="758C3624" w:rsidR="008C44B8" w:rsidRPr="00D31F43" w:rsidRDefault="00026932" w:rsidP="007E329A">
      <w:pPr>
        <w:pStyle w:val="Akapitzlist"/>
        <w:numPr>
          <w:ilvl w:val="0"/>
          <w:numId w:val="28"/>
        </w:numPr>
        <w:spacing w:line="240" w:lineRule="auto"/>
        <w:ind w:left="426"/>
        <w:jc w:val="both"/>
        <w:rPr>
          <w:rFonts w:ascii="Times New Roman" w:eastAsia="Times New Roman" w:hAnsi="Times New Roman"/>
        </w:rPr>
      </w:pPr>
      <w:r w:rsidRPr="00D31F43">
        <w:rPr>
          <w:rFonts w:ascii="Times New Roman" w:hAnsi="Times New Roman"/>
        </w:rPr>
        <w:t xml:space="preserve">Strony postanawiają, że Zamawiający </w:t>
      </w:r>
      <w:r w:rsidR="008C44B8" w:rsidRPr="00D31F43">
        <w:rPr>
          <w:rFonts w:ascii="Times New Roman" w:hAnsi="Times New Roman"/>
        </w:rPr>
        <w:t xml:space="preserve">zapłaci kary umowne w przypadku </w:t>
      </w:r>
      <w:r w:rsidRPr="00D31F43">
        <w:rPr>
          <w:rFonts w:ascii="Times New Roman" w:hAnsi="Times New Roman"/>
        </w:rPr>
        <w:t>odstąpienia od umowy z przyczyn zależnych od Zamawia</w:t>
      </w:r>
      <w:r w:rsidR="00214F6F" w:rsidRPr="00D31F43">
        <w:rPr>
          <w:rFonts w:ascii="Times New Roman" w:hAnsi="Times New Roman"/>
        </w:rPr>
        <w:t>jącego, innych niż podane w </w:t>
      </w:r>
      <w:r w:rsidR="00BC567D" w:rsidRPr="00D31F43">
        <w:rPr>
          <w:rFonts w:ascii="Times New Roman" w:hAnsi="Times New Roman"/>
        </w:rPr>
        <w:t>§ 2</w:t>
      </w:r>
      <w:r w:rsidR="001A4133" w:rsidRPr="00D31F43">
        <w:rPr>
          <w:rFonts w:ascii="Times New Roman" w:hAnsi="Times New Roman"/>
        </w:rPr>
        <w:t>3</w:t>
      </w:r>
      <w:r w:rsidRPr="00D31F43">
        <w:rPr>
          <w:rFonts w:ascii="Times New Roman" w:hAnsi="Times New Roman"/>
        </w:rPr>
        <w:t xml:space="preserve"> ust. 2 pkt 1</w:t>
      </w:r>
      <w:r w:rsidR="00753EA5" w:rsidRPr="00D31F43">
        <w:rPr>
          <w:rFonts w:ascii="Times New Roman" w:hAnsi="Times New Roman"/>
        </w:rPr>
        <w:t>-3</w:t>
      </w:r>
      <w:r w:rsidRPr="00D31F43">
        <w:rPr>
          <w:rFonts w:ascii="Times New Roman" w:hAnsi="Times New Roman"/>
        </w:rPr>
        <w:t xml:space="preserve"> umowy </w:t>
      </w:r>
      <w:r w:rsidR="008C44B8" w:rsidRPr="00D31F43">
        <w:rPr>
          <w:rFonts w:ascii="Times New Roman" w:hAnsi="Times New Roman"/>
        </w:rPr>
        <w:br/>
      </w:r>
      <w:r w:rsidRPr="00D31F43">
        <w:rPr>
          <w:rFonts w:ascii="Times New Roman" w:hAnsi="Times New Roman"/>
        </w:rPr>
        <w:t xml:space="preserve">w wysokości </w:t>
      </w:r>
      <w:r w:rsidRPr="00D31F43">
        <w:rPr>
          <w:rFonts w:ascii="Times New Roman" w:hAnsi="Times New Roman"/>
          <w:b/>
          <w:bCs/>
        </w:rPr>
        <w:t>20 %</w:t>
      </w:r>
      <w:r w:rsidRPr="00D31F43">
        <w:rPr>
          <w:rFonts w:ascii="Times New Roman" w:hAnsi="Times New Roman"/>
        </w:rPr>
        <w:t xml:space="preserve">  nominalnej wartości zamówienia.</w:t>
      </w:r>
    </w:p>
    <w:p w14:paraId="3A37ACE4" w14:textId="7ED1BB13" w:rsidR="00840E99" w:rsidRPr="00D31F43" w:rsidRDefault="00840E99" w:rsidP="007E329A">
      <w:pPr>
        <w:pStyle w:val="Akapitzlist"/>
        <w:numPr>
          <w:ilvl w:val="0"/>
          <w:numId w:val="28"/>
        </w:numPr>
        <w:spacing w:line="240" w:lineRule="auto"/>
        <w:ind w:left="426"/>
        <w:jc w:val="both"/>
        <w:rPr>
          <w:rFonts w:ascii="Times New Roman" w:eastAsia="Times New Roman" w:hAnsi="Times New Roman"/>
        </w:rPr>
      </w:pPr>
      <w:r w:rsidRPr="00D31F43">
        <w:rPr>
          <w:rFonts w:ascii="Times New Roman" w:hAnsi="Times New Roman"/>
        </w:rPr>
        <w:t xml:space="preserve">Kara umowna płatna będzie na podstawie noty obciążeniowej wystawionej </w:t>
      </w:r>
      <w:r w:rsidR="009E77EA" w:rsidRPr="00D31F43">
        <w:rPr>
          <w:rFonts w:ascii="Times New Roman" w:hAnsi="Times New Roman"/>
        </w:rPr>
        <w:t xml:space="preserve">przez Stronę uprawnioną do jej naliczenia, w terminie wskazanym w nocie obciążeniowej, nie krótszym niż </w:t>
      </w:r>
      <w:r w:rsidR="007B4032" w:rsidRPr="00D31F43">
        <w:rPr>
          <w:rFonts w:ascii="Times New Roman" w:hAnsi="Times New Roman"/>
        </w:rPr>
        <w:br/>
      </w:r>
      <w:r w:rsidR="009E77EA" w:rsidRPr="00D31F43">
        <w:rPr>
          <w:rFonts w:ascii="Times New Roman" w:hAnsi="Times New Roman"/>
        </w:rPr>
        <w:t>14 dni od daty jej otrzymania.</w:t>
      </w:r>
    </w:p>
    <w:p w14:paraId="070D1C0D" w14:textId="77777777" w:rsidR="008C44B8" w:rsidRPr="00D31F43" w:rsidRDefault="00026932" w:rsidP="007E329A">
      <w:pPr>
        <w:pStyle w:val="Akapitzlist"/>
        <w:numPr>
          <w:ilvl w:val="0"/>
          <w:numId w:val="28"/>
        </w:numPr>
        <w:spacing w:line="240" w:lineRule="auto"/>
        <w:ind w:left="426"/>
        <w:jc w:val="both"/>
        <w:rPr>
          <w:rFonts w:ascii="Times New Roman" w:eastAsia="Times New Roman" w:hAnsi="Times New Roman"/>
        </w:rPr>
      </w:pPr>
      <w:r w:rsidRPr="00D31F43">
        <w:rPr>
          <w:rFonts w:ascii="Times New Roman" w:hAnsi="Times New Roman"/>
        </w:rPr>
        <w:t>W przypadku, gdy zastrzeżone kary umowne nie pokryją faktycznie poniesionej szkody, Strony mogą dochodzić odszkodowania uzupełniającego na zasadach ogólnych określonych w Kodeksie cywilnym.</w:t>
      </w:r>
    </w:p>
    <w:p w14:paraId="387961AD" w14:textId="07381FF1" w:rsidR="007C01C2" w:rsidRPr="00D31F43" w:rsidRDefault="00026932" w:rsidP="0024202A">
      <w:pPr>
        <w:pStyle w:val="Akapitzlist"/>
        <w:numPr>
          <w:ilvl w:val="0"/>
          <w:numId w:val="28"/>
        </w:numPr>
        <w:spacing w:line="240" w:lineRule="auto"/>
        <w:ind w:left="426"/>
        <w:jc w:val="both"/>
        <w:rPr>
          <w:rFonts w:ascii="Times New Roman" w:eastAsia="Times New Roman" w:hAnsi="Times New Roman"/>
        </w:rPr>
      </w:pPr>
      <w:r w:rsidRPr="00D31F43">
        <w:rPr>
          <w:rFonts w:ascii="Times New Roman" w:hAnsi="Times New Roman"/>
        </w:rPr>
        <w:t>Zamawiającemu przysługuje prawo potrącenia ewentualnych wierzytelności z tytułu kar umownych lub odszkodowań z wynagrodzen</w:t>
      </w:r>
      <w:r w:rsidR="00214F6F" w:rsidRPr="00D31F43">
        <w:rPr>
          <w:rFonts w:ascii="Times New Roman" w:hAnsi="Times New Roman"/>
        </w:rPr>
        <w:t>ia Wykonawcy, określonego w § 1</w:t>
      </w:r>
      <w:r w:rsidR="00BC567D" w:rsidRPr="00D31F43">
        <w:rPr>
          <w:rFonts w:ascii="Times New Roman" w:hAnsi="Times New Roman"/>
        </w:rPr>
        <w:t>2</w:t>
      </w:r>
      <w:r w:rsidRPr="00D31F43">
        <w:rPr>
          <w:rFonts w:ascii="Times New Roman" w:hAnsi="Times New Roman"/>
        </w:rPr>
        <w:t xml:space="preserve"> ust. 2. </w:t>
      </w:r>
    </w:p>
    <w:p w14:paraId="3BF53251" w14:textId="27C8A71A" w:rsidR="00026932" w:rsidRPr="00D31F43" w:rsidRDefault="00231D80" w:rsidP="007E329A">
      <w:pPr>
        <w:jc w:val="center"/>
        <w:rPr>
          <w:sz w:val="22"/>
          <w:szCs w:val="22"/>
        </w:rPr>
      </w:pPr>
      <w:r w:rsidRPr="00D31F43">
        <w:rPr>
          <w:b/>
          <w:bCs/>
          <w:sz w:val="22"/>
          <w:szCs w:val="22"/>
        </w:rPr>
        <w:t xml:space="preserve">§ </w:t>
      </w:r>
      <w:r w:rsidR="00B86EF2" w:rsidRPr="00D31F43">
        <w:rPr>
          <w:b/>
          <w:bCs/>
          <w:sz w:val="22"/>
          <w:szCs w:val="22"/>
        </w:rPr>
        <w:t>2</w:t>
      </w:r>
      <w:r w:rsidR="001473BC" w:rsidRPr="00D31F43">
        <w:rPr>
          <w:b/>
          <w:bCs/>
          <w:sz w:val="22"/>
          <w:szCs w:val="22"/>
        </w:rPr>
        <w:t>2</w:t>
      </w:r>
    </w:p>
    <w:p w14:paraId="4898302E" w14:textId="77777777" w:rsidR="00231D80" w:rsidRPr="00D31F43" w:rsidRDefault="00026932" w:rsidP="007C01C2">
      <w:pPr>
        <w:pStyle w:val="Tekstpodstawowywcity21"/>
        <w:numPr>
          <w:ilvl w:val="0"/>
          <w:numId w:val="30"/>
        </w:numPr>
        <w:tabs>
          <w:tab w:val="left" w:pos="426"/>
        </w:tabs>
        <w:spacing w:line="280" w:lineRule="exact"/>
        <w:ind w:left="425" w:hanging="357"/>
        <w:jc w:val="both"/>
        <w:rPr>
          <w:sz w:val="22"/>
          <w:szCs w:val="22"/>
        </w:rPr>
      </w:pPr>
      <w:r w:rsidRPr="00D31F43">
        <w:rPr>
          <w:sz w:val="22"/>
          <w:szCs w:val="22"/>
        </w:rPr>
        <w:t>Strony ustalają, że w zakresie nie uregulowanym niniej</w:t>
      </w:r>
      <w:r w:rsidR="00231D80" w:rsidRPr="00D31F43">
        <w:rPr>
          <w:sz w:val="22"/>
          <w:szCs w:val="22"/>
        </w:rPr>
        <w:t>szą umową obowiązującą je formą</w:t>
      </w:r>
      <w:r w:rsidR="00231D80" w:rsidRPr="00D31F43">
        <w:rPr>
          <w:sz w:val="22"/>
          <w:szCs w:val="22"/>
          <w:lang w:val="pl-PL"/>
        </w:rPr>
        <w:t xml:space="preserve"> </w:t>
      </w:r>
      <w:r w:rsidRPr="00D31F43">
        <w:rPr>
          <w:sz w:val="22"/>
          <w:szCs w:val="22"/>
        </w:rPr>
        <w:t>odszkodowania za niewykonanie lub nienależyte wykonanie umowy będzie odszkodowanie na ogólnych zasadach art. 471 Kodeksu cywilnego.</w:t>
      </w:r>
    </w:p>
    <w:p w14:paraId="23A4EE69" w14:textId="1517F7A5" w:rsidR="007C01C2" w:rsidRPr="00D31F43" w:rsidRDefault="00026932" w:rsidP="0024202A">
      <w:pPr>
        <w:pStyle w:val="Tekstpodstawowywcity21"/>
        <w:numPr>
          <w:ilvl w:val="0"/>
          <w:numId w:val="30"/>
        </w:numPr>
        <w:tabs>
          <w:tab w:val="left" w:pos="426"/>
        </w:tabs>
        <w:spacing w:line="280" w:lineRule="exact"/>
        <w:ind w:left="425" w:hanging="357"/>
        <w:jc w:val="both"/>
        <w:rPr>
          <w:sz w:val="22"/>
          <w:szCs w:val="22"/>
        </w:rPr>
      </w:pPr>
      <w:r w:rsidRPr="00D31F43">
        <w:rPr>
          <w:sz w:val="22"/>
          <w:szCs w:val="22"/>
        </w:rPr>
        <w:t>Odszkodowanie będzie obejmować straty, które poszkodowany poniósł oraz utracone korzyści.</w:t>
      </w:r>
    </w:p>
    <w:p w14:paraId="0CBFCE42" w14:textId="77777777" w:rsidR="00231D80" w:rsidRPr="00D31F43" w:rsidRDefault="00231D80" w:rsidP="007E329A">
      <w:pPr>
        <w:ind w:left="360"/>
        <w:jc w:val="both"/>
        <w:rPr>
          <w:sz w:val="22"/>
          <w:szCs w:val="22"/>
        </w:rPr>
      </w:pPr>
    </w:p>
    <w:p w14:paraId="3558680F" w14:textId="6035DF8D" w:rsidR="00026932" w:rsidRPr="00D31F43" w:rsidRDefault="00B86EF2" w:rsidP="007E329A">
      <w:pPr>
        <w:jc w:val="center"/>
        <w:rPr>
          <w:sz w:val="22"/>
          <w:szCs w:val="22"/>
        </w:rPr>
      </w:pPr>
      <w:r w:rsidRPr="00D31F43">
        <w:rPr>
          <w:b/>
          <w:bCs/>
          <w:sz w:val="22"/>
          <w:szCs w:val="22"/>
        </w:rPr>
        <w:t>§ 2</w:t>
      </w:r>
      <w:r w:rsidR="001473BC" w:rsidRPr="00D31F43">
        <w:rPr>
          <w:b/>
          <w:bCs/>
          <w:sz w:val="22"/>
          <w:szCs w:val="22"/>
        </w:rPr>
        <w:t>3</w:t>
      </w:r>
    </w:p>
    <w:p w14:paraId="1B9CD620" w14:textId="77777777" w:rsidR="00026932" w:rsidRPr="00D31F43" w:rsidRDefault="00026932" w:rsidP="007C01C2">
      <w:pPr>
        <w:pStyle w:val="Tekstpodstawowy"/>
        <w:spacing w:line="280" w:lineRule="exact"/>
        <w:jc w:val="both"/>
        <w:rPr>
          <w:sz w:val="22"/>
          <w:szCs w:val="22"/>
        </w:rPr>
      </w:pPr>
      <w:r w:rsidRPr="00D31F43">
        <w:rPr>
          <w:sz w:val="22"/>
          <w:szCs w:val="22"/>
        </w:rPr>
        <w:t>Oprócz wypadków wymienionych w treści Kodeksu cywilnego stronom przysługuje prawo odstąpienia od umowy:</w:t>
      </w:r>
    </w:p>
    <w:p w14:paraId="6ACF58D2" w14:textId="77777777" w:rsidR="00231D80" w:rsidRPr="00D31F43" w:rsidRDefault="00026932" w:rsidP="007C01C2">
      <w:pPr>
        <w:numPr>
          <w:ilvl w:val="0"/>
          <w:numId w:val="16"/>
        </w:numPr>
        <w:tabs>
          <w:tab w:val="left" w:pos="360"/>
        </w:tabs>
        <w:spacing w:line="280" w:lineRule="exact"/>
        <w:ind w:hanging="720"/>
        <w:rPr>
          <w:sz w:val="22"/>
          <w:szCs w:val="22"/>
        </w:rPr>
      </w:pPr>
      <w:r w:rsidRPr="00D31F43">
        <w:rPr>
          <w:sz w:val="22"/>
          <w:szCs w:val="22"/>
        </w:rPr>
        <w:t>Wykonawcy w przypadku, gdy:</w:t>
      </w:r>
    </w:p>
    <w:p w14:paraId="2F8F7045" w14:textId="768A985C" w:rsidR="00231D80" w:rsidRPr="00D31F43" w:rsidRDefault="00026932" w:rsidP="007C01C2">
      <w:pPr>
        <w:numPr>
          <w:ilvl w:val="0"/>
          <w:numId w:val="15"/>
        </w:numPr>
        <w:spacing w:line="280" w:lineRule="exact"/>
        <w:jc w:val="both"/>
        <w:rPr>
          <w:sz w:val="22"/>
          <w:szCs w:val="22"/>
        </w:rPr>
      </w:pPr>
      <w:r w:rsidRPr="00D31F43">
        <w:rPr>
          <w:sz w:val="22"/>
          <w:szCs w:val="22"/>
        </w:rPr>
        <w:t>Zamawiający nie realizuje obowiązku zapłaty faktury w terminie ustalonym w umowie i mimo dodatkowego wezwania Wykonawcy zalega z zapłatą dłużej niż 14 dni</w:t>
      </w:r>
      <w:r w:rsidR="00222556" w:rsidRPr="00D31F43">
        <w:rPr>
          <w:sz w:val="22"/>
          <w:szCs w:val="22"/>
        </w:rPr>
        <w:t xml:space="preserve"> od dnia dodatkowego wezwania</w:t>
      </w:r>
      <w:r w:rsidRPr="00D31F43">
        <w:rPr>
          <w:sz w:val="22"/>
          <w:szCs w:val="22"/>
        </w:rPr>
        <w:t>. Odstąpienie od umowy w tym przypadku może nastąpić w terminie do 30 dni, licząc od ostatniego dnia terminu wyznaczonego do zapłaty faktury w dodatkowym wezwaniu Wykonawcy,</w:t>
      </w:r>
    </w:p>
    <w:p w14:paraId="2CD2C3D6" w14:textId="77777777" w:rsidR="00026932" w:rsidRPr="00D31F43" w:rsidRDefault="00026932" w:rsidP="007C01C2">
      <w:pPr>
        <w:numPr>
          <w:ilvl w:val="0"/>
          <w:numId w:val="15"/>
        </w:numPr>
        <w:spacing w:line="280" w:lineRule="exact"/>
        <w:jc w:val="both"/>
        <w:rPr>
          <w:sz w:val="22"/>
          <w:szCs w:val="22"/>
        </w:rPr>
      </w:pPr>
      <w:r w:rsidRPr="00D31F43">
        <w:rPr>
          <w:sz w:val="22"/>
          <w:szCs w:val="22"/>
        </w:rPr>
        <w:t>Zamawiający zawiadomi Wykonawcę, iż nie będzie w stanie realizować swoich obowiązków wynikających z umowy. Odstąpienie od umowy w tym przypadku może nastąpić w terminie do 30 dni od powzięcia wiadomości o tych okolicznościach.</w:t>
      </w:r>
    </w:p>
    <w:p w14:paraId="004FE91E" w14:textId="1B84AEF9" w:rsidR="007C01C2" w:rsidRPr="00D31F43" w:rsidRDefault="00026932" w:rsidP="0020652B">
      <w:pPr>
        <w:numPr>
          <w:ilvl w:val="0"/>
          <w:numId w:val="16"/>
        </w:numPr>
        <w:tabs>
          <w:tab w:val="left" w:pos="360"/>
        </w:tabs>
        <w:ind w:hanging="720"/>
        <w:jc w:val="both"/>
        <w:rPr>
          <w:sz w:val="22"/>
          <w:szCs w:val="22"/>
        </w:rPr>
      </w:pPr>
      <w:r w:rsidRPr="00D31F43">
        <w:rPr>
          <w:sz w:val="22"/>
          <w:szCs w:val="22"/>
        </w:rPr>
        <w:t>Zamawiającemu w przypadku, gdy:</w:t>
      </w:r>
    </w:p>
    <w:p w14:paraId="69D1ED73" w14:textId="77777777" w:rsidR="00026932" w:rsidRPr="00D31F43" w:rsidRDefault="00026932" w:rsidP="007E329A">
      <w:pPr>
        <w:pStyle w:val="Tekstpodstawowywcity31"/>
        <w:numPr>
          <w:ilvl w:val="0"/>
          <w:numId w:val="17"/>
        </w:numPr>
        <w:tabs>
          <w:tab w:val="left" w:pos="720"/>
        </w:tabs>
        <w:ind w:left="720"/>
        <w:rPr>
          <w:sz w:val="22"/>
          <w:szCs w:val="22"/>
        </w:rPr>
      </w:pPr>
      <w:r w:rsidRPr="00D31F43">
        <w:rPr>
          <w:sz w:val="22"/>
          <w:szCs w:val="22"/>
        </w:rPr>
        <w:t>W razie zaistnienia istotnej zmiany okoliczności powodującej, że wykonanie umowy nie leży w interesie publicznym, czego nie można było przewidzieć w chwili zawarcia umowy. Odstąpienie od umowy w tym wypadku może nastąpić w terminie 30 dni od powzięcia wiadomości o tych okolicznościach, a Wykonawca może żądać wyłącznie wynagrodzenia należnego mu z tytułu wykonania części umowy,</w:t>
      </w:r>
    </w:p>
    <w:p w14:paraId="358F5175" w14:textId="77777777" w:rsidR="00026932" w:rsidRPr="00D31F43" w:rsidRDefault="00026932" w:rsidP="007E329A">
      <w:pPr>
        <w:pStyle w:val="Tekstpodstawowywcity31"/>
        <w:numPr>
          <w:ilvl w:val="0"/>
          <w:numId w:val="17"/>
        </w:numPr>
        <w:tabs>
          <w:tab w:val="left" w:pos="720"/>
        </w:tabs>
        <w:ind w:left="720"/>
        <w:rPr>
          <w:sz w:val="22"/>
          <w:szCs w:val="22"/>
        </w:rPr>
      </w:pPr>
      <w:r w:rsidRPr="00D31F43">
        <w:rPr>
          <w:sz w:val="22"/>
          <w:szCs w:val="22"/>
        </w:rPr>
        <w:t xml:space="preserve">nastąpi rozwiązanie działalności gospodarczej/*przedsiębiorstwa Wykonawcy. Odstąpienie od umowy w tym przypadku może nastąpić w terminie do 30 dni od powzięcia wiadomości </w:t>
      </w:r>
      <w:r w:rsidR="00D4224D" w:rsidRPr="00D31F43">
        <w:rPr>
          <w:sz w:val="22"/>
          <w:szCs w:val="22"/>
          <w:lang w:val="pl-PL"/>
        </w:rPr>
        <w:br/>
      </w:r>
      <w:r w:rsidRPr="00D31F43">
        <w:rPr>
          <w:sz w:val="22"/>
          <w:szCs w:val="22"/>
        </w:rPr>
        <w:t>o tych okolicznościach,</w:t>
      </w:r>
    </w:p>
    <w:p w14:paraId="5634D8EF" w14:textId="77777777" w:rsidR="00026932" w:rsidRPr="00D31F43" w:rsidRDefault="00026932" w:rsidP="007E329A">
      <w:pPr>
        <w:pStyle w:val="Tekstpodstawowywcity31"/>
        <w:numPr>
          <w:ilvl w:val="0"/>
          <w:numId w:val="17"/>
        </w:numPr>
        <w:tabs>
          <w:tab w:val="left" w:pos="720"/>
        </w:tabs>
        <w:ind w:left="720"/>
        <w:rPr>
          <w:sz w:val="22"/>
          <w:szCs w:val="22"/>
        </w:rPr>
      </w:pPr>
      <w:r w:rsidRPr="00D31F43">
        <w:rPr>
          <w:sz w:val="22"/>
          <w:szCs w:val="22"/>
        </w:rPr>
        <w:t xml:space="preserve">zostanie dokonane </w:t>
      </w:r>
      <w:r w:rsidRPr="00D31F43">
        <w:rPr>
          <w:sz w:val="22"/>
          <w:szCs w:val="22"/>
          <w:lang w:val="pl-PL"/>
        </w:rPr>
        <w:t xml:space="preserve">w postępowaniu egzekucyjnym </w:t>
      </w:r>
      <w:r w:rsidRPr="00D31F43">
        <w:rPr>
          <w:sz w:val="22"/>
          <w:szCs w:val="22"/>
        </w:rPr>
        <w:t xml:space="preserve">zajęcie </w:t>
      </w:r>
      <w:r w:rsidRPr="00D31F43">
        <w:rPr>
          <w:sz w:val="22"/>
          <w:szCs w:val="22"/>
          <w:lang w:val="pl-PL"/>
        </w:rPr>
        <w:t xml:space="preserve">całego majątku </w:t>
      </w:r>
      <w:r w:rsidRPr="00D31F43">
        <w:rPr>
          <w:sz w:val="22"/>
          <w:szCs w:val="22"/>
        </w:rPr>
        <w:t>Wykonawcy</w:t>
      </w:r>
      <w:r w:rsidRPr="00D31F43">
        <w:rPr>
          <w:sz w:val="22"/>
          <w:szCs w:val="22"/>
          <w:lang w:val="pl-PL"/>
        </w:rPr>
        <w:t xml:space="preserve"> lub jego istotnej części uniemożliwiające realizację niniejszej umowy</w:t>
      </w:r>
      <w:r w:rsidRPr="00D31F43">
        <w:rPr>
          <w:sz w:val="22"/>
          <w:szCs w:val="22"/>
        </w:rPr>
        <w:t xml:space="preserve">. Odstąpienie od umowy </w:t>
      </w:r>
      <w:r w:rsidR="00D4224D" w:rsidRPr="00D31F43">
        <w:rPr>
          <w:sz w:val="22"/>
          <w:szCs w:val="22"/>
          <w:lang w:val="pl-PL"/>
        </w:rPr>
        <w:br/>
      </w:r>
      <w:r w:rsidRPr="00D31F43">
        <w:rPr>
          <w:sz w:val="22"/>
          <w:szCs w:val="22"/>
        </w:rPr>
        <w:t>w tym przypadku może nastąpić w terminie do 30 dni od powzięcia wiadomości o tych okolicznościach,</w:t>
      </w:r>
    </w:p>
    <w:p w14:paraId="44732416" w14:textId="74AB544A" w:rsidR="00026932" w:rsidRPr="00D31F43" w:rsidRDefault="00026932" w:rsidP="007E329A">
      <w:pPr>
        <w:pStyle w:val="Tekstpodstawowywcity31"/>
        <w:numPr>
          <w:ilvl w:val="0"/>
          <w:numId w:val="17"/>
        </w:numPr>
        <w:tabs>
          <w:tab w:val="left" w:pos="720"/>
        </w:tabs>
        <w:ind w:left="720"/>
        <w:rPr>
          <w:sz w:val="22"/>
          <w:szCs w:val="22"/>
        </w:rPr>
      </w:pPr>
      <w:r w:rsidRPr="00D31F43">
        <w:rPr>
          <w:sz w:val="22"/>
          <w:szCs w:val="22"/>
        </w:rPr>
        <w:t xml:space="preserve">Wykonawca wykonuje przedmiot umowy niezgodnie z ofertą lub nienależycie wykonuje swoje inne zobowiązania wynikające z umowy. Odstąpienie od umowy w tym przypadku może nastąpić </w:t>
      </w:r>
      <w:r w:rsidR="00B71CF5" w:rsidRPr="00D31F43">
        <w:rPr>
          <w:sz w:val="22"/>
          <w:szCs w:val="22"/>
          <w:lang w:val="pl-PL"/>
        </w:rPr>
        <w:t xml:space="preserve">każdorazowo </w:t>
      </w:r>
      <w:r w:rsidRPr="00D31F43">
        <w:rPr>
          <w:sz w:val="22"/>
          <w:szCs w:val="22"/>
        </w:rPr>
        <w:t>w terminie do 30 dni od powzięcia wiadomości o tych okolicznościach,</w:t>
      </w:r>
    </w:p>
    <w:p w14:paraId="103C42FA" w14:textId="77777777" w:rsidR="00026932" w:rsidRPr="00D31F43" w:rsidRDefault="00026932" w:rsidP="007E329A">
      <w:pPr>
        <w:pStyle w:val="Tekstpodstawowywcity31"/>
        <w:numPr>
          <w:ilvl w:val="0"/>
          <w:numId w:val="17"/>
        </w:numPr>
        <w:tabs>
          <w:tab w:val="left" w:pos="720"/>
        </w:tabs>
        <w:ind w:left="720"/>
        <w:rPr>
          <w:sz w:val="22"/>
          <w:szCs w:val="22"/>
        </w:rPr>
      </w:pPr>
      <w:r w:rsidRPr="00D31F43">
        <w:rPr>
          <w:sz w:val="22"/>
          <w:szCs w:val="22"/>
        </w:rPr>
        <w:t xml:space="preserve">Wykonawca nie rozpoczął wykonywania usługi bez uzasadnionych przyczyn oraz nie kontynuuje jej pomimo wezwania Zamawiającego złożonego na piśmie. Odstąpienie od umowy w tym przypadku może nastąpić do 30 dni od powzięcia wiadomości o tych okolicznościach. </w:t>
      </w:r>
    </w:p>
    <w:p w14:paraId="72E22245" w14:textId="77777777" w:rsidR="00026932" w:rsidRPr="00D31F43" w:rsidRDefault="00026932" w:rsidP="007E329A">
      <w:pPr>
        <w:pStyle w:val="Tekstpodstawowywcity31"/>
        <w:numPr>
          <w:ilvl w:val="0"/>
          <w:numId w:val="17"/>
        </w:numPr>
        <w:tabs>
          <w:tab w:val="left" w:pos="720"/>
        </w:tabs>
        <w:ind w:left="720"/>
        <w:rPr>
          <w:sz w:val="22"/>
          <w:szCs w:val="22"/>
        </w:rPr>
      </w:pPr>
      <w:r w:rsidRPr="00D31F43">
        <w:rPr>
          <w:sz w:val="22"/>
          <w:szCs w:val="22"/>
        </w:rPr>
        <w:t xml:space="preserve">Wykonawca przerwał realizację usługi i przerwa trwa dłużej niż 3 dni robocze. Odstąpienie od umowy w tym przypadku może nastąpić do 30 dni od powzięcia wiadomości o tych okolicznościach. </w:t>
      </w:r>
    </w:p>
    <w:p w14:paraId="6849ACC5" w14:textId="77777777" w:rsidR="00026932" w:rsidRPr="00D31F43" w:rsidRDefault="00026932" w:rsidP="007E329A">
      <w:pPr>
        <w:pStyle w:val="Tekstpodstawowywcity31"/>
        <w:numPr>
          <w:ilvl w:val="0"/>
          <w:numId w:val="17"/>
        </w:numPr>
        <w:tabs>
          <w:tab w:val="left" w:pos="720"/>
        </w:tabs>
        <w:ind w:left="720"/>
        <w:rPr>
          <w:sz w:val="22"/>
          <w:szCs w:val="22"/>
        </w:rPr>
      </w:pPr>
      <w:r w:rsidRPr="00D31F43">
        <w:rPr>
          <w:sz w:val="22"/>
          <w:szCs w:val="22"/>
        </w:rPr>
        <w:t xml:space="preserve">Wykonawca nie wywiązuje się z realizacji niniejszej umowy. </w:t>
      </w:r>
      <w:r w:rsidRPr="00D31F43">
        <w:rPr>
          <w:sz w:val="22"/>
          <w:szCs w:val="22"/>
          <w:lang w:val="pl-PL"/>
        </w:rPr>
        <w:t xml:space="preserve">Odstąpienie od umowy w tym przypadku może nastąpić do 30 dni od powzięcia wiadomości o tych okolicznościach. </w:t>
      </w:r>
    </w:p>
    <w:p w14:paraId="6D75FD92" w14:textId="74ACE58D" w:rsidR="00026932" w:rsidRPr="00D31F43" w:rsidRDefault="00026932" w:rsidP="007E329A">
      <w:pPr>
        <w:pStyle w:val="Tekstpodstawowywcity31"/>
        <w:ind w:left="720" w:hanging="360"/>
        <w:rPr>
          <w:sz w:val="22"/>
          <w:szCs w:val="22"/>
        </w:rPr>
      </w:pPr>
      <w:r w:rsidRPr="00D31F43">
        <w:rPr>
          <w:sz w:val="22"/>
          <w:szCs w:val="22"/>
        </w:rPr>
        <w:t xml:space="preserve">8)  Wykonawca nie wykona przedmiotu umowy w terminie określonym </w:t>
      </w:r>
      <w:r w:rsidR="00D4224D" w:rsidRPr="00D31F43">
        <w:rPr>
          <w:sz w:val="22"/>
          <w:szCs w:val="22"/>
        </w:rPr>
        <w:t xml:space="preserve">w § </w:t>
      </w:r>
      <w:r w:rsidR="00F11743" w:rsidRPr="00D31F43">
        <w:rPr>
          <w:sz w:val="22"/>
          <w:szCs w:val="22"/>
          <w:lang w:val="pl-PL"/>
        </w:rPr>
        <w:t>8</w:t>
      </w:r>
      <w:r w:rsidRPr="00D31F43">
        <w:rPr>
          <w:sz w:val="22"/>
          <w:szCs w:val="22"/>
        </w:rPr>
        <w:t xml:space="preserve">. Odstąpienie od umowy w tym przypadku może nastąpić w terminie do 30 dni, licząc od dnia wskazanego </w:t>
      </w:r>
      <w:r w:rsidR="00D4224D" w:rsidRPr="00D31F43">
        <w:rPr>
          <w:sz w:val="22"/>
          <w:szCs w:val="22"/>
          <w:lang w:val="pl-PL"/>
        </w:rPr>
        <w:br/>
      </w:r>
      <w:r w:rsidR="00D4224D" w:rsidRPr="00D31F43">
        <w:rPr>
          <w:sz w:val="22"/>
          <w:szCs w:val="22"/>
        </w:rPr>
        <w:t xml:space="preserve">w § </w:t>
      </w:r>
      <w:r w:rsidR="00F11743" w:rsidRPr="00D31F43">
        <w:rPr>
          <w:sz w:val="22"/>
          <w:szCs w:val="22"/>
          <w:lang w:val="pl-PL"/>
        </w:rPr>
        <w:t>8</w:t>
      </w:r>
      <w:r w:rsidRPr="00D31F43">
        <w:rPr>
          <w:sz w:val="22"/>
          <w:szCs w:val="22"/>
          <w:lang w:val="pl-PL"/>
        </w:rPr>
        <w:t xml:space="preserve"> pkt 1 lit.</w:t>
      </w:r>
      <w:r w:rsidR="00D4224D" w:rsidRPr="00D31F43">
        <w:rPr>
          <w:sz w:val="22"/>
          <w:szCs w:val="22"/>
          <w:lang w:val="pl-PL"/>
        </w:rPr>
        <w:t xml:space="preserve"> </w:t>
      </w:r>
      <w:r w:rsidR="00771947" w:rsidRPr="00D31F43">
        <w:rPr>
          <w:sz w:val="22"/>
          <w:szCs w:val="22"/>
          <w:lang w:val="pl-PL"/>
        </w:rPr>
        <w:t>f</w:t>
      </w:r>
      <w:r w:rsidRPr="00D31F43">
        <w:rPr>
          <w:sz w:val="22"/>
          <w:szCs w:val="22"/>
        </w:rPr>
        <w:t>.</w:t>
      </w:r>
    </w:p>
    <w:p w14:paraId="5AEA3373" w14:textId="77777777" w:rsidR="00AF094F" w:rsidRPr="00D31F43" w:rsidRDefault="00026932" w:rsidP="007E329A">
      <w:pPr>
        <w:pStyle w:val="Tekstpodstawowywcity31"/>
        <w:numPr>
          <w:ilvl w:val="0"/>
          <w:numId w:val="16"/>
        </w:numPr>
        <w:tabs>
          <w:tab w:val="left" w:pos="360"/>
        </w:tabs>
        <w:ind w:left="360"/>
        <w:rPr>
          <w:sz w:val="22"/>
          <w:szCs w:val="22"/>
          <w:lang w:val="pl-PL"/>
        </w:rPr>
      </w:pPr>
      <w:r w:rsidRPr="00D31F43">
        <w:rPr>
          <w:sz w:val="22"/>
          <w:szCs w:val="22"/>
        </w:rPr>
        <w:t>Odstąpienie od umowy wymaga formy pisemnej pod rygorem nieważności. Oświadczenie o odstąpieniu od umowy powinno zawierać uzasadnienie.</w:t>
      </w:r>
    </w:p>
    <w:p w14:paraId="0EA2B44A" w14:textId="1F9394CE" w:rsidR="00AF094F" w:rsidRPr="00D31F43" w:rsidRDefault="00AF094F" w:rsidP="007E329A">
      <w:pPr>
        <w:pStyle w:val="Tekstpodstawowywcity31"/>
        <w:numPr>
          <w:ilvl w:val="0"/>
          <w:numId w:val="16"/>
        </w:numPr>
        <w:tabs>
          <w:tab w:val="left" w:pos="360"/>
        </w:tabs>
        <w:ind w:left="360"/>
        <w:rPr>
          <w:sz w:val="22"/>
          <w:szCs w:val="22"/>
          <w:lang w:val="pl-PL"/>
        </w:rPr>
      </w:pPr>
      <w:r w:rsidRPr="00D31F43">
        <w:rPr>
          <w:sz w:val="22"/>
          <w:szCs w:val="22"/>
        </w:rPr>
        <w:t xml:space="preserve">Odstąpienie na mocy niniejszej umowy ma skutek </w:t>
      </w:r>
      <w:r w:rsidR="007F658C" w:rsidRPr="00D31F43">
        <w:rPr>
          <w:sz w:val="22"/>
          <w:szCs w:val="22"/>
          <w:lang w:val="pl-PL"/>
        </w:rPr>
        <w:t>natychmiastowy</w:t>
      </w:r>
      <w:r w:rsidRPr="00D31F43">
        <w:rPr>
          <w:sz w:val="22"/>
          <w:szCs w:val="22"/>
        </w:rPr>
        <w:t xml:space="preserve"> i odnosi się do niewykonanego przez Wykonawcę przed odstąpieniem zakresu świadczenia.</w:t>
      </w:r>
    </w:p>
    <w:p w14:paraId="725E37D2" w14:textId="77777777" w:rsidR="00026932" w:rsidRPr="00D31F43" w:rsidRDefault="00026932" w:rsidP="007E329A">
      <w:pPr>
        <w:pStyle w:val="Tekstpodstawowywcity31"/>
        <w:ind w:left="0" w:firstLine="0"/>
        <w:rPr>
          <w:sz w:val="22"/>
          <w:szCs w:val="22"/>
          <w:lang w:val="pl-PL"/>
        </w:rPr>
      </w:pPr>
    </w:p>
    <w:p w14:paraId="3B179A40" w14:textId="77777777" w:rsidR="00DF2C50" w:rsidRPr="00D31F43" w:rsidRDefault="00DF2C50" w:rsidP="007E329A">
      <w:pPr>
        <w:jc w:val="center"/>
        <w:rPr>
          <w:b/>
          <w:bCs/>
          <w:sz w:val="22"/>
          <w:szCs w:val="22"/>
        </w:rPr>
      </w:pPr>
    </w:p>
    <w:p w14:paraId="239060D6" w14:textId="43FC24AB" w:rsidR="00026932" w:rsidRPr="00D31F43" w:rsidRDefault="00B86EF2" w:rsidP="007E329A">
      <w:pPr>
        <w:jc w:val="center"/>
        <w:rPr>
          <w:sz w:val="22"/>
          <w:szCs w:val="22"/>
        </w:rPr>
      </w:pPr>
      <w:r w:rsidRPr="00D31F43">
        <w:rPr>
          <w:b/>
          <w:bCs/>
          <w:sz w:val="22"/>
          <w:szCs w:val="22"/>
        </w:rPr>
        <w:t>§ 2</w:t>
      </w:r>
      <w:r w:rsidR="001473BC" w:rsidRPr="00D31F43">
        <w:rPr>
          <w:b/>
          <w:bCs/>
          <w:sz w:val="22"/>
          <w:szCs w:val="22"/>
        </w:rPr>
        <w:t>4</w:t>
      </w:r>
    </w:p>
    <w:p w14:paraId="74DFBACB" w14:textId="77777777" w:rsidR="00026932" w:rsidRPr="00D31F43" w:rsidRDefault="00026932" w:rsidP="007E329A">
      <w:pPr>
        <w:pStyle w:val="Tekstpodstawowy"/>
        <w:ind w:left="426" w:hanging="426"/>
        <w:rPr>
          <w:sz w:val="22"/>
          <w:szCs w:val="22"/>
        </w:rPr>
      </w:pPr>
      <w:r w:rsidRPr="00D31F43">
        <w:rPr>
          <w:sz w:val="22"/>
          <w:szCs w:val="22"/>
        </w:rPr>
        <w:t>W wypadku odstąpienia od umowy strony zobowiązane są do następujących czynności:</w:t>
      </w:r>
    </w:p>
    <w:p w14:paraId="460E01C5" w14:textId="10DEA783" w:rsidR="00123B52" w:rsidRPr="00D31F43" w:rsidRDefault="00026932" w:rsidP="007E329A">
      <w:pPr>
        <w:pStyle w:val="Akapitzlist"/>
        <w:numPr>
          <w:ilvl w:val="0"/>
          <w:numId w:val="31"/>
        </w:numPr>
        <w:tabs>
          <w:tab w:val="left" w:pos="-567"/>
          <w:tab w:val="left" w:pos="567"/>
        </w:tabs>
        <w:spacing w:line="240" w:lineRule="auto"/>
        <w:ind w:left="426" w:hanging="426"/>
        <w:jc w:val="both"/>
        <w:rPr>
          <w:rFonts w:ascii="Times New Roman" w:hAnsi="Times New Roman"/>
        </w:rPr>
      </w:pPr>
      <w:r w:rsidRPr="00D31F43">
        <w:rPr>
          <w:rFonts w:ascii="Times New Roman" w:hAnsi="Times New Roman"/>
        </w:rPr>
        <w:t>Wykonawca wspólnie z Zamawiającym sporządza w terminie 5 dni protokół inwentaryzacji wykonanych usług według stanu na dzień odstąpienia od umowy.</w:t>
      </w:r>
      <w:r w:rsidR="0068228A" w:rsidRPr="00D31F43">
        <w:rPr>
          <w:rFonts w:ascii="Times New Roman" w:hAnsi="Times New Roman"/>
        </w:rPr>
        <w:t xml:space="preserve"> Zatwierdzony przez Zamawiającego protokół inwentaryzacji stanowić będzie podstawę do wystawienia faktury przez Wykonawcę.</w:t>
      </w:r>
    </w:p>
    <w:p w14:paraId="2266BE81" w14:textId="114F3B21" w:rsidR="00123B52" w:rsidRPr="00D31F43" w:rsidRDefault="00026932" w:rsidP="007E329A">
      <w:pPr>
        <w:pStyle w:val="Akapitzlist"/>
        <w:numPr>
          <w:ilvl w:val="0"/>
          <w:numId w:val="31"/>
        </w:numPr>
        <w:tabs>
          <w:tab w:val="left" w:pos="-567"/>
          <w:tab w:val="left" w:pos="567"/>
        </w:tabs>
        <w:spacing w:line="240" w:lineRule="auto"/>
        <w:ind w:left="426" w:hanging="426"/>
        <w:jc w:val="both"/>
        <w:rPr>
          <w:rFonts w:ascii="Times New Roman" w:hAnsi="Times New Roman"/>
        </w:rPr>
      </w:pPr>
      <w:r w:rsidRPr="00D31F43">
        <w:rPr>
          <w:rFonts w:ascii="Times New Roman" w:hAnsi="Times New Roman"/>
        </w:rPr>
        <w:t>Koszt wykonanego częściowo przedmiotu umowy i czynno</w:t>
      </w:r>
      <w:r w:rsidR="0068228A" w:rsidRPr="00D31F43">
        <w:rPr>
          <w:rFonts w:ascii="Times New Roman" w:hAnsi="Times New Roman"/>
        </w:rPr>
        <w:t>ści zabezpieczających poniesie S</w:t>
      </w:r>
      <w:r w:rsidRPr="00D31F43">
        <w:rPr>
          <w:rFonts w:ascii="Times New Roman" w:hAnsi="Times New Roman"/>
        </w:rPr>
        <w:t xml:space="preserve">trona, z winy której nastąpiło odstąpienie od umowy. </w:t>
      </w:r>
    </w:p>
    <w:p w14:paraId="4981DEE5" w14:textId="68E3D159" w:rsidR="00466920" w:rsidRPr="00D31F43" w:rsidRDefault="00026932" w:rsidP="00A86ACA">
      <w:pPr>
        <w:pStyle w:val="Akapitzlist"/>
        <w:numPr>
          <w:ilvl w:val="0"/>
          <w:numId w:val="31"/>
        </w:numPr>
        <w:tabs>
          <w:tab w:val="left" w:pos="-567"/>
          <w:tab w:val="left" w:pos="426"/>
        </w:tabs>
        <w:spacing w:line="240" w:lineRule="auto"/>
        <w:ind w:left="426" w:hanging="426"/>
        <w:jc w:val="both"/>
        <w:rPr>
          <w:rFonts w:ascii="Times New Roman" w:hAnsi="Times New Roman"/>
        </w:rPr>
      </w:pPr>
      <w:r w:rsidRPr="00D31F43">
        <w:rPr>
          <w:rFonts w:ascii="Times New Roman" w:hAnsi="Times New Roman"/>
        </w:rPr>
        <w:t>Wykonawca odbierze od właścicieli nieruchomości zamieszkałych zabudowy jednorodzinnej,</w:t>
      </w:r>
      <w:r w:rsidR="00123B52" w:rsidRPr="00D31F43">
        <w:rPr>
          <w:rFonts w:ascii="Times New Roman" w:hAnsi="Times New Roman"/>
        </w:rPr>
        <w:t xml:space="preserve"> </w:t>
      </w:r>
      <w:r w:rsidR="00BC49C5" w:rsidRPr="00D31F43">
        <w:rPr>
          <w:rFonts w:ascii="Times New Roman" w:hAnsi="Times New Roman"/>
        </w:rPr>
        <w:t>z</w:t>
      </w:r>
      <w:r w:rsidR="00123B52" w:rsidRPr="00D31F43">
        <w:rPr>
          <w:rFonts w:ascii="Times New Roman" w:hAnsi="Times New Roman"/>
        </w:rPr>
        <w:t>abudowy wielolokalowej,</w:t>
      </w:r>
      <w:r w:rsidRPr="00D31F43">
        <w:rPr>
          <w:rFonts w:ascii="Times New Roman" w:hAnsi="Times New Roman"/>
        </w:rPr>
        <w:t xml:space="preserve"> zabudowy Zespołu St</w:t>
      </w:r>
      <w:r w:rsidR="00123B52" w:rsidRPr="00D31F43">
        <w:rPr>
          <w:rFonts w:ascii="Times New Roman" w:hAnsi="Times New Roman"/>
        </w:rPr>
        <w:t xml:space="preserve">aromiejskiego oraz ulicy Staszica pojemniki będące jego </w:t>
      </w:r>
      <w:r w:rsidRPr="00D31F43">
        <w:rPr>
          <w:rFonts w:ascii="Times New Roman" w:hAnsi="Times New Roman"/>
        </w:rPr>
        <w:t>własnością po podsta</w:t>
      </w:r>
      <w:r w:rsidR="00123B52" w:rsidRPr="00D31F43">
        <w:rPr>
          <w:rFonts w:ascii="Times New Roman" w:hAnsi="Times New Roman"/>
        </w:rPr>
        <w:t>wieniu pojemników przez innego W</w:t>
      </w:r>
      <w:r w:rsidRPr="00D31F43">
        <w:rPr>
          <w:rFonts w:ascii="Times New Roman" w:hAnsi="Times New Roman"/>
        </w:rPr>
        <w:t>ykonawcę.</w:t>
      </w:r>
      <w:r w:rsidRPr="00D31F43">
        <w:rPr>
          <w:rFonts w:ascii="Times New Roman" w:hAnsi="Times New Roman"/>
          <w:strike/>
        </w:rPr>
        <w:t xml:space="preserve"> </w:t>
      </w:r>
    </w:p>
    <w:p w14:paraId="4B70EF4F" w14:textId="22E30088" w:rsidR="004C22F9" w:rsidRPr="00D31F43" w:rsidRDefault="00B86EF2" w:rsidP="007E329A">
      <w:pPr>
        <w:tabs>
          <w:tab w:val="left" w:pos="426"/>
        </w:tabs>
        <w:jc w:val="center"/>
        <w:rPr>
          <w:b/>
          <w:bCs/>
          <w:sz w:val="22"/>
          <w:szCs w:val="22"/>
        </w:rPr>
      </w:pPr>
      <w:r w:rsidRPr="00D31F43">
        <w:rPr>
          <w:b/>
          <w:bCs/>
          <w:sz w:val="22"/>
          <w:szCs w:val="22"/>
        </w:rPr>
        <w:t>§ 2</w:t>
      </w:r>
      <w:r w:rsidR="001473BC" w:rsidRPr="00D31F43">
        <w:rPr>
          <w:b/>
          <w:bCs/>
          <w:sz w:val="22"/>
          <w:szCs w:val="22"/>
        </w:rPr>
        <w:t>5</w:t>
      </w:r>
    </w:p>
    <w:p w14:paraId="787DB9D9" w14:textId="22069787" w:rsidR="00A16B03" w:rsidRPr="00D31F43" w:rsidRDefault="00292177">
      <w:pPr>
        <w:pStyle w:val="Akapitzlist"/>
        <w:numPr>
          <w:ilvl w:val="0"/>
          <w:numId w:val="43"/>
        </w:numPr>
        <w:tabs>
          <w:tab w:val="left" w:pos="426"/>
        </w:tabs>
        <w:suppressAutoHyphens w:val="0"/>
        <w:autoSpaceDE w:val="0"/>
        <w:autoSpaceDN w:val="0"/>
        <w:adjustRightInd w:val="0"/>
        <w:spacing w:after="0" w:line="240" w:lineRule="auto"/>
        <w:ind w:left="426"/>
        <w:contextualSpacing w:val="0"/>
        <w:jc w:val="both"/>
        <w:rPr>
          <w:rFonts w:ascii="Times New Roman" w:eastAsiaTheme="minorHAnsi" w:hAnsi="Times New Roman"/>
          <w:spacing w:val="-9"/>
          <w:lang w:eastAsia="pl-PL"/>
        </w:rPr>
      </w:pPr>
      <w:r w:rsidRPr="00D31F43">
        <w:rPr>
          <w:rFonts w:ascii="Times New Roman" w:hAnsi="Times New Roman"/>
          <w:bCs/>
        </w:rPr>
        <w:t>Dopuszcza się zmiany umowy w stosunku do treści</w:t>
      </w:r>
      <w:r w:rsidR="00A16B03" w:rsidRPr="00D31F43">
        <w:rPr>
          <w:rFonts w:ascii="Times New Roman" w:eastAsiaTheme="minorHAnsi" w:hAnsi="Times New Roman"/>
          <w:lang w:eastAsia="en-US"/>
        </w:rPr>
        <w:t xml:space="preserve">, na podstawie której dokonano wyboru Wykonawcy w zakresie </w:t>
      </w:r>
      <w:r w:rsidR="00A16B03" w:rsidRPr="00D31F43">
        <w:rPr>
          <w:rFonts w:ascii="Times New Roman" w:eastAsiaTheme="minorHAnsi" w:hAnsi="Times New Roman"/>
          <w:spacing w:val="-9"/>
          <w:lang w:eastAsia="pl-PL"/>
        </w:rPr>
        <w:t>podwykonawstwa za uprzednią zgodą Zamawiającego:</w:t>
      </w:r>
    </w:p>
    <w:p w14:paraId="2461652B" w14:textId="77777777" w:rsidR="00A16B03" w:rsidRPr="00D31F43" w:rsidRDefault="00A16B03">
      <w:pPr>
        <w:pStyle w:val="Akapitzlist"/>
        <w:numPr>
          <w:ilvl w:val="0"/>
          <w:numId w:val="42"/>
        </w:numPr>
        <w:spacing w:line="240" w:lineRule="auto"/>
        <w:ind w:left="851"/>
        <w:jc w:val="both"/>
        <w:rPr>
          <w:rFonts w:ascii="Times New Roman" w:eastAsiaTheme="minorHAnsi" w:hAnsi="Times New Roman"/>
        </w:rPr>
      </w:pPr>
      <w:r w:rsidRPr="00D31F43">
        <w:rPr>
          <w:rFonts w:ascii="Times New Roman" w:eastAsiaTheme="minorHAnsi" w:hAnsi="Times New Roman"/>
        </w:rPr>
        <w:t>powierzenie podwykonawcom innej części zamówienia niż wskazana w ofercie Wykonawcy,</w:t>
      </w:r>
    </w:p>
    <w:p w14:paraId="274EC40B" w14:textId="45DEE33D" w:rsidR="00A16B03" w:rsidRPr="00D31F43" w:rsidRDefault="00A16B03">
      <w:pPr>
        <w:pStyle w:val="Akapitzlist"/>
        <w:numPr>
          <w:ilvl w:val="0"/>
          <w:numId w:val="42"/>
        </w:numPr>
        <w:spacing w:line="240" w:lineRule="auto"/>
        <w:ind w:left="851"/>
        <w:jc w:val="both"/>
        <w:rPr>
          <w:rFonts w:ascii="Times New Roman" w:eastAsiaTheme="minorHAnsi" w:hAnsi="Times New Roman"/>
        </w:rPr>
      </w:pPr>
      <w:r w:rsidRPr="00D31F43">
        <w:rPr>
          <w:rFonts w:ascii="Times New Roman" w:eastAsiaTheme="minorHAnsi" w:hAnsi="Times New Roman"/>
        </w:rPr>
        <w:t xml:space="preserve">zmiana lub rezygnacja z podwykonawcy na etapie realizacji usług, </w:t>
      </w:r>
    </w:p>
    <w:p w14:paraId="0DBB2B70" w14:textId="77777777" w:rsidR="00A16B03" w:rsidRPr="00D31F43" w:rsidRDefault="00A16B03">
      <w:pPr>
        <w:pStyle w:val="Akapitzlist"/>
        <w:numPr>
          <w:ilvl w:val="0"/>
          <w:numId w:val="42"/>
        </w:numPr>
        <w:spacing w:line="240" w:lineRule="auto"/>
        <w:ind w:left="851"/>
        <w:jc w:val="both"/>
        <w:rPr>
          <w:rFonts w:ascii="Times New Roman" w:eastAsiaTheme="minorHAnsi" w:hAnsi="Times New Roman"/>
        </w:rPr>
      </w:pPr>
      <w:r w:rsidRPr="00D31F43">
        <w:rPr>
          <w:rFonts w:ascii="Times New Roman" w:eastAsiaTheme="minorHAnsi" w:hAnsi="Times New Roman"/>
        </w:rPr>
        <w:t xml:space="preserve">powierzenie części zamówienia podwykonawcom w trakcie realizacji zamówienia, pomimo niewskazania w postępowaniu żadnej części zamówienia przeznaczonej do wykonania </w:t>
      </w:r>
      <w:r w:rsidRPr="00D31F43">
        <w:rPr>
          <w:rFonts w:ascii="Times New Roman" w:eastAsiaTheme="minorHAnsi" w:hAnsi="Times New Roman"/>
        </w:rPr>
        <w:br/>
        <w:t xml:space="preserve">w ramach podwykonawstwa, </w:t>
      </w:r>
    </w:p>
    <w:p w14:paraId="0281CF9F" w14:textId="77777777" w:rsidR="00A16B03" w:rsidRPr="00D31F43" w:rsidRDefault="00A16B03" w:rsidP="007E329A">
      <w:pPr>
        <w:pStyle w:val="Akapitzlist"/>
        <w:spacing w:line="240" w:lineRule="auto"/>
        <w:ind w:left="426"/>
        <w:jc w:val="both"/>
        <w:rPr>
          <w:rFonts w:ascii="Times New Roman" w:eastAsiaTheme="minorHAnsi" w:hAnsi="Times New Roman"/>
          <w:lang w:eastAsia="en-US"/>
        </w:rPr>
      </w:pPr>
      <w:r w:rsidRPr="00D31F43">
        <w:rPr>
          <w:rFonts w:ascii="Times New Roman" w:eastAsiaTheme="minorHAnsi" w:hAnsi="Times New Roman"/>
          <w:lang w:eastAsia="en-US"/>
        </w:rPr>
        <w:t>o ile nie sprzeciwia się to postanowieniom SWZ.</w:t>
      </w:r>
    </w:p>
    <w:p w14:paraId="69539BBD" w14:textId="237E0094" w:rsidR="00A16B03" w:rsidRPr="00D31F43" w:rsidRDefault="00A16B03">
      <w:pPr>
        <w:pStyle w:val="Akapitzlist"/>
        <w:numPr>
          <w:ilvl w:val="0"/>
          <w:numId w:val="43"/>
        </w:numPr>
        <w:spacing w:line="240" w:lineRule="auto"/>
        <w:ind w:left="426"/>
        <w:jc w:val="both"/>
        <w:rPr>
          <w:rFonts w:ascii="Times New Roman" w:eastAsiaTheme="minorHAnsi" w:hAnsi="Times New Roman"/>
          <w:lang w:eastAsia="en-US"/>
        </w:rPr>
      </w:pPr>
      <w:r w:rsidRPr="00D31F43">
        <w:rPr>
          <w:rFonts w:ascii="Times New Roman" w:eastAsiaTheme="minorHAnsi" w:hAnsi="Times New Roman"/>
          <w:lang w:eastAsia="en-US"/>
        </w:rPr>
        <w:t xml:space="preserve">Dopuszcza się zmiany umowy w stosunku do treści oferty, na podstawie której dokonano wyboru Wykonawcy w zakresie wynagrodzenia Wykonawcy, w przypadkach i na zasadach określonych </w:t>
      </w:r>
      <w:r w:rsidRPr="00D31F43">
        <w:rPr>
          <w:rFonts w:ascii="Times New Roman" w:eastAsiaTheme="minorHAnsi" w:hAnsi="Times New Roman"/>
          <w:lang w:eastAsia="en-US"/>
        </w:rPr>
        <w:br/>
        <w:t>w § 1</w:t>
      </w:r>
      <w:r w:rsidR="001E1E56" w:rsidRPr="00D31F43">
        <w:rPr>
          <w:rFonts w:ascii="Times New Roman" w:eastAsiaTheme="minorHAnsi" w:hAnsi="Times New Roman"/>
          <w:lang w:eastAsia="en-US"/>
        </w:rPr>
        <w:t>2</w:t>
      </w:r>
      <w:r w:rsidRPr="00D31F43">
        <w:rPr>
          <w:rFonts w:ascii="Times New Roman" w:eastAsiaTheme="minorHAnsi" w:hAnsi="Times New Roman"/>
          <w:lang w:eastAsia="en-US"/>
        </w:rPr>
        <w:t xml:space="preserve"> </w:t>
      </w:r>
      <w:r w:rsidR="00893262" w:rsidRPr="00D31F43">
        <w:rPr>
          <w:rFonts w:ascii="Times New Roman" w:eastAsiaTheme="minorHAnsi" w:hAnsi="Times New Roman"/>
          <w:lang w:eastAsia="en-US"/>
        </w:rPr>
        <w:t xml:space="preserve">i § 13 </w:t>
      </w:r>
      <w:r w:rsidRPr="00D31F43">
        <w:rPr>
          <w:rFonts w:ascii="Times New Roman" w:eastAsiaTheme="minorHAnsi" w:hAnsi="Times New Roman"/>
          <w:lang w:eastAsia="en-US"/>
        </w:rPr>
        <w:t xml:space="preserve">umowy. </w:t>
      </w:r>
    </w:p>
    <w:p w14:paraId="470CC7DD" w14:textId="6A69C353" w:rsidR="003C6A86" w:rsidRPr="00D31F43" w:rsidRDefault="00A16B03" w:rsidP="00294D20">
      <w:pPr>
        <w:pStyle w:val="Akapitzlist"/>
        <w:numPr>
          <w:ilvl w:val="0"/>
          <w:numId w:val="43"/>
        </w:numPr>
        <w:spacing w:line="240" w:lineRule="auto"/>
        <w:ind w:left="426"/>
        <w:jc w:val="both"/>
        <w:rPr>
          <w:rFonts w:ascii="Times New Roman" w:eastAsiaTheme="minorHAnsi" w:hAnsi="Times New Roman"/>
          <w:lang w:eastAsia="en-US"/>
        </w:rPr>
      </w:pPr>
      <w:r w:rsidRPr="00D31F43">
        <w:rPr>
          <w:rFonts w:ascii="Times New Roman" w:eastAsiaTheme="minorHAnsi" w:hAnsi="Times New Roman"/>
          <w:lang w:eastAsia="en-US"/>
        </w:rPr>
        <w:t>Zmiany, o których mowa w ust. 1 i 2 muszą zostać udokumentowane. Pismo (wniosek) dotyczące ww. zmian, wraz z uzasadnieniem, winna złożyć Strona inicjująca zmianę.</w:t>
      </w:r>
    </w:p>
    <w:p w14:paraId="596EF617" w14:textId="5ED560B0" w:rsidR="00292177" w:rsidRPr="00D31F43" w:rsidRDefault="00292177" w:rsidP="007E329A">
      <w:pPr>
        <w:tabs>
          <w:tab w:val="left" w:pos="426"/>
        </w:tabs>
        <w:jc w:val="center"/>
        <w:rPr>
          <w:sz w:val="22"/>
          <w:szCs w:val="22"/>
        </w:rPr>
      </w:pPr>
      <w:r w:rsidRPr="00D31F43">
        <w:rPr>
          <w:b/>
          <w:bCs/>
          <w:sz w:val="22"/>
          <w:szCs w:val="22"/>
        </w:rPr>
        <w:t>§ 2</w:t>
      </w:r>
      <w:r w:rsidR="001473BC" w:rsidRPr="00D31F43">
        <w:rPr>
          <w:b/>
          <w:bCs/>
          <w:sz w:val="22"/>
          <w:szCs w:val="22"/>
        </w:rPr>
        <w:t>6</w:t>
      </w:r>
    </w:p>
    <w:p w14:paraId="469985F0" w14:textId="2C82291D" w:rsidR="00556877" w:rsidRPr="00D31F43" w:rsidRDefault="00026932" w:rsidP="007E329A">
      <w:pPr>
        <w:pStyle w:val="Akapitzlist"/>
        <w:numPr>
          <w:ilvl w:val="0"/>
          <w:numId w:val="32"/>
        </w:numPr>
        <w:spacing w:line="240" w:lineRule="auto"/>
        <w:ind w:left="426" w:hanging="426"/>
        <w:jc w:val="both"/>
        <w:rPr>
          <w:rFonts w:ascii="Times New Roman" w:hAnsi="Times New Roman"/>
        </w:rPr>
      </w:pPr>
      <w:r w:rsidRPr="00D31F43">
        <w:rPr>
          <w:rFonts w:ascii="Times New Roman" w:hAnsi="Times New Roman"/>
          <w:bCs/>
        </w:rPr>
        <w:t xml:space="preserve">Jeżeli Wykonawcą jest </w:t>
      </w:r>
      <w:r w:rsidR="00CD632A" w:rsidRPr="00D31F43">
        <w:rPr>
          <w:rFonts w:ascii="Times New Roman" w:hAnsi="Times New Roman"/>
          <w:bCs/>
        </w:rPr>
        <w:t>kilka podmiotów</w:t>
      </w:r>
      <w:r w:rsidR="00BD6573" w:rsidRPr="00D31F43">
        <w:rPr>
          <w:rFonts w:ascii="Times New Roman" w:hAnsi="Times New Roman"/>
          <w:bCs/>
        </w:rPr>
        <w:t>, wówczas są</w:t>
      </w:r>
      <w:r w:rsidRPr="00D31F43">
        <w:rPr>
          <w:rFonts w:ascii="Times New Roman" w:hAnsi="Times New Roman"/>
          <w:bCs/>
        </w:rPr>
        <w:t xml:space="preserve"> </w:t>
      </w:r>
      <w:r w:rsidR="00CD632A" w:rsidRPr="00D31F43">
        <w:rPr>
          <w:rFonts w:ascii="Times New Roman" w:hAnsi="Times New Roman"/>
          <w:bCs/>
        </w:rPr>
        <w:t xml:space="preserve">one </w:t>
      </w:r>
      <w:r w:rsidRPr="00D31F43">
        <w:rPr>
          <w:rFonts w:ascii="Times New Roman" w:hAnsi="Times New Roman"/>
          <w:bCs/>
        </w:rPr>
        <w:t xml:space="preserve">solidarnie odpowiedzialne przed Zamawiającym za </w:t>
      </w:r>
      <w:r w:rsidR="004C22F9" w:rsidRPr="00D31F43">
        <w:rPr>
          <w:rFonts w:ascii="Times New Roman" w:hAnsi="Times New Roman"/>
          <w:bCs/>
        </w:rPr>
        <w:t xml:space="preserve">wykonanie przedmiotu umowy i za </w:t>
      </w:r>
      <w:r w:rsidRPr="00D31F43">
        <w:rPr>
          <w:rFonts w:ascii="Times New Roman" w:hAnsi="Times New Roman"/>
          <w:bCs/>
        </w:rPr>
        <w:t>wniesienie zabezpieczenia należytego wykonania umowy.</w:t>
      </w:r>
    </w:p>
    <w:p w14:paraId="5A147EDF" w14:textId="2749B11B" w:rsidR="00CD632A" w:rsidRPr="00D31F43" w:rsidRDefault="00CD632A" w:rsidP="007E329A">
      <w:pPr>
        <w:pStyle w:val="Akapitzlist"/>
        <w:numPr>
          <w:ilvl w:val="0"/>
          <w:numId w:val="32"/>
        </w:numPr>
        <w:spacing w:line="240" w:lineRule="auto"/>
        <w:ind w:left="426" w:hanging="426"/>
        <w:jc w:val="both"/>
        <w:rPr>
          <w:rFonts w:ascii="Times New Roman" w:hAnsi="Times New Roman"/>
        </w:rPr>
      </w:pPr>
      <w:r w:rsidRPr="00D31F43">
        <w:rPr>
          <w:rFonts w:ascii="Times New Roman" w:hAnsi="Times New Roman"/>
          <w:bCs/>
        </w:rPr>
        <w:t>Podmioty, które wspólnie podjęły się wykonywania przedmiotu umowy i jej zmian zobowiązane są do przekazania Zamawiającemu kopii umowy regulującej ich współpracę, w tym określenie</w:t>
      </w:r>
      <w:r w:rsidR="0018023E" w:rsidRPr="00D31F43">
        <w:rPr>
          <w:rFonts w:ascii="Times New Roman" w:hAnsi="Times New Roman"/>
          <w:bCs/>
        </w:rPr>
        <w:t>:</w:t>
      </w:r>
    </w:p>
    <w:p w14:paraId="57CB0D7B" w14:textId="107CC28B" w:rsidR="00CD632A" w:rsidRPr="00D31F43" w:rsidRDefault="00CD632A">
      <w:pPr>
        <w:pStyle w:val="Akapitzlist"/>
        <w:numPr>
          <w:ilvl w:val="0"/>
          <w:numId w:val="48"/>
        </w:numPr>
        <w:spacing w:line="240" w:lineRule="auto"/>
        <w:jc w:val="both"/>
        <w:rPr>
          <w:rFonts w:ascii="Times New Roman" w:hAnsi="Times New Roman"/>
        </w:rPr>
      </w:pPr>
      <w:r w:rsidRPr="00D31F43">
        <w:rPr>
          <w:rFonts w:ascii="Times New Roman" w:hAnsi="Times New Roman"/>
          <w:bCs/>
        </w:rPr>
        <w:t>za wykonanie jakich usług w ramach umowy odpowiada każdy z podmiotów,</w:t>
      </w:r>
    </w:p>
    <w:p w14:paraId="33130AAF" w14:textId="5E1EF54F" w:rsidR="00CD632A" w:rsidRPr="00D31F43" w:rsidRDefault="00CD632A">
      <w:pPr>
        <w:pStyle w:val="Akapitzlist"/>
        <w:numPr>
          <w:ilvl w:val="0"/>
          <w:numId w:val="48"/>
        </w:numPr>
        <w:spacing w:line="240" w:lineRule="auto"/>
        <w:jc w:val="both"/>
        <w:rPr>
          <w:rFonts w:ascii="Times New Roman" w:hAnsi="Times New Roman"/>
        </w:rPr>
      </w:pPr>
      <w:r w:rsidRPr="00D31F43">
        <w:rPr>
          <w:rFonts w:ascii="Times New Roman" w:hAnsi="Times New Roman"/>
        </w:rPr>
        <w:t xml:space="preserve">podmiotu </w:t>
      </w:r>
      <w:r w:rsidRPr="00D31F43">
        <w:rPr>
          <w:rFonts w:ascii="Times New Roman" w:hAnsi="Times New Roman"/>
          <w:bCs/>
        </w:rPr>
        <w:t>upoważnionego</w:t>
      </w:r>
      <w:r w:rsidR="00E836D9" w:rsidRPr="00D31F43">
        <w:rPr>
          <w:rFonts w:ascii="Times New Roman" w:hAnsi="Times New Roman"/>
          <w:bCs/>
        </w:rPr>
        <w:t xml:space="preserve"> do otrzymywania poleceń dla i w imieniu wszystkich podmiotów</w:t>
      </w:r>
      <w:r w:rsidRPr="00D31F43">
        <w:rPr>
          <w:rFonts w:ascii="Times New Roman" w:hAnsi="Times New Roman"/>
          <w:bCs/>
        </w:rPr>
        <w:t xml:space="preserve"> </w:t>
      </w:r>
      <w:r w:rsidR="00BD6573" w:rsidRPr="00D31F43">
        <w:rPr>
          <w:rFonts w:ascii="Times New Roman" w:hAnsi="Times New Roman"/>
          <w:bCs/>
        </w:rPr>
        <w:t>realizujących niniejszą</w:t>
      </w:r>
      <w:r w:rsidRPr="00D31F43">
        <w:rPr>
          <w:rFonts w:ascii="Times New Roman" w:hAnsi="Times New Roman"/>
          <w:bCs/>
        </w:rPr>
        <w:t xml:space="preserve"> umowę,</w:t>
      </w:r>
    </w:p>
    <w:p w14:paraId="5913CE2E" w14:textId="7D0A5C68" w:rsidR="00E836D9" w:rsidRPr="00D31F43" w:rsidRDefault="00CD632A">
      <w:pPr>
        <w:pStyle w:val="Akapitzlist"/>
        <w:numPr>
          <w:ilvl w:val="0"/>
          <w:numId w:val="48"/>
        </w:numPr>
        <w:spacing w:line="240" w:lineRule="auto"/>
        <w:jc w:val="both"/>
        <w:rPr>
          <w:rFonts w:ascii="Times New Roman" w:hAnsi="Times New Roman"/>
        </w:rPr>
      </w:pPr>
      <w:r w:rsidRPr="00D31F43">
        <w:rPr>
          <w:rFonts w:ascii="Times New Roman" w:hAnsi="Times New Roman"/>
          <w:bCs/>
        </w:rPr>
        <w:t>podmiotu, który jest uprawniony do pobierania zapłaty wynagrodzenia za wykonane przez wszystkie podmioty świadczenia i wystawianie z t</w:t>
      </w:r>
      <w:r w:rsidR="003F3A02" w:rsidRPr="00D31F43">
        <w:rPr>
          <w:rFonts w:ascii="Times New Roman" w:hAnsi="Times New Roman"/>
          <w:bCs/>
        </w:rPr>
        <w:t>ego tytułu faktur Zamawiającemu.</w:t>
      </w:r>
    </w:p>
    <w:p w14:paraId="0AB412AB" w14:textId="779D246D" w:rsidR="00556877" w:rsidRPr="00D31F43" w:rsidRDefault="003F3A02" w:rsidP="007E329A">
      <w:pPr>
        <w:pStyle w:val="Akapitzlist"/>
        <w:numPr>
          <w:ilvl w:val="0"/>
          <w:numId w:val="32"/>
        </w:numPr>
        <w:spacing w:line="240" w:lineRule="auto"/>
        <w:ind w:left="426" w:hanging="426"/>
        <w:jc w:val="both"/>
        <w:rPr>
          <w:rFonts w:ascii="Times New Roman" w:hAnsi="Times New Roman"/>
        </w:rPr>
      </w:pPr>
      <w:r w:rsidRPr="00D31F43">
        <w:rPr>
          <w:rFonts w:ascii="Times New Roman" w:hAnsi="Times New Roman"/>
          <w:bCs/>
        </w:rPr>
        <w:t>Podmioty, które wspólnie podjęły się wykonywania przedmiotu umowy i jej zmian</w:t>
      </w:r>
      <w:r w:rsidR="00BD6573" w:rsidRPr="00D31F43">
        <w:rPr>
          <w:rFonts w:ascii="Times New Roman" w:hAnsi="Times New Roman"/>
          <w:bCs/>
        </w:rPr>
        <w:t>,</w:t>
      </w:r>
      <w:r w:rsidRPr="00D31F43">
        <w:rPr>
          <w:rFonts w:ascii="Times New Roman" w:hAnsi="Times New Roman"/>
          <w:bCs/>
        </w:rPr>
        <w:t xml:space="preserve"> zobowiązane są do zawarcia umowy regulującej ich współpracę na </w:t>
      </w:r>
      <w:r w:rsidR="000C0148" w:rsidRPr="00D31F43">
        <w:rPr>
          <w:rFonts w:ascii="Times New Roman" w:hAnsi="Times New Roman"/>
          <w:bCs/>
        </w:rPr>
        <w:t xml:space="preserve">cały czas jej </w:t>
      </w:r>
      <w:r w:rsidR="00556877" w:rsidRPr="00D31F43">
        <w:rPr>
          <w:rFonts w:ascii="Times New Roman" w:hAnsi="Times New Roman"/>
          <w:bCs/>
        </w:rPr>
        <w:t>trwania</w:t>
      </w:r>
      <w:r w:rsidR="00BD6573" w:rsidRPr="00D31F43">
        <w:rPr>
          <w:rFonts w:ascii="Times New Roman" w:hAnsi="Times New Roman"/>
          <w:bCs/>
        </w:rPr>
        <w:t>, stanowiącej załącznik do niniejszej umowy.</w:t>
      </w:r>
    </w:p>
    <w:p w14:paraId="5D8DC2D7" w14:textId="360205F8" w:rsidR="00E836D9" w:rsidRPr="00D31F43" w:rsidRDefault="00E836D9" w:rsidP="007E329A">
      <w:pPr>
        <w:pStyle w:val="Akapitzlist"/>
        <w:numPr>
          <w:ilvl w:val="0"/>
          <w:numId w:val="32"/>
        </w:numPr>
        <w:spacing w:line="240" w:lineRule="auto"/>
        <w:ind w:left="426" w:hanging="426"/>
        <w:jc w:val="both"/>
        <w:rPr>
          <w:rFonts w:ascii="Times New Roman" w:hAnsi="Times New Roman"/>
        </w:rPr>
      </w:pPr>
      <w:r w:rsidRPr="00D31F43">
        <w:rPr>
          <w:rFonts w:ascii="Times New Roman" w:hAnsi="Times New Roman"/>
          <w:bCs/>
        </w:rPr>
        <w:t>W przypadku powierzenia realizacji części zamówienia objętego niniejszą umową Podwykonawcy/om, umowa/y o podwykonawstwo winna/y być zawarta/e przez wszystkie podmioty</w:t>
      </w:r>
      <w:r w:rsidR="003F3A02" w:rsidRPr="00D31F43">
        <w:rPr>
          <w:rFonts w:ascii="Times New Roman" w:hAnsi="Times New Roman"/>
          <w:bCs/>
        </w:rPr>
        <w:t>, które wspólnie podjęły się wykonywania przedmiotu umowy.</w:t>
      </w:r>
    </w:p>
    <w:p w14:paraId="6B45D6AD" w14:textId="1971CB1F" w:rsidR="00D01636" w:rsidRPr="00D31F43" w:rsidRDefault="003F3A02" w:rsidP="00AF2C8D">
      <w:pPr>
        <w:pStyle w:val="Akapitzlist"/>
        <w:spacing w:line="240" w:lineRule="auto"/>
        <w:ind w:left="426"/>
        <w:jc w:val="both"/>
        <w:rPr>
          <w:b/>
          <w:bCs/>
        </w:rPr>
      </w:pPr>
      <w:r w:rsidRPr="00D31F43">
        <w:rPr>
          <w:rFonts w:ascii="Times New Roman" w:hAnsi="Times New Roman"/>
          <w:bCs/>
        </w:rPr>
        <w:t xml:space="preserve"> </w:t>
      </w:r>
      <w:r w:rsidR="00026932" w:rsidRPr="00D31F43">
        <w:rPr>
          <w:rFonts w:ascii="Times New Roman" w:hAnsi="Times New Roman"/>
          <w:bCs/>
        </w:rPr>
        <w:t>(§ ma zastosowanie w</w:t>
      </w:r>
      <w:r w:rsidRPr="00D31F43">
        <w:rPr>
          <w:rFonts w:ascii="Times New Roman" w:hAnsi="Times New Roman"/>
          <w:bCs/>
        </w:rPr>
        <w:t xml:space="preserve"> przypadku jeżeli Wykonawcą są podmioty, które wspólnie podjęły się wykonywania umowy</w:t>
      </w:r>
      <w:r w:rsidR="00026932" w:rsidRPr="00D31F43">
        <w:rPr>
          <w:rFonts w:ascii="Times New Roman" w:hAnsi="Times New Roman"/>
          <w:bCs/>
        </w:rPr>
        <w:t>)</w:t>
      </w:r>
    </w:p>
    <w:p w14:paraId="01F0242D" w14:textId="01CE880C" w:rsidR="00026932" w:rsidRPr="00D31F43" w:rsidRDefault="00292177" w:rsidP="007E329A">
      <w:pPr>
        <w:jc w:val="center"/>
        <w:rPr>
          <w:sz w:val="22"/>
          <w:szCs w:val="22"/>
        </w:rPr>
      </w:pPr>
      <w:r w:rsidRPr="00D31F43">
        <w:rPr>
          <w:b/>
          <w:bCs/>
          <w:sz w:val="22"/>
          <w:szCs w:val="22"/>
        </w:rPr>
        <w:t>§ 2</w:t>
      </w:r>
      <w:r w:rsidR="001473BC" w:rsidRPr="00D31F43">
        <w:rPr>
          <w:b/>
          <w:bCs/>
          <w:sz w:val="22"/>
          <w:szCs w:val="22"/>
        </w:rPr>
        <w:t>7</w:t>
      </w:r>
    </w:p>
    <w:p w14:paraId="74A870D7" w14:textId="7C7FFDF3" w:rsidR="00026932" w:rsidRPr="00D31F43" w:rsidRDefault="00026932" w:rsidP="007E329A">
      <w:pPr>
        <w:pStyle w:val="Tekstpodstawowy"/>
        <w:numPr>
          <w:ilvl w:val="2"/>
          <w:numId w:val="16"/>
        </w:numPr>
        <w:ind w:left="357" w:hanging="357"/>
        <w:jc w:val="both"/>
        <w:rPr>
          <w:sz w:val="22"/>
          <w:szCs w:val="22"/>
        </w:rPr>
      </w:pPr>
      <w:r w:rsidRPr="00D31F43">
        <w:rPr>
          <w:sz w:val="22"/>
          <w:szCs w:val="22"/>
        </w:rPr>
        <w:t>Wszelkie zmiany, jakie strony chciałyby wprowadzić do ustaleń wynikających z przedmiotowej umowy wymagają pod rygorem nieważno</w:t>
      </w:r>
      <w:r w:rsidR="006177B0" w:rsidRPr="00D31F43">
        <w:rPr>
          <w:sz w:val="22"/>
          <w:szCs w:val="22"/>
        </w:rPr>
        <w:t xml:space="preserve">ści formy pisemnej i zgody obu </w:t>
      </w:r>
      <w:r w:rsidR="006177B0" w:rsidRPr="00D31F43">
        <w:rPr>
          <w:sz w:val="22"/>
          <w:szCs w:val="22"/>
          <w:lang w:val="pl-PL"/>
        </w:rPr>
        <w:t>S</w:t>
      </w:r>
      <w:r w:rsidRPr="00D31F43">
        <w:rPr>
          <w:sz w:val="22"/>
          <w:szCs w:val="22"/>
        </w:rPr>
        <w:t xml:space="preserve">tron. </w:t>
      </w:r>
    </w:p>
    <w:p w14:paraId="1F048ADC" w14:textId="77777777" w:rsidR="006177B0" w:rsidRPr="00D31F43" w:rsidRDefault="00026932" w:rsidP="007E329A">
      <w:pPr>
        <w:pStyle w:val="Tekstpodstawowy"/>
        <w:numPr>
          <w:ilvl w:val="2"/>
          <w:numId w:val="16"/>
        </w:numPr>
        <w:ind w:left="357" w:hanging="357"/>
        <w:jc w:val="both"/>
        <w:rPr>
          <w:b/>
          <w:bCs/>
          <w:sz w:val="22"/>
          <w:szCs w:val="22"/>
          <w:lang w:val="pl-PL"/>
        </w:rPr>
      </w:pPr>
      <w:r w:rsidRPr="00D31F43">
        <w:rPr>
          <w:sz w:val="22"/>
          <w:szCs w:val="22"/>
        </w:rPr>
        <w:t>Na mocy ustawy Prawo zamówień publicznych zakazuje się istotnych zmian postanowień zawartej umowy w stosunku do treści oferty, na podstawie której dokonano wyboru Wykonawcy, chyba, że zachodzi</w:t>
      </w:r>
      <w:r w:rsidRPr="00D31F43">
        <w:rPr>
          <w:sz w:val="22"/>
          <w:szCs w:val="22"/>
          <w:lang w:val="pl-PL"/>
        </w:rPr>
        <w:t xml:space="preserve"> co najmniej jedna z okoliczności określonych w art. </w:t>
      </w:r>
      <w:r w:rsidR="006177B0" w:rsidRPr="00D31F43">
        <w:rPr>
          <w:sz w:val="22"/>
          <w:szCs w:val="22"/>
          <w:lang w:val="pl-PL"/>
        </w:rPr>
        <w:t>455</w:t>
      </w:r>
      <w:r w:rsidRPr="00D31F43">
        <w:rPr>
          <w:sz w:val="22"/>
          <w:szCs w:val="22"/>
          <w:lang w:val="pl-PL"/>
        </w:rPr>
        <w:t xml:space="preserve"> ustawy Prawo zamówień publicznych</w:t>
      </w:r>
      <w:r w:rsidRPr="00D31F43">
        <w:rPr>
          <w:sz w:val="22"/>
          <w:szCs w:val="22"/>
        </w:rPr>
        <w:t>.</w:t>
      </w:r>
    </w:p>
    <w:p w14:paraId="335BAC3C" w14:textId="2D9CE59D" w:rsidR="005B7954" w:rsidRPr="00D31F43" w:rsidRDefault="000C0148" w:rsidP="007E329A">
      <w:pPr>
        <w:pStyle w:val="Tekstpodstawowy"/>
        <w:numPr>
          <w:ilvl w:val="2"/>
          <w:numId w:val="16"/>
        </w:numPr>
        <w:ind w:left="357" w:hanging="357"/>
        <w:jc w:val="both"/>
        <w:rPr>
          <w:b/>
          <w:bCs/>
          <w:sz w:val="22"/>
          <w:szCs w:val="22"/>
          <w:lang w:val="pl-PL"/>
        </w:rPr>
      </w:pPr>
      <w:r w:rsidRPr="00D31F43">
        <w:rPr>
          <w:sz w:val="22"/>
          <w:szCs w:val="22"/>
          <w:lang w:val="pl-PL"/>
        </w:rPr>
        <w:t>Wykonawca nie może, bez uprzedniej zgody Zamawiającego, przenieść na osobę trzecią wierzytelności z niniejszej umowy względem Zamawiającego.</w:t>
      </w:r>
    </w:p>
    <w:p w14:paraId="1C0C3F74" w14:textId="77777777" w:rsidR="00675005" w:rsidRPr="00D31F43" w:rsidRDefault="00675005" w:rsidP="007E329A">
      <w:pPr>
        <w:pStyle w:val="Tekstpodstawowy"/>
        <w:jc w:val="both"/>
        <w:rPr>
          <w:b/>
          <w:bCs/>
          <w:sz w:val="22"/>
          <w:szCs w:val="22"/>
          <w:lang w:val="pl-PL"/>
        </w:rPr>
      </w:pPr>
    </w:p>
    <w:p w14:paraId="5EEB5030" w14:textId="6B2ECE8D" w:rsidR="00026932" w:rsidRPr="00D31F43" w:rsidRDefault="000C5AFF" w:rsidP="007E329A">
      <w:pPr>
        <w:jc w:val="center"/>
        <w:rPr>
          <w:sz w:val="22"/>
          <w:szCs w:val="22"/>
        </w:rPr>
      </w:pPr>
      <w:r w:rsidRPr="00D31F43">
        <w:rPr>
          <w:b/>
          <w:bCs/>
          <w:sz w:val="22"/>
          <w:szCs w:val="22"/>
        </w:rPr>
        <w:t>§ 2</w:t>
      </w:r>
      <w:r w:rsidR="001473BC" w:rsidRPr="00D31F43">
        <w:rPr>
          <w:b/>
          <w:bCs/>
          <w:sz w:val="22"/>
          <w:szCs w:val="22"/>
        </w:rPr>
        <w:t>8</w:t>
      </w:r>
    </w:p>
    <w:p w14:paraId="04702BD7" w14:textId="54D76E06" w:rsidR="00556877" w:rsidRPr="00D31F43" w:rsidRDefault="00026932" w:rsidP="007E329A">
      <w:pPr>
        <w:pStyle w:val="Tekstpodstawowy"/>
        <w:numPr>
          <w:ilvl w:val="0"/>
          <w:numId w:val="33"/>
        </w:numPr>
        <w:tabs>
          <w:tab w:val="left" w:pos="360"/>
        </w:tabs>
        <w:ind w:left="426" w:hanging="426"/>
        <w:jc w:val="both"/>
        <w:rPr>
          <w:sz w:val="22"/>
          <w:szCs w:val="22"/>
          <w:lang w:val="pl-PL"/>
        </w:rPr>
      </w:pPr>
      <w:r w:rsidRPr="00D31F43">
        <w:rPr>
          <w:sz w:val="22"/>
          <w:szCs w:val="22"/>
        </w:rPr>
        <w:t>W sprawach nie uregulowanych niniejszą umową stosuje</w:t>
      </w:r>
      <w:r w:rsidR="00556877" w:rsidRPr="00D31F43">
        <w:rPr>
          <w:sz w:val="22"/>
          <w:szCs w:val="22"/>
        </w:rPr>
        <w:t xml:space="preserve"> się przepisy Kodeksu cywilnego</w:t>
      </w:r>
      <w:r w:rsidRPr="00D31F43">
        <w:rPr>
          <w:sz w:val="22"/>
          <w:szCs w:val="22"/>
          <w:lang w:val="pl-PL"/>
        </w:rPr>
        <w:t xml:space="preserve"> </w:t>
      </w:r>
      <w:r w:rsidRPr="00D31F43">
        <w:rPr>
          <w:sz w:val="22"/>
          <w:szCs w:val="22"/>
        </w:rPr>
        <w:t>i ustawy z</w:t>
      </w:r>
      <w:r w:rsidR="00A50267" w:rsidRPr="00D31F43">
        <w:rPr>
          <w:sz w:val="22"/>
          <w:szCs w:val="22"/>
        </w:rPr>
        <w:t xml:space="preserve"> dnia </w:t>
      </w:r>
      <w:r w:rsidR="00A50267" w:rsidRPr="00D31F43">
        <w:rPr>
          <w:sz w:val="22"/>
          <w:szCs w:val="22"/>
          <w:lang w:val="pl-PL"/>
        </w:rPr>
        <w:t>11</w:t>
      </w:r>
      <w:r w:rsidRPr="00D31F43">
        <w:rPr>
          <w:sz w:val="22"/>
          <w:szCs w:val="22"/>
        </w:rPr>
        <w:t>.0</w:t>
      </w:r>
      <w:r w:rsidR="00A50267" w:rsidRPr="00D31F43">
        <w:rPr>
          <w:sz w:val="22"/>
          <w:szCs w:val="22"/>
          <w:lang w:val="pl-PL"/>
        </w:rPr>
        <w:t>9</w:t>
      </w:r>
      <w:r w:rsidR="00A50267" w:rsidRPr="00D31F43">
        <w:rPr>
          <w:sz w:val="22"/>
          <w:szCs w:val="22"/>
        </w:rPr>
        <w:t>.20</w:t>
      </w:r>
      <w:r w:rsidR="00A50267" w:rsidRPr="00D31F43">
        <w:rPr>
          <w:sz w:val="22"/>
          <w:szCs w:val="22"/>
          <w:lang w:val="pl-PL"/>
        </w:rPr>
        <w:t xml:space="preserve">19 </w:t>
      </w:r>
      <w:r w:rsidRPr="00D31F43">
        <w:rPr>
          <w:sz w:val="22"/>
          <w:szCs w:val="22"/>
        </w:rPr>
        <w:t>r. Prawo za</w:t>
      </w:r>
      <w:r w:rsidR="002C4960" w:rsidRPr="00D31F43">
        <w:rPr>
          <w:sz w:val="22"/>
          <w:szCs w:val="22"/>
        </w:rPr>
        <w:t>mówień publicznych (Dz. U. z 20</w:t>
      </w:r>
      <w:r w:rsidR="002C4960" w:rsidRPr="00D31F43">
        <w:rPr>
          <w:sz w:val="22"/>
          <w:szCs w:val="22"/>
          <w:lang w:val="pl-PL"/>
        </w:rPr>
        <w:t>2</w:t>
      </w:r>
      <w:r w:rsidR="00AF2C8D" w:rsidRPr="00D31F43">
        <w:rPr>
          <w:sz w:val="22"/>
          <w:szCs w:val="22"/>
          <w:lang w:val="pl-PL"/>
        </w:rPr>
        <w:t>3</w:t>
      </w:r>
      <w:r w:rsidRPr="00D31F43">
        <w:rPr>
          <w:sz w:val="22"/>
          <w:szCs w:val="22"/>
        </w:rPr>
        <w:t xml:space="preserve"> r. poz. </w:t>
      </w:r>
      <w:r w:rsidR="005A6D01" w:rsidRPr="00D31F43">
        <w:rPr>
          <w:sz w:val="22"/>
          <w:szCs w:val="22"/>
          <w:lang w:val="pl-PL"/>
        </w:rPr>
        <w:t>1</w:t>
      </w:r>
      <w:r w:rsidR="00AF2C8D" w:rsidRPr="00D31F43">
        <w:rPr>
          <w:sz w:val="22"/>
          <w:szCs w:val="22"/>
          <w:lang w:val="pl-PL"/>
        </w:rPr>
        <w:t>605</w:t>
      </w:r>
      <w:r w:rsidR="005A6D01" w:rsidRPr="00D31F43">
        <w:rPr>
          <w:sz w:val="22"/>
          <w:szCs w:val="22"/>
          <w:lang w:val="pl-PL"/>
        </w:rPr>
        <w:t xml:space="preserve"> z późn</w:t>
      </w:r>
      <w:r w:rsidRPr="00D31F43">
        <w:rPr>
          <w:sz w:val="22"/>
          <w:szCs w:val="22"/>
          <w:lang w:val="pl-PL"/>
        </w:rPr>
        <w:t>. zm.</w:t>
      </w:r>
      <w:r w:rsidRPr="00D31F43">
        <w:rPr>
          <w:sz w:val="22"/>
          <w:szCs w:val="22"/>
        </w:rPr>
        <w:t>).</w:t>
      </w:r>
    </w:p>
    <w:p w14:paraId="3D8546E7" w14:textId="03D3B0B6" w:rsidR="003B21CF" w:rsidRPr="00D31F43" w:rsidRDefault="00026932" w:rsidP="00611B7B">
      <w:pPr>
        <w:pStyle w:val="Tekstpodstawowy"/>
        <w:numPr>
          <w:ilvl w:val="0"/>
          <w:numId w:val="33"/>
        </w:numPr>
        <w:tabs>
          <w:tab w:val="left" w:pos="360"/>
        </w:tabs>
        <w:ind w:left="426" w:hanging="426"/>
        <w:jc w:val="both"/>
        <w:rPr>
          <w:sz w:val="22"/>
          <w:szCs w:val="22"/>
          <w:lang w:val="pl-PL"/>
        </w:rPr>
      </w:pPr>
      <w:r w:rsidRPr="00D31F43">
        <w:rPr>
          <w:sz w:val="22"/>
          <w:szCs w:val="22"/>
        </w:rPr>
        <w:t>Spory wynikłe na tle wykonania umowy rozstrzygał będzie sąd powszechny właściwy miejscowo dla Zamawiającego.</w:t>
      </w:r>
    </w:p>
    <w:p w14:paraId="6B2EF880" w14:textId="77777777" w:rsidR="00611B7B" w:rsidRPr="00D31F43" w:rsidRDefault="00611B7B" w:rsidP="00611B7B">
      <w:pPr>
        <w:pStyle w:val="Tekstpodstawowy"/>
        <w:tabs>
          <w:tab w:val="left" w:pos="360"/>
        </w:tabs>
        <w:ind w:left="426"/>
        <w:jc w:val="both"/>
        <w:rPr>
          <w:sz w:val="22"/>
          <w:szCs w:val="22"/>
          <w:lang w:val="pl-PL"/>
        </w:rPr>
      </w:pPr>
    </w:p>
    <w:p w14:paraId="480E1136" w14:textId="6CBAFF50" w:rsidR="00026932" w:rsidRPr="00D31F43" w:rsidRDefault="00292177" w:rsidP="007E329A">
      <w:pPr>
        <w:jc w:val="center"/>
        <w:rPr>
          <w:sz w:val="22"/>
          <w:szCs w:val="22"/>
        </w:rPr>
      </w:pPr>
      <w:r w:rsidRPr="00D31F43">
        <w:rPr>
          <w:b/>
          <w:bCs/>
          <w:sz w:val="22"/>
          <w:szCs w:val="22"/>
        </w:rPr>
        <w:t>§ 2</w:t>
      </w:r>
      <w:r w:rsidR="001473BC" w:rsidRPr="00D31F43">
        <w:rPr>
          <w:b/>
          <w:bCs/>
          <w:sz w:val="22"/>
          <w:szCs w:val="22"/>
        </w:rPr>
        <w:t>9</w:t>
      </w:r>
    </w:p>
    <w:p w14:paraId="015A2FE2" w14:textId="77777777" w:rsidR="0052414F" w:rsidRPr="00D31F43" w:rsidRDefault="0052414F" w:rsidP="0052414F">
      <w:pPr>
        <w:pStyle w:val="Tekstpodstawowy2"/>
        <w:spacing w:line="240" w:lineRule="auto"/>
        <w:jc w:val="both"/>
        <w:rPr>
          <w:sz w:val="22"/>
          <w:szCs w:val="22"/>
        </w:rPr>
      </w:pPr>
      <w:r w:rsidRPr="00D31F43">
        <w:rPr>
          <w:sz w:val="22"/>
          <w:szCs w:val="22"/>
        </w:rPr>
        <w:t>Umowę sporządzono w czterech jednobrzmiących egzemplarzach po dwa egzemplarze dla każdej ze stron.</w:t>
      </w:r>
    </w:p>
    <w:p w14:paraId="31BC4451" w14:textId="77777777" w:rsidR="00026932" w:rsidRPr="00D31F43" w:rsidRDefault="00026932" w:rsidP="007E329A">
      <w:pPr>
        <w:jc w:val="both"/>
        <w:rPr>
          <w:sz w:val="22"/>
          <w:szCs w:val="22"/>
        </w:rPr>
      </w:pPr>
    </w:p>
    <w:p w14:paraId="1E959B3D" w14:textId="77777777" w:rsidR="00026932" w:rsidRPr="00D31F43" w:rsidRDefault="00026932" w:rsidP="007E329A">
      <w:pPr>
        <w:jc w:val="both"/>
        <w:rPr>
          <w:sz w:val="22"/>
          <w:szCs w:val="22"/>
        </w:rPr>
      </w:pPr>
    </w:p>
    <w:p w14:paraId="6C713565" w14:textId="77777777" w:rsidR="00026932" w:rsidRPr="00D31F43" w:rsidRDefault="00026932" w:rsidP="007E329A">
      <w:pPr>
        <w:jc w:val="both"/>
        <w:rPr>
          <w:b/>
          <w:bCs/>
          <w:sz w:val="22"/>
          <w:szCs w:val="22"/>
        </w:rPr>
      </w:pPr>
      <w:r w:rsidRPr="00D31F43">
        <w:rPr>
          <w:b/>
          <w:bCs/>
          <w:sz w:val="22"/>
          <w:szCs w:val="22"/>
        </w:rPr>
        <w:t>ZAMAWIAJĄCY:</w:t>
      </w:r>
      <w:r w:rsidRPr="00D31F43">
        <w:rPr>
          <w:b/>
          <w:bCs/>
          <w:sz w:val="22"/>
          <w:szCs w:val="22"/>
        </w:rPr>
        <w:tab/>
      </w:r>
      <w:r w:rsidRPr="00D31F43">
        <w:rPr>
          <w:b/>
          <w:bCs/>
          <w:sz w:val="22"/>
          <w:szCs w:val="22"/>
        </w:rPr>
        <w:tab/>
      </w:r>
      <w:r w:rsidRPr="00D31F43">
        <w:rPr>
          <w:b/>
          <w:bCs/>
          <w:sz w:val="22"/>
          <w:szCs w:val="22"/>
        </w:rPr>
        <w:tab/>
      </w:r>
      <w:r w:rsidRPr="00D31F43">
        <w:rPr>
          <w:b/>
          <w:bCs/>
          <w:sz w:val="22"/>
          <w:szCs w:val="22"/>
        </w:rPr>
        <w:tab/>
      </w:r>
      <w:r w:rsidRPr="00D31F43">
        <w:rPr>
          <w:b/>
          <w:bCs/>
          <w:sz w:val="22"/>
          <w:szCs w:val="22"/>
        </w:rPr>
        <w:tab/>
      </w:r>
      <w:r w:rsidRPr="00D31F43">
        <w:rPr>
          <w:b/>
          <w:bCs/>
          <w:sz w:val="22"/>
          <w:szCs w:val="22"/>
        </w:rPr>
        <w:tab/>
      </w:r>
      <w:r w:rsidRPr="00D31F43">
        <w:rPr>
          <w:b/>
          <w:bCs/>
          <w:sz w:val="22"/>
          <w:szCs w:val="22"/>
        </w:rPr>
        <w:tab/>
      </w:r>
      <w:r w:rsidRPr="00D31F43">
        <w:rPr>
          <w:b/>
          <w:bCs/>
          <w:sz w:val="22"/>
          <w:szCs w:val="22"/>
        </w:rPr>
        <w:tab/>
        <w:t>WYKONAWCA:</w:t>
      </w:r>
    </w:p>
    <w:p w14:paraId="75C837E6" w14:textId="77777777" w:rsidR="003B21CF" w:rsidRPr="00D31F43" w:rsidRDefault="003B21CF" w:rsidP="007E329A">
      <w:pPr>
        <w:jc w:val="both"/>
        <w:rPr>
          <w:b/>
          <w:bCs/>
          <w:sz w:val="22"/>
          <w:szCs w:val="22"/>
        </w:rPr>
      </w:pPr>
    </w:p>
    <w:p w14:paraId="1D156DAA" w14:textId="77777777" w:rsidR="003B21CF" w:rsidRPr="00D31F43" w:rsidRDefault="003B21CF" w:rsidP="007E329A">
      <w:pPr>
        <w:jc w:val="both"/>
        <w:rPr>
          <w:b/>
          <w:bCs/>
          <w:sz w:val="22"/>
          <w:szCs w:val="22"/>
        </w:rPr>
      </w:pPr>
    </w:p>
    <w:p w14:paraId="357EE010" w14:textId="68A6B22E" w:rsidR="00AF149F" w:rsidRPr="00D31F43" w:rsidRDefault="00AF149F" w:rsidP="007E329A">
      <w:pPr>
        <w:rPr>
          <w:sz w:val="22"/>
          <w:szCs w:val="22"/>
        </w:rPr>
      </w:pPr>
    </w:p>
    <w:p w14:paraId="5E0E8D7D" w14:textId="6F56DB22" w:rsidR="00B50097" w:rsidRPr="00D31F43" w:rsidRDefault="00B50097" w:rsidP="007E329A">
      <w:pPr>
        <w:rPr>
          <w:sz w:val="22"/>
          <w:szCs w:val="22"/>
        </w:rPr>
      </w:pPr>
    </w:p>
    <w:p w14:paraId="7221A8AD" w14:textId="1050E279" w:rsidR="00B50097" w:rsidRPr="00D31F43" w:rsidRDefault="00B50097" w:rsidP="007E329A">
      <w:pPr>
        <w:rPr>
          <w:sz w:val="22"/>
          <w:szCs w:val="22"/>
        </w:rPr>
      </w:pPr>
    </w:p>
    <w:p w14:paraId="0A0CE58C" w14:textId="77777777" w:rsidR="00B50097" w:rsidRPr="00D31F43" w:rsidRDefault="00B50097" w:rsidP="007E329A">
      <w:pPr>
        <w:rPr>
          <w:sz w:val="22"/>
          <w:szCs w:val="22"/>
        </w:rPr>
      </w:pPr>
    </w:p>
    <w:p w14:paraId="596BBC50" w14:textId="490D5E4B" w:rsidR="00466920" w:rsidRPr="00D31F43" w:rsidRDefault="00B95FFD" w:rsidP="007E329A">
      <w:pPr>
        <w:rPr>
          <w:rFonts w:eastAsiaTheme="minorHAnsi"/>
          <w:b/>
          <w:sz w:val="22"/>
          <w:szCs w:val="22"/>
          <w:lang w:eastAsia="en-US"/>
        </w:rPr>
      </w:pPr>
      <w:r w:rsidRPr="00D31F43">
        <w:rPr>
          <w:rFonts w:eastAsiaTheme="minorHAnsi"/>
          <w:b/>
          <w:sz w:val="22"/>
          <w:szCs w:val="22"/>
          <w:lang w:eastAsia="en-US"/>
        </w:rPr>
        <w:t>KONTRASYGNATA:</w:t>
      </w:r>
    </w:p>
    <w:sectPr w:rsidR="00466920" w:rsidRPr="00D31F43" w:rsidSect="0089454E">
      <w:footerReference w:type="default" r:id="rId8"/>
      <w:pgSz w:w="11906" w:h="16838"/>
      <w:pgMar w:top="1417"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EE2748" w14:textId="77777777" w:rsidR="00373743" w:rsidRDefault="00373743" w:rsidP="00CF2370">
      <w:r>
        <w:separator/>
      </w:r>
    </w:p>
  </w:endnote>
  <w:endnote w:type="continuationSeparator" w:id="0">
    <w:p w14:paraId="7E2F6B6D" w14:textId="77777777" w:rsidR="00373743" w:rsidRDefault="00373743" w:rsidP="00CF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MT">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5815163"/>
      <w:docPartObj>
        <w:docPartGallery w:val="Page Numbers (Bottom of Page)"/>
        <w:docPartUnique/>
      </w:docPartObj>
    </w:sdtPr>
    <w:sdtEndPr/>
    <w:sdtContent>
      <w:p w14:paraId="7F7F7CD1" w14:textId="77777777" w:rsidR="007F658C" w:rsidRDefault="007F658C">
        <w:pPr>
          <w:pStyle w:val="Stopka"/>
          <w:jc w:val="right"/>
        </w:pPr>
        <w:r>
          <w:fldChar w:fldCharType="begin"/>
        </w:r>
        <w:r>
          <w:instrText>PAGE   \* MERGEFORMAT</w:instrText>
        </w:r>
        <w:r>
          <w:fldChar w:fldCharType="separate"/>
        </w:r>
        <w:r w:rsidR="007C01C2">
          <w:rPr>
            <w:noProof/>
          </w:rPr>
          <w:t>3</w:t>
        </w:r>
        <w:r>
          <w:fldChar w:fldCharType="end"/>
        </w:r>
      </w:p>
    </w:sdtContent>
  </w:sdt>
  <w:p w14:paraId="58E45A3B" w14:textId="77777777" w:rsidR="007F658C" w:rsidRDefault="007F658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DD9D6" w14:textId="77777777" w:rsidR="00373743" w:rsidRDefault="00373743" w:rsidP="00CF2370">
      <w:r>
        <w:separator/>
      </w:r>
    </w:p>
  </w:footnote>
  <w:footnote w:type="continuationSeparator" w:id="0">
    <w:p w14:paraId="4B8039B7" w14:textId="77777777" w:rsidR="00373743" w:rsidRDefault="00373743" w:rsidP="00CF2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2"/>
    <w:lvl w:ilvl="0">
      <w:start w:val="2"/>
      <w:numFmt w:val="decimal"/>
      <w:lvlText w:val="%1)"/>
      <w:lvlJc w:val="left"/>
      <w:pPr>
        <w:tabs>
          <w:tab w:val="num" w:pos="44"/>
        </w:tabs>
        <w:ind w:left="644" w:hanging="360"/>
      </w:pPr>
      <w:rPr>
        <w:rFonts w:hint="default"/>
      </w:rPr>
    </w:lvl>
  </w:abstractNum>
  <w:abstractNum w:abstractNumId="1" w15:restartNumberingAfterBreak="0">
    <w:nsid w:val="00000002"/>
    <w:multiLevelType w:val="singleLevel"/>
    <w:tmpl w:val="00000002"/>
    <w:name w:val="WW8Num3"/>
    <w:lvl w:ilvl="0">
      <w:start w:val="1"/>
      <w:numFmt w:val="decimal"/>
      <w:lvlText w:val="%1."/>
      <w:lvlJc w:val="left"/>
      <w:pPr>
        <w:tabs>
          <w:tab w:val="num" w:pos="360"/>
        </w:tabs>
        <w:ind w:left="360" w:hanging="360"/>
      </w:pPr>
      <w:rPr>
        <w:b w:val="0"/>
        <w:bCs/>
        <w:color w:val="auto"/>
        <w:szCs w:val="24"/>
      </w:rPr>
    </w:lvl>
  </w:abstractNum>
  <w:abstractNum w:abstractNumId="2" w15:restartNumberingAfterBreak="0">
    <w:nsid w:val="00000003"/>
    <w:multiLevelType w:val="singleLevel"/>
    <w:tmpl w:val="00000003"/>
    <w:name w:val="WW8Num4"/>
    <w:lvl w:ilvl="0">
      <w:start w:val="1"/>
      <w:numFmt w:val="decimal"/>
      <w:lvlText w:val="%1."/>
      <w:lvlJc w:val="left"/>
      <w:pPr>
        <w:tabs>
          <w:tab w:val="num" w:pos="720"/>
        </w:tabs>
        <w:ind w:left="720" w:hanging="360"/>
      </w:pPr>
      <w:rPr>
        <w:rFonts w:hint="default"/>
        <w:b w:val="0"/>
        <w:bCs w:val="0"/>
        <w:color w:val="auto"/>
        <w:szCs w:val="24"/>
        <w:lang w:val="pl-PL"/>
      </w:rPr>
    </w:lvl>
  </w:abstractNum>
  <w:abstractNum w:abstractNumId="3" w15:restartNumberingAfterBreak="0">
    <w:nsid w:val="00000004"/>
    <w:multiLevelType w:val="singleLevel"/>
    <w:tmpl w:val="00000004"/>
    <w:name w:val="WW8Num5"/>
    <w:lvl w:ilvl="0">
      <w:start w:val="1"/>
      <w:numFmt w:val="decimal"/>
      <w:lvlText w:val="%1)"/>
      <w:lvlJc w:val="left"/>
      <w:pPr>
        <w:tabs>
          <w:tab w:val="num" w:pos="780"/>
        </w:tabs>
        <w:ind w:left="780" w:hanging="360"/>
      </w:pPr>
      <w:rPr>
        <w:rFonts w:hint="default"/>
        <w:b w:val="0"/>
        <w:bCs/>
        <w:color w:val="002060"/>
      </w:rPr>
    </w:lvl>
  </w:abstractNum>
  <w:abstractNum w:abstractNumId="4" w15:restartNumberingAfterBreak="0">
    <w:nsid w:val="00000005"/>
    <w:multiLevelType w:val="multilevel"/>
    <w:tmpl w:val="F35CABC2"/>
    <w:name w:val="WW8Num7"/>
    <w:lvl w:ilvl="0">
      <w:start w:val="1"/>
      <w:numFmt w:val="decimal"/>
      <w:lvlText w:val="%1."/>
      <w:lvlJc w:val="left"/>
      <w:pPr>
        <w:tabs>
          <w:tab w:val="num" w:pos="720"/>
        </w:tabs>
        <w:ind w:left="720" w:hanging="360"/>
      </w:pPr>
      <w:rPr>
        <w:b w:val="0"/>
        <w:bCs/>
        <w:color w:val="002060"/>
        <w:sz w:val="18"/>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singleLevel"/>
    <w:tmpl w:val="00000006"/>
    <w:name w:val="WW8Num8"/>
    <w:lvl w:ilvl="0">
      <w:start w:val="1"/>
      <w:numFmt w:val="decimal"/>
      <w:lvlText w:val="%1)"/>
      <w:lvlJc w:val="left"/>
      <w:pPr>
        <w:tabs>
          <w:tab w:val="num" w:pos="780"/>
        </w:tabs>
        <w:ind w:left="780" w:hanging="360"/>
      </w:pPr>
      <w:rPr>
        <w:rFonts w:hint="default"/>
        <w:color w:val="002060"/>
        <w:szCs w:val="24"/>
      </w:rPr>
    </w:lvl>
  </w:abstractNum>
  <w:abstractNum w:abstractNumId="6" w15:restartNumberingAfterBreak="0">
    <w:nsid w:val="00000007"/>
    <w:multiLevelType w:val="singleLevel"/>
    <w:tmpl w:val="00000007"/>
    <w:name w:val="WW8Num9"/>
    <w:lvl w:ilvl="0">
      <w:start w:val="1"/>
      <w:numFmt w:val="decimal"/>
      <w:lvlText w:val="%1)"/>
      <w:lvlJc w:val="left"/>
      <w:pPr>
        <w:tabs>
          <w:tab w:val="num" w:pos="720"/>
        </w:tabs>
        <w:ind w:left="720" w:hanging="360"/>
      </w:pPr>
      <w:rPr>
        <w:rFonts w:hint="default"/>
        <w:b w:val="0"/>
        <w:bCs/>
        <w:color w:val="002060"/>
      </w:rPr>
    </w:lvl>
  </w:abstractNum>
  <w:abstractNum w:abstractNumId="7" w15:restartNumberingAfterBreak="0">
    <w:nsid w:val="00000008"/>
    <w:multiLevelType w:val="multilevel"/>
    <w:tmpl w:val="00000008"/>
    <w:name w:val="WW8Num10"/>
    <w:lvl w:ilvl="0">
      <w:start w:val="1"/>
      <w:numFmt w:val="decimal"/>
      <w:lvlText w:val="%1."/>
      <w:lvlJc w:val="left"/>
      <w:pPr>
        <w:tabs>
          <w:tab w:val="num" w:pos="708"/>
        </w:tabs>
        <w:ind w:left="720" w:hanging="360"/>
      </w:pPr>
      <w:rPr>
        <w:szCs w:val="24"/>
        <w:lang w:val="pl-PL"/>
      </w:rPr>
    </w:lvl>
    <w:lvl w:ilvl="1">
      <w:start w:val="1"/>
      <w:numFmt w:val="lowerLetter"/>
      <w:lvlText w:val="%2)"/>
      <w:lvlJc w:val="left"/>
      <w:pPr>
        <w:tabs>
          <w:tab w:val="num" w:pos="1440"/>
        </w:tabs>
        <w:ind w:left="1440" w:hanging="360"/>
      </w:pPr>
      <w:rPr>
        <w:szCs w:val="24"/>
      </w:rPr>
    </w:lvl>
    <w:lvl w:ilvl="2">
      <w:start w:val="1"/>
      <w:numFmt w:val="decimal"/>
      <w:lvlText w:val="%3."/>
      <w:lvlJc w:val="left"/>
      <w:pPr>
        <w:tabs>
          <w:tab w:val="num" w:pos="360"/>
        </w:tabs>
        <w:ind w:left="360" w:hanging="360"/>
      </w:pPr>
      <w:rPr>
        <w:b w:val="0"/>
        <w:bCs/>
        <w:color w:val="002060"/>
        <w:szCs w:val="24"/>
        <w:lang w:val="pl-PL"/>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9"/>
    <w:multiLevelType w:val="multilevel"/>
    <w:tmpl w:val="00000009"/>
    <w:name w:val="WW8Num11"/>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bCs/>
        <w:color w:val="00206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B"/>
    <w:multiLevelType w:val="singleLevel"/>
    <w:tmpl w:val="0000000B"/>
    <w:name w:val="WW8Num13"/>
    <w:lvl w:ilvl="0">
      <w:start w:val="1"/>
      <w:numFmt w:val="decimal"/>
      <w:lvlText w:val="%1."/>
      <w:lvlJc w:val="left"/>
      <w:pPr>
        <w:tabs>
          <w:tab w:val="num" w:pos="720"/>
        </w:tabs>
        <w:ind w:left="720" w:hanging="360"/>
      </w:pPr>
      <w:rPr>
        <w:rFonts w:hint="default"/>
        <w:color w:val="002060"/>
      </w:rPr>
    </w:lvl>
  </w:abstractNum>
  <w:abstractNum w:abstractNumId="10" w15:restartNumberingAfterBreak="0">
    <w:nsid w:val="0000000C"/>
    <w:multiLevelType w:val="singleLevel"/>
    <w:tmpl w:val="0000000C"/>
    <w:name w:val="WW8Num14"/>
    <w:lvl w:ilvl="0">
      <w:start w:val="1"/>
      <w:numFmt w:val="decimal"/>
      <w:lvlText w:val="%1)"/>
      <w:lvlJc w:val="left"/>
      <w:pPr>
        <w:tabs>
          <w:tab w:val="num" w:pos="1494"/>
        </w:tabs>
        <w:ind w:left="1494" w:hanging="360"/>
      </w:pPr>
      <w:rPr>
        <w:color w:val="auto"/>
        <w:szCs w:val="24"/>
        <w:lang w:val="pl-PL"/>
      </w:rPr>
    </w:lvl>
  </w:abstractNum>
  <w:abstractNum w:abstractNumId="11" w15:restartNumberingAfterBreak="0">
    <w:nsid w:val="0000000D"/>
    <w:multiLevelType w:val="multilevel"/>
    <w:tmpl w:val="0000000D"/>
    <w:name w:val="WW8Num15"/>
    <w:lvl w:ilvl="0">
      <w:start w:val="1"/>
      <w:numFmt w:val="decimal"/>
      <w:lvlText w:val="%1."/>
      <w:lvlJc w:val="left"/>
      <w:pPr>
        <w:tabs>
          <w:tab w:val="num" w:pos="720"/>
        </w:tabs>
        <w:ind w:left="720" w:hanging="360"/>
      </w:pPr>
      <w:rPr>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0F"/>
    <w:multiLevelType w:val="multilevel"/>
    <w:tmpl w:val="0000000F"/>
    <w:name w:val="WW8Num17"/>
    <w:lvl w:ilvl="0">
      <w:start w:val="1"/>
      <w:numFmt w:val="decimal"/>
      <w:lvlText w:val="%1."/>
      <w:lvlJc w:val="left"/>
      <w:pPr>
        <w:tabs>
          <w:tab w:val="num" w:pos="720"/>
        </w:tabs>
        <w:ind w:left="720" w:hanging="360"/>
      </w:pPr>
      <w:rPr>
        <w:color w:val="00206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0"/>
    <w:multiLevelType w:val="singleLevel"/>
    <w:tmpl w:val="00000010"/>
    <w:name w:val="WW8Num18"/>
    <w:lvl w:ilvl="0">
      <w:start w:val="1"/>
      <w:numFmt w:val="decimal"/>
      <w:lvlText w:val="%1)"/>
      <w:lvlJc w:val="left"/>
      <w:pPr>
        <w:tabs>
          <w:tab w:val="num" w:pos="-76"/>
        </w:tabs>
        <w:ind w:left="644" w:hanging="360"/>
      </w:pPr>
      <w:rPr>
        <w:rFonts w:eastAsia="Calibri"/>
        <w:color w:val="002060"/>
        <w:szCs w:val="24"/>
      </w:rPr>
    </w:lvl>
  </w:abstractNum>
  <w:abstractNum w:abstractNumId="14" w15:restartNumberingAfterBreak="0">
    <w:nsid w:val="00000011"/>
    <w:multiLevelType w:val="singleLevel"/>
    <w:tmpl w:val="00000011"/>
    <w:name w:val="WW8Num19"/>
    <w:lvl w:ilvl="0">
      <w:start w:val="1"/>
      <w:numFmt w:val="decimal"/>
      <w:lvlText w:val="%1)"/>
      <w:lvlJc w:val="left"/>
      <w:pPr>
        <w:tabs>
          <w:tab w:val="num" w:pos="0"/>
        </w:tabs>
        <w:ind w:left="720" w:hanging="360"/>
      </w:pPr>
      <w:rPr>
        <w:rFonts w:hint="default"/>
        <w:b w:val="0"/>
        <w:bCs w:val="0"/>
      </w:rPr>
    </w:lvl>
  </w:abstractNum>
  <w:abstractNum w:abstractNumId="15" w15:restartNumberingAfterBreak="0">
    <w:nsid w:val="00000012"/>
    <w:multiLevelType w:val="singleLevel"/>
    <w:tmpl w:val="1AAE0E9E"/>
    <w:name w:val="WW8Num21"/>
    <w:lvl w:ilvl="0">
      <w:start w:val="1"/>
      <w:numFmt w:val="decimal"/>
      <w:lvlText w:val="%1)"/>
      <w:lvlJc w:val="left"/>
      <w:pPr>
        <w:tabs>
          <w:tab w:val="num" w:pos="0"/>
        </w:tabs>
        <w:ind w:left="644" w:hanging="360"/>
      </w:pPr>
      <w:rPr>
        <w:rFonts w:ascii="Bookman Old Style" w:eastAsia="Calibri" w:hAnsi="Bookman Old Style" w:cs="Bookman Old Style"/>
        <w:color w:val="auto"/>
        <w:sz w:val="22"/>
        <w:szCs w:val="22"/>
        <w:lang w:val="x-none"/>
      </w:rPr>
    </w:lvl>
  </w:abstractNum>
  <w:abstractNum w:abstractNumId="16" w15:restartNumberingAfterBreak="0">
    <w:nsid w:val="00E73E76"/>
    <w:multiLevelType w:val="hybridMultilevel"/>
    <w:tmpl w:val="0D34C3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1EA0F89"/>
    <w:multiLevelType w:val="hybridMultilevel"/>
    <w:tmpl w:val="46E4FB0C"/>
    <w:lvl w:ilvl="0" w:tplc="AC4EA7C6">
      <w:start w:val="1"/>
      <w:numFmt w:val="lowerLetter"/>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01F6737E"/>
    <w:multiLevelType w:val="hybridMultilevel"/>
    <w:tmpl w:val="D418310C"/>
    <w:lvl w:ilvl="0" w:tplc="F424B6B6">
      <w:start w:val="1"/>
      <w:numFmt w:val="decimal"/>
      <w:lvlText w:val="%1)"/>
      <w:lvlJc w:val="left"/>
      <w:pPr>
        <w:ind w:left="644" w:hanging="360"/>
      </w:pPr>
      <w:rPr>
        <w:rFonts w:ascii="Times New Roman" w:hAnsi="Times New Roman" w:cs="Times New Roman" w:hint="default"/>
        <w:b w:val="0"/>
        <w:color w:val="auto"/>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15:restartNumberingAfterBreak="0">
    <w:nsid w:val="035B739C"/>
    <w:multiLevelType w:val="hybridMultilevel"/>
    <w:tmpl w:val="70644BC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0A2A155E"/>
    <w:multiLevelType w:val="hybridMultilevel"/>
    <w:tmpl w:val="E1B6A14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0BAA2144"/>
    <w:multiLevelType w:val="hybridMultilevel"/>
    <w:tmpl w:val="EF36924A"/>
    <w:lvl w:ilvl="0" w:tplc="31FC01B4">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0E365410"/>
    <w:multiLevelType w:val="hybridMultilevel"/>
    <w:tmpl w:val="8304D26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0E6F5FEB"/>
    <w:multiLevelType w:val="hybridMultilevel"/>
    <w:tmpl w:val="27624B6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10292D47"/>
    <w:multiLevelType w:val="hybridMultilevel"/>
    <w:tmpl w:val="C538AECE"/>
    <w:lvl w:ilvl="0" w:tplc="B038E670">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13AA22EF"/>
    <w:multiLevelType w:val="hybridMultilevel"/>
    <w:tmpl w:val="A808A37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13CB7812"/>
    <w:multiLevelType w:val="hybridMultilevel"/>
    <w:tmpl w:val="54F6EF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8161F6"/>
    <w:multiLevelType w:val="hybridMultilevel"/>
    <w:tmpl w:val="C928B5C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1D6C60DD"/>
    <w:multiLevelType w:val="hybridMultilevel"/>
    <w:tmpl w:val="75AA6E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2E64CB"/>
    <w:multiLevelType w:val="hybridMultilevel"/>
    <w:tmpl w:val="32263D6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0" w15:restartNumberingAfterBreak="0">
    <w:nsid w:val="287C6989"/>
    <w:multiLevelType w:val="hybridMultilevel"/>
    <w:tmpl w:val="9B3600FC"/>
    <w:lvl w:ilvl="0" w:tplc="47260CD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AAD6ACF"/>
    <w:multiLevelType w:val="hybridMultilevel"/>
    <w:tmpl w:val="F57C53C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2B2A30DC"/>
    <w:multiLevelType w:val="hybridMultilevel"/>
    <w:tmpl w:val="FE1617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F854C74"/>
    <w:multiLevelType w:val="hybridMultilevel"/>
    <w:tmpl w:val="F60CF4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4AF4BED"/>
    <w:multiLevelType w:val="hybridMultilevel"/>
    <w:tmpl w:val="167634A0"/>
    <w:lvl w:ilvl="0" w:tplc="5D1C8736">
      <w:start w:val="1"/>
      <w:numFmt w:val="decimal"/>
      <w:lvlText w:val="%1)"/>
      <w:lvlJc w:val="left"/>
      <w:pPr>
        <w:ind w:left="1210" w:hanging="360"/>
      </w:pPr>
      <w:rPr>
        <w:b w:val="0"/>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5" w15:restartNumberingAfterBreak="0">
    <w:nsid w:val="3535714E"/>
    <w:multiLevelType w:val="hybridMultilevel"/>
    <w:tmpl w:val="1512D4FE"/>
    <w:lvl w:ilvl="0" w:tplc="980208D2">
      <w:start w:val="1"/>
      <w:numFmt w:val="lowerLetter"/>
      <w:lvlText w:val="%1)"/>
      <w:lvlJc w:val="left"/>
      <w:pPr>
        <w:ind w:left="1440" w:hanging="360"/>
      </w:pPr>
      <w:rPr>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5511102"/>
    <w:multiLevelType w:val="hybridMultilevel"/>
    <w:tmpl w:val="E452E3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CF1247D"/>
    <w:multiLevelType w:val="hybridMultilevel"/>
    <w:tmpl w:val="EE6C4D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CFA0FF1"/>
    <w:multiLevelType w:val="hybridMultilevel"/>
    <w:tmpl w:val="989AB86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3EDA6FAD"/>
    <w:multiLevelType w:val="hybridMultilevel"/>
    <w:tmpl w:val="D3F04E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360785"/>
    <w:multiLevelType w:val="hybridMultilevel"/>
    <w:tmpl w:val="D962008C"/>
    <w:lvl w:ilvl="0" w:tplc="B87C0456">
      <w:start w:val="1"/>
      <w:numFmt w:val="decimal"/>
      <w:lvlText w:val="%1)"/>
      <w:lvlJc w:val="left"/>
      <w:pPr>
        <w:ind w:left="1778" w:hanging="360"/>
      </w:pPr>
      <w:rPr>
        <w:rFonts w:ascii="Times New Roman" w:hAnsi="Times New Roman"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0E724E9"/>
    <w:multiLevelType w:val="hybridMultilevel"/>
    <w:tmpl w:val="D962008C"/>
    <w:lvl w:ilvl="0" w:tplc="B87C0456">
      <w:start w:val="1"/>
      <w:numFmt w:val="decimal"/>
      <w:lvlText w:val="%1)"/>
      <w:lvlJc w:val="left"/>
      <w:pPr>
        <w:ind w:left="720" w:hanging="360"/>
      </w:pPr>
      <w:rPr>
        <w:rFonts w:ascii="Times New Roman" w:hAnsi="Times New Roman"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A4703A"/>
    <w:multiLevelType w:val="hybridMultilevel"/>
    <w:tmpl w:val="F59E37D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46C83431"/>
    <w:multiLevelType w:val="hybridMultilevel"/>
    <w:tmpl w:val="CE8662D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489C5440"/>
    <w:multiLevelType w:val="hybridMultilevel"/>
    <w:tmpl w:val="ACF81F52"/>
    <w:lvl w:ilvl="0" w:tplc="9BFC8F8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184772A"/>
    <w:multiLevelType w:val="hybridMultilevel"/>
    <w:tmpl w:val="5E1AA45C"/>
    <w:lvl w:ilvl="0" w:tplc="DBBEC26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9B468F"/>
    <w:multiLevelType w:val="hybridMultilevel"/>
    <w:tmpl w:val="0270C194"/>
    <w:lvl w:ilvl="0" w:tplc="BC9ADB08">
      <w:start w:val="1"/>
      <w:numFmt w:val="decimal"/>
      <w:lvlText w:val="%1."/>
      <w:lvlJc w:val="left"/>
      <w:pPr>
        <w:tabs>
          <w:tab w:val="num" w:pos="360"/>
        </w:tabs>
        <w:ind w:left="360" w:hanging="360"/>
      </w:pPr>
      <w:rPr>
        <w:strike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613A2CF1"/>
    <w:multiLevelType w:val="hybridMultilevel"/>
    <w:tmpl w:val="FEBC0DC2"/>
    <w:lvl w:ilvl="0" w:tplc="0D6C6D9E">
      <w:start w:val="1"/>
      <w:numFmt w:val="lowerLetter"/>
      <w:lvlText w:val="%1)"/>
      <w:lvlJc w:val="left"/>
      <w:pPr>
        <w:ind w:left="1287" w:hanging="360"/>
      </w:pPr>
      <w:rPr>
        <w:b/>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617B7443"/>
    <w:multiLevelType w:val="hybridMultilevel"/>
    <w:tmpl w:val="10E8115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626C1633"/>
    <w:multiLevelType w:val="hybridMultilevel"/>
    <w:tmpl w:val="CD4EB57C"/>
    <w:lvl w:ilvl="0" w:tplc="04150017">
      <w:start w:val="1"/>
      <w:numFmt w:val="lowerLetter"/>
      <w:lvlText w:val="%1)"/>
      <w:lvlJc w:val="left"/>
      <w:pPr>
        <w:ind w:left="1203" w:hanging="360"/>
      </w:pPr>
    </w:lvl>
    <w:lvl w:ilvl="1" w:tplc="04150019" w:tentative="1">
      <w:start w:val="1"/>
      <w:numFmt w:val="lowerLetter"/>
      <w:lvlText w:val="%2."/>
      <w:lvlJc w:val="left"/>
      <w:pPr>
        <w:ind w:left="1923" w:hanging="360"/>
      </w:pPr>
    </w:lvl>
    <w:lvl w:ilvl="2" w:tplc="0415001B" w:tentative="1">
      <w:start w:val="1"/>
      <w:numFmt w:val="lowerRoman"/>
      <w:lvlText w:val="%3."/>
      <w:lvlJc w:val="right"/>
      <w:pPr>
        <w:ind w:left="2643" w:hanging="180"/>
      </w:pPr>
    </w:lvl>
    <w:lvl w:ilvl="3" w:tplc="0415000F" w:tentative="1">
      <w:start w:val="1"/>
      <w:numFmt w:val="decimal"/>
      <w:lvlText w:val="%4."/>
      <w:lvlJc w:val="left"/>
      <w:pPr>
        <w:ind w:left="3363" w:hanging="360"/>
      </w:pPr>
    </w:lvl>
    <w:lvl w:ilvl="4" w:tplc="04150019" w:tentative="1">
      <w:start w:val="1"/>
      <w:numFmt w:val="lowerLetter"/>
      <w:lvlText w:val="%5."/>
      <w:lvlJc w:val="left"/>
      <w:pPr>
        <w:ind w:left="4083" w:hanging="360"/>
      </w:pPr>
    </w:lvl>
    <w:lvl w:ilvl="5" w:tplc="0415001B" w:tentative="1">
      <w:start w:val="1"/>
      <w:numFmt w:val="lowerRoman"/>
      <w:lvlText w:val="%6."/>
      <w:lvlJc w:val="right"/>
      <w:pPr>
        <w:ind w:left="4803" w:hanging="180"/>
      </w:pPr>
    </w:lvl>
    <w:lvl w:ilvl="6" w:tplc="0415000F" w:tentative="1">
      <w:start w:val="1"/>
      <w:numFmt w:val="decimal"/>
      <w:lvlText w:val="%7."/>
      <w:lvlJc w:val="left"/>
      <w:pPr>
        <w:ind w:left="5523" w:hanging="360"/>
      </w:pPr>
    </w:lvl>
    <w:lvl w:ilvl="7" w:tplc="04150019" w:tentative="1">
      <w:start w:val="1"/>
      <w:numFmt w:val="lowerLetter"/>
      <w:lvlText w:val="%8."/>
      <w:lvlJc w:val="left"/>
      <w:pPr>
        <w:ind w:left="6243" w:hanging="360"/>
      </w:pPr>
    </w:lvl>
    <w:lvl w:ilvl="8" w:tplc="0415001B" w:tentative="1">
      <w:start w:val="1"/>
      <w:numFmt w:val="lowerRoman"/>
      <w:lvlText w:val="%9."/>
      <w:lvlJc w:val="right"/>
      <w:pPr>
        <w:ind w:left="6963" w:hanging="180"/>
      </w:pPr>
    </w:lvl>
  </w:abstractNum>
  <w:abstractNum w:abstractNumId="50" w15:restartNumberingAfterBreak="0">
    <w:nsid w:val="66244930"/>
    <w:multiLevelType w:val="hybridMultilevel"/>
    <w:tmpl w:val="12A6E5A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6BD92C83"/>
    <w:multiLevelType w:val="hybridMultilevel"/>
    <w:tmpl w:val="CE6ED492"/>
    <w:lvl w:ilvl="0" w:tplc="340CFBD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CAA73C0"/>
    <w:multiLevelType w:val="hybridMultilevel"/>
    <w:tmpl w:val="A314B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D110560"/>
    <w:multiLevelType w:val="hybridMultilevel"/>
    <w:tmpl w:val="9424D4F2"/>
    <w:lvl w:ilvl="0" w:tplc="0682F392">
      <w:start w:val="1"/>
      <w:numFmt w:val="lowerLetter"/>
      <w:lvlText w:val="%1)"/>
      <w:lvlJc w:val="left"/>
      <w:pPr>
        <w:ind w:left="1287" w:hanging="360"/>
      </w:pPr>
      <w:rPr>
        <w:b w:val="0"/>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6F4C7816"/>
    <w:multiLevelType w:val="hybridMultilevel"/>
    <w:tmpl w:val="7AE62AF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70802523"/>
    <w:multiLevelType w:val="hybridMultilevel"/>
    <w:tmpl w:val="F7C4D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2027514"/>
    <w:multiLevelType w:val="hybridMultilevel"/>
    <w:tmpl w:val="0582B3E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7" w15:restartNumberingAfterBreak="0">
    <w:nsid w:val="726F611B"/>
    <w:multiLevelType w:val="hybridMultilevel"/>
    <w:tmpl w:val="18EA40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2BC67E5"/>
    <w:multiLevelType w:val="hybridMultilevel"/>
    <w:tmpl w:val="11BA6F5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72FE442C"/>
    <w:multiLevelType w:val="hybridMultilevel"/>
    <w:tmpl w:val="0C1CDF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306744D"/>
    <w:multiLevelType w:val="hybridMultilevel"/>
    <w:tmpl w:val="02105B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366722B"/>
    <w:multiLevelType w:val="hybridMultilevel"/>
    <w:tmpl w:val="CC10343C"/>
    <w:lvl w:ilvl="0" w:tplc="7066975E">
      <w:start w:val="1"/>
      <w:numFmt w:val="lowerLetter"/>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79AA3BF7"/>
    <w:multiLevelType w:val="hybridMultilevel"/>
    <w:tmpl w:val="26D8A4A6"/>
    <w:lvl w:ilvl="0" w:tplc="AEAC7600">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7FBD5322"/>
    <w:multiLevelType w:val="hybridMultilevel"/>
    <w:tmpl w:val="D3F04E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33990439">
    <w:abstractNumId w:val="40"/>
  </w:num>
  <w:num w:numId="2" w16cid:durableId="1284192405">
    <w:abstractNumId w:val="35"/>
  </w:num>
  <w:num w:numId="3" w16cid:durableId="419911705">
    <w:abstractNumId w:val="33"/>
  </w:num>
  <w:num w:numId="4" w16cid:durableId="1543977903">
    <w:abstractNumId w:val="57"/>
  </w:num>
  <w:num w:numId="5" w16cid:durableId="241303738">
    <w:abstractNumId w:val="31"/>
  </w:num>
  <w:num w:numId="6" w16cid:durableId="184173095">
    <w:abstractNumId w:val="61"/>
  </w:num>
  <w:num w:numId="7" w16cid:durableId="161552607">
    <w:abstractNumId w:val="47"/>
  </w:num>
  <w:num w:numId="8" w16cid:durableId="699940515">
    <w:abstractNumId w:val="18"/>
  </w:num>
  <w:num w:numId="9" w16cid:durableId="1392539283">
    <w:abstractNumId w:val="53"/>
  </w:num>
  <w:num w:numId="10" w16cid:durableId="718355470">
    <w:abstractNumId w:val="17"/>
  </w:num>
  <w:num w:numId="11" w16cid:durableId="1868634741">
    <w:abstractNumId w:val="34"/>
  </w:num>
  <w:num w:numId="12" w16cid:durableId="913853061">
    <w:abstractNumId w:val="16"/>
  </w:num>
  <w:num w:numId="13" w16cid:durableId="219679178">
    <w:abstractNumId w:val="24"/>
  </w:num>
  <w:num w:numId="14" w16cid:durableId="671033976">
    <w:abstractNumId w:val="2"/>
  </w:num>
  <w:num w:numId="15" w16cid:durableId="404493695">
    <w:abstractNumId w:val="3"/>
  </w:num>
  <w:num w:numId="16" w16cid:durableId="411857840">
    <w:abstractNumId w:val="7"/>
  </w:num>
  <w:num w:numId="17" w16cid:durableId="1216576716">
    <w:abstractNumId w:val="10"/>
  </w:num>
  <w:num w:numId="18" w16cid:durableId="9335748">
    <w:abstractNumId w:val="12"/>
  </w:num>
  <w:num w:numId="19" w16cid:durableId="287391641">
    <w:abstractNumId w:val="45"/>
  </w:num>
  <w:num w:numId="20" w16cid:durableId="2005208258">
    <w:abstractNumId w:val="62"/>
  </w:num>
  <w:num w:numId="21" w16cid:durableId="1465729480">
    <w:abstractNumId w:val="63"/>
  </w:num>
  <w:num w:numId="22" w16cid:durableId="1050617116">
    <w:abstractNumId w:val="51"/>
  </w:num>
  <w:num w:numId="23" w16cid:durableId="379791419">
    <w:abstractNumId w:val="59"/>
  </w:num>
  <w:num w:numId="24" w16cid:durableId="606276426">
    <w:abstractNumId w:val="55"/>
  </w:num>
  <w:num w:numId="25" w16cid:durableId="656570531">
    <w:abstractNumId w:val="30"/>
  </w:num>
  <w:num w:numId="26" w16cid:durableId="1095856729">
    <w:abstractNumId w:val="20"/>
  </w:num>
  <w:num w:numId="27" w16cid:durableId="2086146018">
    <w:abstractNumId w:val="48"/>
  </w:num>
  <w:num w:numId="28" w16cid:durableId="1047072470">
    <w:abstractNumId w:val="36"/>
  </w:num>
  <w:num w:numId="29" w16cid:durableId="355816990">
    <w:abstractNumId w:val="21"/>
  </w:num>
  <w:num w:numId="30" w16cid:durableId="1394355295">
    <w:abstractNumId w:val="38"/>
  </w:num>
  <w:num w:numId="31" w16cid:durableId="2017996647">
    <w:abstractNumId w:val="28"/>
  </w:num>
  <w:num w:numId="32" w16cid:durableId="1270118466">
    <w:abstractNumId w:val="52"/>
  </w:num>
  <w:num w:numId="33" w16cid:durableId="1753501586">
    <w:abstractNumId w:val="37"/>
  </w:num>
  <w:num w:numId="34" w16cid:durableId="1520698244">
    <w:abstractNumId w:val="23"/>
  </w:num>
  <w:num w:numId="35" w16cid:durableId="1639795970">
    <w:abstractNumId w:val="41"/>
  </w:num>
  <w:num w:numId="36" w16cid:durableId="27682841">
    <w:abstractNumId w:val="44"/>
  </w:num>
  <w:num w:numId="37" w16cid:durableId="441193976">
    <w:abstractNumId w:val="60"/>
  </w:num>
  <w:num w:numId="38" w16cid:durableId="1649937984">
    <w:abstractNumId w:val="43"/>
  </w:num>
  <w:num w:numId="39" w16cid:durableId="2097894676">
    <w:abstractNumId w:val="4"/>
  </w:num>
  <w:num w:numId="40" w16cid:durableId="941500348">
    <w:abstractNumId w:val="15"/>
  </w:num>
  <w:num w:numId="41" w16cid:durableId="627592251">
    <w:abstractNumId w:val="27"/>
  </w:num>
  <w:num w:numId="42" w16cid:durableId="1499348024">
    <w:abstractNumId w:val="39"/>
  </w:num>
  <w:num w:numId="43" w16cid:durableId="785464010">
    <w:abstractNumId w:val="42"/>
  </w:num>
  <w:num w:numId="44" w16cid:durableId="1745301731">
    <w:abstractNumId w:val="32"/>
  </w:num>
  <w:num w:numId="45" w16cid:durableId="1797988986">
    <w:abstractNumId w:val="58"/>
  </w:num>
  <w:num w:numId="46" w16cid:durableId="7105249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589652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10357762">
    <w:abstractNumId w:val="54"/>
  </w:num>
  <w:num w:numId="49" w16cid:durableId="1202472517">
    <w:abstractNumId w:val="19"/>
  </w:num>
  <w:num w:numId="50" w16cid:durableId="41486530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19760332">
    <w:abstractNumId w:val="22"/>
  </w:num>
  <w:num w:numId="52" w16cid:durableId="1607812092">
    <w:abstractNumId w:val="49"/>
  </w:num>
  <w:num w:numId="53" w16cid:durableId="1194734193">
    <w:abstractNumId w:val="50"/>
  </w:num>
  <w:num w:numId="54" w16cid:durableId="401367907">
    <w:abstractNumId w:val="26"/>
  </w:num>
  <w:num w:numId="55" w16cid:durableId="241186649">
    <w:abstractNumId w:val="25"/>
  </w:num>
  <w:num w:numId="56" w16cid:durableId="9463479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D83"/>
    <w:rsid w:val="000020F8"/>
    <w:rsid w:val="0000467B"/>
    <w:rsid w:val="00004ACF"/>
    <w:rsid w:val="000123D3"/>
    <w:rsid w:val="000129D2"/>
    <w:rsid w:val="0001547B"/>
    <w:rsid w:val="00016266"/>
    <w:rsid w:val="00017DF8"/>
    <w:rsid w:val="00021D19"/>
    <w:rsid w:val="00022F87"/>
    <w:rsid w:val="000238E7"/>
    <w:rsid w:val="00026932"/>
    <w:rsid w:val="000306FE"/>
    <w:rsid w:val="00031A65"/>
    <w:rsid w:val="0004399F"/>
    <w:rsid w:val="00051209"/>
    <w:rsid w:val="000513C4"/>
    <w:rsid w:val="00051B17"/>
    <w:rsid w:val="00051D1C"/>
    <w:rsid w:val="000557E9"/>
    <w:rsid w:val="0006497D"/>
    <w:rsid w:val="00073FC0"/>
    <w:rsid w:val="00076025"/>
    <w:rsid w:val="000809CD"/>
    <w:rsid w:val="0008220D"/>
    <w:rsid w:val="000826FE"/>
    <w:rsid w:val="00085037"/>
    <w:rsid w:val="00086894"/>
    <w:rsid w:val="000931F5"/>
    <w:rsid w:val="000A744B"/>
    <w:rsid w:val="000B5131"/>
    <w:rsid w:val="000B5712"/>
    <w:rsid w:val="000C0148"/>
    <w:rsid w:val="000C1674"/>
    <w:rsid w:val="000C3F68"/>
    <w:rsid w:val="000C4C7C"/>
    <w:rsid w:val="000C5AFF"/>
    <w:rsid w:val="000D0975"/>
    <w:rsid w:val="000D2805"/>
    <w:rsid w:val="000D4CB0"/>
    <w:rsid w:val="000E03D4"/>
    <w:rsid w:val="000E0400"/>
    <w:rsid w:val="000E3A1F"/>
    <w:rsid w:val="000E5D96"/>
    <w:rsid w:val="000E78DD"/>
    <w:rsid w:val="000F4570"/>
    <w:rsid w:val="000F6623"/>
    <w:rsid w:val="00100566"/>
    <w:rsid w:val="00101D0B"/>
    <w:rsid w:val="00101D0D"/>
    <w:rsid w:val="00102B09"/>
    <w:rsid w:val="001053AC"/>
    <w:rsid w:val="00111CC6"/>
    <w:rsid w:val="001129A4"/>
    <w:rsid w:val="00112AAB"/>
    <w:rsid w:val="00113202"/>
    <w:rsid w:val="00113678"/>
    <w:rsid w:val="00115FCB"/>
    <w:rsid w:val="001177FC"/>
    <w:rsid w:val="001205B9"/>
    <w:rsid w:val="00123B52"/>
    <w:rsid w:val="00126963"/>
    <w:rsid w:val="00126FCD"/>
    <w:rsid w:val="0013039D"/>
    <w:rsid w:val="001325F9"/>
    <w:rsid w:val="00134808"/>
    <w:rsid w:val="00134BAC"/>
    <w:rsid w:val="0013799D"/>
    <w:rsid w:val="0014212B"/>
    <w:rsid w:val="001446D8"/>
    <w:rsid w:val="001473BC"/>
    <w:rsid w:val="001552BB"/>
    <w:rsid w:val="001556D2"/>
    <w:rsid w:val="00155D83"/>
    <w:rsid w:val="00160417"/>
    <w:rsid w:val="00163C4E"/>
    <w:rsid w:val="001705FB"/>
    <w:rsid w:val="001706B6"/>
    <w:rsid w:val="00173605"/>
    <w:rsid w:val="00177AD2"/>
    <w:rsid w:val="00177D5B"/>
    <w:rsid w:val="0018023E"/>
    <w:rsid w:val="00180BF4"/>
    <w:rsid w:val="00181030"/>
    <w:rsid w:val="00184888"/>
    <w:rsid w:val="00197562"/>
    <w:rsid w:val="001A4133"/>
    <w:rsid w:val="001A46C6"/>
    <w:rsid w:val="001B36D1"/>
    <w:rsid w:val="001B7F0D"/>
    <w:rsid w:val="001C114B"/>
    <w:rsid w:val="001C1B33"/>
    <w:rsid w:val="001D2D85"/>
    <w:rsid w:val="001E1570"/>
    <w:rsid w:val="001E1E56"/>
    <w:rsid w:val="001F0B11"/>
    <w:rsid w:val="001F4BFE"/>
    <w:rsid w:val="00200745"/>
    <w:rsid w:val="002025BE"/>
    <w:rsid w:val="0020522C"/>
    <w:rsid w:val="002054E0"/>
    <w:rsid w:val="0020566E"/>
    <w:rsid w:val="00205848"/>
    <w:rsid w:val="0020652B"/>
    <w:rsid w:val="002128E6"/>
    <w:rsid w:val="00214F6F"/>
    <w:rsid w:val="002177F0"/>
    <w:rsid w:val="00222556"/>
    <w:rsid w:val="0022389B"/>
    <w:rsid w:val="00225D57"/>
    <w:rsid w:val="00225EC2"/>
    <w:rsid w:val="00226912"/>
    <w:rsid w:val="00226C0F"/>
    <w:rsid w:val="00231D80"/>
    <w:rsid w:val="002334A7"/>
    <w:rsid w:val="002341AE"/>
    <w:rsid w:val="0024202A"/>
    <w:rsid w:val="00242653"/>
    <w:rsid w:val="00245A84"/>
    <w:rsid w:val="00245D67"/>
    <w:rsid w:val="00252E62"/>
    <w:rsid w:val="002602EC"/>
    <w:rsid w:val="002617CF"/>
    <w:rsid w:val="00262123"/>
    <w:rsid w:val="00265396"/>
    <w:rsid w:val="00270EBC"/>
    <w:rsid w:val="00271160"/>
    <w:rsid w:val="00274D7A"/>
    <w:rsid w:val="002764BB"/>
    <w:rsid w:val="002777DE"/>
    <w:rsid w:val="00292177"/>
    <w:rsid w:val="002923A5"/>
    <w:rsid w:val="00294D20"/>
    <w:rsid w:val="00295CD9"/>
    <w:rsid w:val="002A1A03"/>
    <w:rsid w:val="002A1CAE"/>
    <w:rsid w:val="002A6A88"/>
    <w:rsid w:val="002A7EFA"/>
    <w:rsid w:val="002B1C07"/>
    <w:rsid w:val="002B2BF8"/>
    <w:rsid w:val="002B6B5A"/>
    <w:rsid w:val="002C1222"/>
    <w:rsid w:val="002C1351"/>
    <w:rsid w:val="002C1737"/>
    <w:rsid w:val="002C4960"/>
    <w:rsid w:val="002C4F69"/>
    <w:rsid w:val="002C6468"/>
    <w:rsid w:val="002C728E"/>
    <w:rsid w:val="002D0AA8"/>
    <w:rsid w:val="002D3CEB"/>
    <w:rsid w:val="002D546B"/>
    <w:rsid w:val="002D6044"/>
    <w:rsid w:val="002D680D"/>
    <w:rsid w:val="002E0A2D"/>
    <w:rsid w:val="002E2F02"/>
    <w:rsid w:val="002E5736"/>
    <w:rsid w:val="002E5DAC"/>
    <w:rsid w:val="002E69A3"/>
    <w:rsid w:val="002F0E15"/>
    <w:rsid w:val="002F1DE7"/>
    <w:rsid w:val="002F35F9"/>
    <w:rsid w:val="002F6F8D"/>
    <w:rsid w:val="00301AF6"/>
    <w:rsid w:val="00301D65"/>
    <w:rsid w:val="00302A41"/>
    <w:rsid w:val="0031312E"/>
    <w:rsid w:val="00314A49"/>
    <w:rsid w:val="0031508E"/>
    <w:rsid w:val="003159FE"/>
    <w:rsid w:val="0031652A"/>
    <w:rsid w:val="00317865"/>
    <w:rsid w:val="0032251F"/>
    <w:rsid w:val="00322893"/>
    <w:rsid w:val="00323740"/>
    <w:rsid w:val="00334658"/>
    <w:rsid w:val="00336B90"/>
    <w:rsid w:val="00340783"/>
    <w:rsid w:val="00341378"/>
    <w:rsid w:val="0034497A"/>
    <w:rsid w:val="0034511A"/>
    <w:rsid w:val="00347DFF"/>
    <w:rsid w:val="00351EA3"/>
    <w:rsid w:val="0035295B"/>
    <w:rsid w:val="00353309"/>
    <w:rsid w:val="003570A6"/>
    <w:rsid w:val="00365C70"/>
    <w:rsid w:val="00366336"/>
    <w:rsid w:val="0036681D"/>
    <w:rsid w:val="003719E3"/>
    <w:rsid w:val="00373743"/>
    <w:rsid w:val="00373A35"/>
    <w:rsid w:val="0037596D"/>
    <w:rsid w:val="00380C5F"/>
    <w:rsid w:val="0038163E"/>
    <w:rsid w:val="00382FB4"/>
    <w:rsid w:val="00383CEC"/>
    <w:rsid w:val="00393973"/>
    <w:rsid w:val="00395CAF"/>
    <w:rsid w:val="003A08C9"/>
    <w:rsid w:val="003A1719"/>
    <w:rsid w:val="003A1AB1"/>
    <w:rsid w:val="003A1ECA"/>
    <w:rsid w:val="003A31EE"/>
    <w:rsid w:val="003A5234"/>
    <w:rsid w:val="003A5CFF"/>
    <w:rsid w:val="003B0914"/>
    <w:rsid w:val="003B216D"/>
    <w:rsid w:val="003B21CF"/>
    <w:rsid w:val="003B4DE0"/>
    <w:rsid w:val="003B764F"/>
    <w:rsid w:val="003B7B45"/>
    <w:rsid w:val="003C1659"/>
    <w:rsid w:val="003C3097"/>
    <w:rsid w:val="003C50EF"/>
    <w:rsid w:val="003C59FC"/>
    <w:rsid w:val="003C6A86"/>
    <w:rsid w:val="003D2BCC"/>
    <w:rsid w:val="003D3A3C"/>
    <w:rsid w:val="003D77D4"/>
    <w:rsid w:val="003E2AE5"/>
    <w:rsid w:val="003E5883"/>
    <w:rsid w:val="003E6519"/>
    <w:rsid w:val="003E72FF"/>
    <w:rsid w:val="003E7C7E"/>
    <w:rsid w:val="003F2527"/>
    <w:rsid w:val="003F3A02"/>
    <w:rsid w:val="0040146F"/>
    <w:rsid w:val="00401F09"/>
    <w:rsid w:val="004050EF"/>
    <w:rsid w:val="00407A78"/>
    <w:rsid w:val="004124F9"/>
    <w:rsid w:val="00413B3C"/>
    <w:rsid w:val="00415471"/>
    <w:rsid w:val="00417035"/>
    <w:rsid w:val="00417068"/>
    <w:rsid w:val="00417550"/>
    <w:rsid w:val="00422F20"/>
    <w:rsid w:val="004235A8"/>
    <w:rsid w:val="00430511"/>
    <w:rsid w:val="00433B1C"/>
    <w:rsid w:val="00436527"/>
    <w:rsid w:val="0045065C"/>
    <w:rsid w:val="004506CE"/>
    <w:rsid w:val="00452CB3"/>
    <w:rsid w:val="004578C5"/>
    <w:rsid w:val="004600D6"/>
    <w:rsid w:val="00465636"/>
    <w:rsid w:val="00466920"/>
    <w:rsid w:val="0047095B"/>
    <w:rsid w:val="00471649"/>
    <w:rsid w:val="00471EB5"/>
    <w:rsid w:val="00472EFC"/>
    <w:rsid w:val="00474325"/>
    <w:rsid w:val="0047684E"/>
    <w:rsid w:val="00483DF0"/>
    <w:rsid w:val="00486C87"/>
    <w:rsid w:val="004944CE"/>
    <w:rsid w:val="004948A7"/>
    <w:rsid w:val="00494AE0"/>
    <w:rsid w:val="0049765D"/>
    <w:rsid w:val="004A7839"/>
    <w:rsid w:val="004B0E37"/>
    <w:rsid w:val="004B2765"/>
    <w:rsid w:val="004B4A4B"/>
    <w:rsid w:val="004B551C"/>
    <w:rsid w:val="004B56FE"/>
    <w:rsid w:val="004C22F9"/>
    <w:rsid w:val="004C4003"/>
    <w:rsid w:val="004C6AD3"/>
    <w:rsid w:val="004C7CFE"/>
    <w:rsid w:val="004D0CCB"/>
    <w:rsid w:val="004D20DE"/>
    <w:rsid w:val="004D261A"/>
    <w:rsid w:val="004E6B57"/>
    <w:rsid w:val="004E6E2D"/>
    <w:rsid w:val="004F0570"/>
    <w:rsid w:val="004F6874"/>
    <w:rsid w:val="004F72A0"/>
    <w:rsid w:val="00502953"/>
    <w:rsid w:val="00504862"/>
    <w:rsid w:val="00505BDF"/>
    <w:rsid w:val="005079E5"/>
    <w:rsid w:val="005109E4"/>
    <w:rsid w:val="005121B2"/>
    <w:rsid w:val="00512804"/>
    <w:rsid w:val="00517C4A"/>
    <w:rsid w:val="00520628"/>
    <w:rsid w:val="00523168"/>
    <w:rsid w:val="0052414F"/>
    <w:rsid w:val="00530089"/>
    <w:rsid w:val="005318B9"/>
    <w:rsid w:val="00536269"/>
    <w:rsid w:val="00536BC2"/>
    <w:rsid w:val="00541405"/>
    <w:rsid w:val="0054222C"/>
    <w:rsid w:val="00544598"/>
    <w:rsid w:val="00546091"/>
    <w:rsid w:val="005513FB"/>
    <w:rsid w:val="005520EB"/>
    <w:rsid w:val="0055331F"/>
    <w:rsid w:val="0055428B"/>
    <w:rsid w:val="005546A1"/>
    <w:rsid w:val="00556877"/>
    <w:rsid w:val="00557005"/>
    <w:rsid w:val="005602D1"/>
    <w:rsid w:val="005633CA"/>
    <w:rsid w:val="005654C4"/>
    <w:rsid w:val="0057143A"/>
    <w:rsid w:val="0057409D"/>
    <w:rsid w:val="005752A1"/>
    <w:rsid w:val="00580379"/>
    <w:rsid w:val="00580C49"/>
    <w:rsid w:val="00582203"/>
    <w:rsid w:val="00582985"/>
    <w:rsid w:val="00583226"/>
    <w:rsid w:val="00587EF2"/>
    <w:rsid w:val="0059002B"/>
    <w:rsid w:val="005959F8"/>
    <w:rsid w:val="00595DF4"/>
    <w:rsid w:val="005976CB"/>
    <w:rsid w:val="005A2767"/>
    <w:rsid w:val="005A2AA0"/>
    <w:rsid w:val="005A2AF4"/>
    <w:rsid w:val="005A595E"/>
    <w:rsid w:val="005A623A"/>
    <w:rsid w:val="005A6D01"/>
    <w:rsid w:val="005B138A"/>
    <w:rsid w:val="005B5ED0"/>
    <w:rsid w:val="005B7954"/>
    <w:rsid w:val="005C3C29"/>
    <w:rsid w:val="005C5081"/>
    <w:rsid w:val="005C50D4"/>
    <w:rsid w:val="005D243A"/>
    <w:rsid w:val="005D2846"/>
    <w:rsid w:val="005D3CED"/>
    <w:rsid w:val="005E2CFE"/>
    <w:rsid w:val="005E2EFF"/>
    <w:rsid w:val="005E7794"/>
    <w:rsid w:val="005E7E2A"/>
    <w:rsid w:val="005F4F4A"/>
    <w:rsid w:val="005F6772"/>
    <w:rsid w:val="0060368E"/>
    <w:rsid w:val="00611B7B"/>
    <w:rsid w:val="00611C2B"/>
    <w:rsid w:val="00612905"/>
    <w:rsid w:val="006177B0"/>
    <w:rsid w:val="00620A75"/>
    <w:rsid w:val="006230C0"/>
    <w:rsid w:val="00623BE6"/>
    <w:rsid w:val="00624ECB"/>
    <w:rsid w:val="0062686E"/>
    <w:rsid w:val="006272C7"/>
    <w:rsid w:val="00631519"/>
    <w:rsid w:val="00632B19"/>
    <w:rsid w:val="006346A1"/>
    <w:rsid w:val="00634B3F"/>
    <w:rsid w:val="006356E0"/>
    <w:rsid w:val="0063652E"/>
    <w:rsid w:val="0063679C"/>
    <w:rsid w:val="0064045F"/>
    <w:rsid w:val="00642A3A"/>
    <w:rsid w:val="00644758"/>
    <w:rsid w:val="00651809"/>
    <w:rsid w:val="00655A53"/>
    <w:rsid w:val="00661BAA"/>
    <w:rsid w:val="0066730E"/>
    <w:rsid w:val="0067296F"/>
    <w:rsid w:val="00672A68"/>
    <w:rsid w:val="00673590"/>
    <w:rsid w:val="00675005"/>
    <w:rsid w:val="00675677"/>
    <w:rsid w:val="00675E07"/>
    <w:rsid w:val="0067602D"/>
    <w:rsid w:val="00680200"/>
    <w:rsid w:val="00680366"/>
    <w:rsid w:val="0068228A"/>
    <w:rsid w:val="006836EC"/>
    <w:rsid w:val="00691B78"/>
    <w:rsid w:val="0069453D"/>
    <w:rsid w:val="00695801"/>
    <w:rsid w:val="00695F15"/>
    <w:rsid w:val="0069752D"/>
    <w:rsid w:val="006A18A2"/>
    <w:rsid w:val="006A1B21"/>
    <w:rsid w:val="006A76F3"/>
    <w:rsid w:val="006B00AE"/>
    <w:rsid w:val="006B1DC5"/>
    <w:rsid w:val="006B2D69"/>
    <w:rsid w:val="006B448D"/>
    <w:rsid w:val="006B607B"/>
    <w:rsid w:val="006B60C6"/>
    <w:rsid w:val="006B6412"/>
    <w:rsid w:val="006C075C"/>
    <w:rsid w:val="006C0869"/>
    <w:rsid w:val="006C3936"/>
    <w:rsid w:val="006C71A0"/>
    <w:rsid w:val="006D086D"/>
    <w:rsid w:val="006D2124"/>
    <w:rsid w:val="006E195C"/>
    <w:rsid w:val="006E7036"/>
    <w:rsid w:val="006F1180"/>
    <w:rsid w:val="006F154D"/>
    <w:rsid w:val="006F5D4A"/>
    <w:rsid w:val="006F7310"/>
    <w:rsid w:val="006F7735"/>
    <w:rsid w:val="006F7DF8"/>
    <w:rsid w:val="0070380A"/>
    <w:rsid w:val="00704B3D"/>
    <w:rsid w:val="00706AF3"/>
    <w:rsid w:val="007104B8"/>
    <w:rsid w:val="00713E65"/>
    <w:rsid w:val="00717824"/>
    <w:rsid w:val="007217FA"/>
    <w:rsid w:val="00723404"/>
    <w:rsid w:val="0072443A"/>
    <w:rsid w:val="0072642A"/>
    <w:rsid w:val="00726943"/>
    <w:rsid w:val="00730DD9"/>
    <w:rsid w:val="00734C26"/>
    <w:rsid w:val="00735789"/>
    <w:rsid w:val="00743B5E"/>
    <w:rsid w:val="00751867"/>
    <w:rsid w:val="00753EA5"/>
    <w:rsid w:val="00755179"/>
    <w:rsid w:val="00755A47"/>
    <w:rsid w:val="00757A6A"/>
    <w:rsid w:val="0076004F"/>
    <w:rsid w:val="00763DFD"/>
    <w:rsid w:val="00764A37"/>
    <w:rsid w:val="00767D51"/>
    <w:rsid w:val="00770047"/>
    <w:rsid w:val="00771947"/>
    <w:rsid w:val="00774793"/>
    <w:rsid w:val="00777DE7"/>
    <w:rsid w:val="00777FC3"/>
    <w:rsid w:val="0078306A"/>
    <w:rsid w:val="00785EE4"/>
    <w:rsid w:val="00785FFF"/>
    <w:rsid w:val="00791185"/>
    <w:rsid w:val="00792E9B"/>
    <w:rsid w:val="00793881"/>
    <w:rsid w:val="00795FF6"/>
    <w:rsid w:val="007A0260"/>
    <w:rsid w:val="007A420C"/>
    <w:rsid w:val="007B00D7"/>
    <w:rsid w:val="007B12DA"/>
    <w:rsid w:val="007B2634"/>
    <w:rsid w:val="007B3DE0"/>
    <w:rsid w:val="007B4032"/>
    <w:rsid w:val="007B5139"/>
    <w:rsid w:val="007B7F6F"/>
    <w:rsid w:val="007C01C2"/>
    <w:rsid w:val="007C13A2"/>
    <w:rsid w:val="007C1A48"/>
    <w:rsid w:val="007C2EEA"/>
    <w:rsid w:val="007C5E00"/>
    <w:rsid w:val="007C6D6A"/>
    <w:rsid w:val="007D36DA"/>
    <w:rsid w:val="007D42F9"/>
    <w:rsid w:val="007D447C"/>
    <w:rsid w:val="007D5332"/>
    <w:rsid w:val="007D56F6"/>
    <w:rsid w:val="007D6FF4"/>
    <w:rsid w:val="007D7E3C"/>
    <w:rsid w:val="007E1E8E"/>
    <w:rsid w:val="007E20C5"/>
    <w:rsid w:val="007E329A"/>
    <w:rsid w:val="007E4F3C"/>
    <w:rsid w:val="007E5B56"/>
    <w:rsid w:val="007F54EE"/>
    <w:rsid w:val="007F6288"/>
    <w:rsid w:val="007F658C"/>
    <w:rsid w:val="007F7032"/>
    <w:rsid w:val="00802DB6"/>
    <w:rsid w:val="00803BC1"/>
    <w:rsid w:val="00803DD2"/>
    <w:rsid w:val="00804FBC"/>
    <w:rsid w:val="0081051D"/>
    <w:rsid w:val="00810876"/>
    <w:rsid w:val="00811BF1"/>
    <w:rsid w:val="008135A0"/>
    <w:rsid w:val="00815B94"/>
    <w:rsid w:val="00820782"/>
    <w:rsid w:val="0082175E"/>
    <w:rsid w:val="00825270"/>
    <w:rsid w:val="00833516"/>
    <w:rsid w:val="0083392E"/>
    <w:rsid w:val="00834C18"/>
    <w:rsid w:val="00836068"/>
    <w:rsid w:val="00836A06"/>
    <w:rsid w:val="00840E99"/>
    <w:rsid w:val="00843943"/>
    <w:rsid w:val="00843CE8"/>
    <w:rsid w:val="00844213"/>
    <w:rsid w:val="00844704"/>
    <w:rsid w:val="008466F2"/>
    <w:rsid w:val="00846721"/>
    <w:rsid w:val="00847050"/>
    <w:rsid w:val="008503EA"/>
    <w:rsid w:val="008515EE"/>
    <w:rsid w:val="00853A0F"/>
    <w:rsid w:val="00863067"/>
    <w:rsid w:val="00866267"/>
    <w:rsid w:val="00866BCB"/>
    <w:rsid w:val="008838E8"/>
    <w:rsid w:val="008844F6"/>
    <w:rsid w:val="00890DA1"/>
    <w:rsid w:val="0089264E"/>
    <w:rsid w:val="00893262"/>
    <w:rsid w:val="008934EF"/>
    <w:rsid w:val="00893991"/>
    <w:rsid w:val="0089442E"/>
    <w:rsid w:val="0089454E"/>
    <w:rsid w:val="00897E7D"/>
    <w:rsid w:val="008A25AD"/>
    <w:rsid w:val="008A4A50"/>
    <w:rsid w:val="008A56D9"/>
    <w:rsid w:val="008A5786"/>
    <w:rsid w:val="008A67C6"/>
    <w:rsid w:val="008B2D85"/>
    <w:rsid w:val="008B68B9"/>
    <w:rsid w:val="008C44B8"/>
    <w:rsid w:val="008C7AA2"/>
    <w:rsid w:val="008D18AD"/>
    <w:rsid w:val="008D19CB"/>
    <w:rsid w:val="008D203F"/>
    <w:rsid w:val="008D4D46"/>
    <w:rsid w:val="008E080B"/>
    <w:rsid w:val="008E5BEE"/>
    <w:rsid w:val="008F2C7E"/>
    <w:rsid w:val="008F3F8F"/>
    <w:rsid w:val="008F4A24"/>
    <w:rsid w:val="00900A08"/>
    <w:rsid w:val="00900B21"/>
    <w:rsid w:val="009011D9"/>
    <w:rsid w:val="0090130B"/>
    <w:rsid w:val="0090532F"/>
    <w:rsid w:val="00910CA3"/>
    <w:rsid w:val="00912149"/>
    <w:rsid w:val="00912798"/>
    <w:rsid w:val="00913B2E"/>
    <w:rsid w:val="00916500"/>
    <w:rsid w:val="00921F64"/>
    <w:rsid w:val="00925403"/>
    <w:rsid w:val="0093252E"/>
    <w:rsid w:val="00933141"/>
    <w:rsid w:val="009352CE"/>
    <w:rsid w:val="00936731"/>
    <w:rsid w:val="00937697"/>
    <w:rsid w:val="00937764"/>
    <w:rsid w:val="0094400E"/>
    <w:rsid w:val="0095201D"/>
    <w:rsid w:val="009528D9"/>
    <w:rsid w:val="0095306B"/>
    <w:rsid w:val="00955CAB"/>
    <w:rsid w:val="009606BD"/>
    <w:rsid w:val="00960E60"/>
    <w:rsid w:val="009616A0"/>
    <w:rsid w:val="00962D65"/>
    <w:rsid w:val="00972234"/>
    <w:rsid w:val="009754CF"/>
    <w:rsid w:val="009766B7"/>
    <w:rsid w:val="00981730"/>
    <w:rsid w:val="00987EB6"/>
    <w:rsid w:val="00990C15"/>
    <w:rsid w:val="00991950"/>
    <w:rsid w:val="009923B5"/>
    <w:rsid w:val="009934A0"/>
    <w:rsid w:val="009958B7"/>
    <w:rsid w:val="00997C13"/>
    <w:rsid w:val="009A032E"/>
    <w:rsid w:val="009A0563"/>
    <w:rsid w:val="009A288E"/>
    <w:rsid w:val="009A39DD"/>
    <w:rsid w:val="009A43F7"/>
    <w:rsid w:val="009A63F5"/>
    <w:rsid w:val="009A7923"/>
    <w:rsid w:val="009B0B48"/>
    <w:rsid w:val="009C43FA"/>
    <w:rsid w:val="009C4DE2"/>
    <w:rsid w:val="009C57C2"/>
    <w:rsid w:val="009D29F7"/>
    <w:rsid w:val="009D2DF2"/>
    <w:rsid w:val="009D2DF4"/>
    <w:rsid w:val="009D7187"/>
    <w:rsid w:val="009D7430"/>
    <w:rsid w:val="009E0055"/>
    <w:rsid w:val="009E0DE2"/>
    <w:rsid w:val="009E7508"/>
    <w:rsid w:val="009E77EA"/>
    <w:rsid w:val="009F0C58"/>
    <w:rsid w:val="009F2181"/>
    <w:rsid w:val="009F2772"/>
    <w:rsid w:val="009F533D"/>
    <w:rsid w:val="00A06013"/>
    <w:rsid w:val="00A06CC5"/>
    <w:rsid w:val="00A07E02"/>
    <w:rsid w:val="00A11CB4"/>
    <w:rsid w:val="00A1223D"/>
    <w:rsid w:val="00A13106"/>
    <w:rsid w:val="00A164E9"/>
    <w:rsid w:val="00A16B03"/>
    <w:rsid w:val="00A218A9"/>
    <w:rsid w:val="00A23402"/>
    <w:rsid w:val="00A272AF"/>
    <w:rsid w:val="00A35F4D"/>
    <w:rsid w:val="00A4069F"/>
    <w:rsid w:val="00A40AC7"/>
    <w:rsid w:val="00A475A3"/>
    <w:rsid w:val="00A50267"/>
    <w:rsid w:val="00A53A78"/>
    <w:rsid w:val="00A5582A"/>
    <w:rsid w:val="00A56188"/>
    <w:rsid w:val="00A56C24"/>
    <w:rsid w:val="00A576EC"/>
    <w:rsid w:val="00A63CF7"/>
    <w:rsid w:val="00A65501"/>
    <w:rsid w:val="00A65642"/>
    <w:rsid w:val="00A66475"/>
    <w:rsid w:val="00A6649C"/>
    <w:rsid w:val="00A67D0E"/>
    <w:rsid w:val="00A72FE8"/>
    <w:rsid w:val="00A76397"/>
    <w:rsid w:val="00A82A19"/>
    <w:rsid w:val="00A82EB2"/>
    <w:rsid w:val="00A8302D"/>
    <w:rsid w:val="00A830FA"/>
    <w:rsid w:val="00A83DD8"/>
    <w:rsid w:val="00A8548A"/>
    <w:rsid w:val="00A86ACA"/>
    <w:rsid w:val="00A916E2"/>
    <w:rsid w:val="00A9175B"/>
    <w:rsid w:val="00A91810"/>
    <w:rsid w:val="00A93746"/>
    <w:rsid w:val="00A9651D"/>
    <w:rsid w:val="00A970F3"/>
    <w:rsid w:val="00AA1BA8"/>
    <w:rsid w:val="00AA3370"/>
    <w:rsid w:val="00AA3A6D"/>
    <w:rsid w:val="00AA536C"/>
    <w:rsid w:val="00AA714D"/>
    <w:rsid w:val="00AB765A"/>
    <w:rsid w:val="00AC0350"/>
    <w:rsid w:val="00AC0DE1"/>
    <w:rsid w:val="00AC1CD7"/>
    <w:rsid w:val="00AC1F86"/>
    <w:rsid w:val="00AC5B4E"/>
    <w:rsid w:val="00AD29EF"/>
    <w:rsid w:val="00AD3643"/>
    <w:rsid w:val="00AD4084"/>
    <w:rsid w:val="00AD4392"/>
    <w:rsid w:val="00AD733D"/>
    <w:rsid w:val="00AD782A"/>
    <w:rsid w:val="00AE03ED"/>
    <w:rsid w:val="00AE05A9"/>
    <w:rsid w:val="00AE0C31"/>
    <w:rsid w:val="00AF02F2"/>
    <w:rsid w:val="00AF094F"/>
    <w:rsid w:val="00AF149F"/>
    <w:rsid w:val="00AF2C8D"/>
    <w:rsid w:val="00AF5087"/>
    <w:rsid w:val="00AF525E"/>
    <w:rsid w:val="00B01C02"/>
    <w:rsid w:val="00B01ED6"/>
    <w:rsid w:val="00B059AE"/>
    <w:rsid w:val="00B06567"/>
    <w:rsid w:val="00B07A43"/>
    <w:rsid w:val="00B14B5C"/>
    <w:rsid w:val="00B17B2D"/>
    <w:rsid w:val="00B208A4"/>
    <w:rsid w:val="00B20FB7"/>
    <w:rsid w:val="00B227B6"/>
    <w:rsid w:val="00B23690"/>
    <w:rsid w:val="00B31FD1"/>
    <w:rsid w:val="00B3214F"/>
    <w:rsid w:val="00B33E09"/>
    <w:rsid w:val="00B4178B"/>
    <w:rsid w:val="00B42FC2"/>
    <w:rsid w:val="00B50097"/>
    <w:rsid w:val="00B51E4C"/>
    <w:rsid w:val="00B539C8"/>
    <w:rsid w:val="00B53F74"/>
    <w:rsid w:val="00B57230"/>
    <w:rsid w:val="00B6013E"/>
    <w:rsid w:val="00B620D3"/>
    <w:rsid w:val="00B64CAE"/>
    <w:rsid w:val="00B71CF5"/>
    <w:rsid w:val="00B726D9"/>
    <w:rsid w:val="00B747BB"/>
    <w:rsid w:val="00B7549B"/>
    <w:rsid w:val="00B77E58"/>
    <w:rsid w:val="00B80564"/>
    <w:rsid w:val="00B86EF2"/>
    <w:rsid w:val="00B90006"/>
    <w:rsid w:val="00B91340"/>
    <w:rsid w:val="00B91F03"/>
    <w:rsid w:val="00B9347C"/>
    <w:rsid w:val="00B95FFD"/>
    <w:rsid w:val="00B97367"/>
    <w:rsid w:val="00B97EFF"/>
    <w:rsid w:val="00BA1EA4"/>
    <w:rsid w:val="00BA368C"/>
    <w:rsid w:val="00BA48C0"/>
    <w:rsid w:val="00BA5D6F"/>
    <w:rsid w:val="00BA79CA"/>
    <w:rsid w:val="00BA7B2A"/>
    <w:rsid w:val="00BB02E7"/>
    <w:rsid w:val="00BB2EFC"/>
    <w:rsid w:val="00BB4399"/>
    <w:rsid w:val="00BB54FB"/>
    <w:rsid w:val="00BC0127"/>
    <w:rsid w:val="00BC0B9C"/>
    <w:rsid w:val="00BC2B21"/>
    <w:rsid w:val="00BC386E"/>
    <w:rsid w:val="00BC3B04"/>
    <w:rsid w:val="00BC49C5"/>
    <w:rsid w:val="00BC4CBE"/>
    <w:rsid w:val="00BC567D"/>
    <w:rsid w:val="00BC703C"/>
    <w:rsid w:val="00BC753D"/>
    <w:rsid w:val="00BD1488"/>
    <w:rsid w:val="00BD2192"/>
    <w:rsid w:val="00BD5A40"/>
    <w:rsid w:val="00BD6573"/>
    <w:rsid w:val="00BE084B"/>
    <w:rsid w:val="00BE3001"/>
    <w:rsid w:val="00BE57D8"/>
    <w:rsid w:val="00BE7931"/>
    <w:rsid w:val="00BF02CE"/>
    <w:rsid w:val="00BF413D"/>
    <w:rsid w:val="00BF63DC"/>
    <w:rsid w:val="00C046AA"/>
    <w:rsid w:val="00C07489"/>
    <w:rsid w:val="00C07E8E"/>
    <w:rsid w:val="00C143D4"/>
    <w:rsid w:val="00C1553C"/>
    <w:rsid w:val="00C15A4A"/>
    <w:rsid w:val="00C16268"/>
    <w:rsid w:val="00C1667E"/>
    <w:rsid w:val="00C23406"/>
    <w:rsid w:val="00C30364"/>
    <w:rsid w:val="00C33915"/>
    <w:rsid w:val="00C3400E"/>
    <w:rsid w:val="00C35F17"/>
    <w:rsid w:val="00C36266"/>
    <w:rsid w:val="00C40B59"/>
    <w:rsid w:val="00C41385"/>
    <w:rsid w:val="00C43C7F"/>
    <w:rsid w:val="00C46049"/>
    <w:rsid w:val="00C461B5"/>
    <w:rsid w:val="00C50174"/>
    <w:rsid w:val="00C52A21"/>
    <w:rsid w:val="00C537A1"/>
    <w:rsid w:val="00C53F06"/>
    <w:rsid w:val="00C61A30"/>
    <w:rsid w:val="00C73D2B"/>
    <w:rsid w:val="00C748FF"/>
    <w:rsid w:val="00C74C26"/>
    <w:rsid w:val="00C75816"/>
    <w:rsid w:val="00C76975"/>
    <w:rsid w:val="00C76B0C"/>
    <w:rsid w:val="00C77EAF"/>
    <w:rsid w:val="00C77FFD"/>
    <w:rsid w:val="00C82AF0"/>
    <w:rsid w:val="00C84749"/>
    <w:rsid w:val="00C85AEC"/>
    <w:rsid w:val="00C920C1"/>
    <w:rsid w:val="00C922FA"/>
    <w:rsid w:val="00C92AD3"/>
    <w:rsid w:val="00C955A5"/>
    <w:rsid w:val="00CA14AA"/>
    <w:rsid w:val="00CA2F44"/>
    <w:rsid w:val="00CA36E5"/>
    <w:rsid w:val="00CA5842"/>
    <w:rsid w:val="00CA65BF"/>
    <w:rsid w:val="00CA6E5E"/>
    <w:rsid w:val="00CB2666"/>
    <w:rsid w:val="00CB3D19"/>
    <w:rsid w:val="00CB4F6E"/>
    <w:rsid w:val="00CB704B"/>
    <w:rsid w:val="00CC0AE5"/>
    <w:rsid w:val="00CC0EA9"/>
    <w:rsid w:val="00CC60BF"/>
    <w:rsid w:val="00CD2942"/>
    <w:rsid w:val="00CD2A5E"/>
    <w:rsid w:val="00CD632A"/>
    <w:rsid w:val="00CD68BE"/>
    <w:rsid w:val="00CD781A"/>
    <w:rsid w:val="00CD78A1"/>
    <w:rsid w:val="00CE0BAE"/>
    <w:rsid w:val="00CE16E2"/>
    <w:rsid w:val="00CE2C7D"/>
    <w:rsid w:val="00CE31B9"/>
    <w:rsid w:val="00CE4AC5"/>
    <w:rsid w:val="00CE5CA8"/>
    <w:rsid w:val="00CE6D0C"/>
    <w:rsid w:val="00CE762C"/>
    <w:rsid w:val="00CF1865"/>
    <w:rsid w:val="00CF1CDF"/>
    <w:rsid w:val="00CF2370"/>
    <w:rsid w:val="00CF3506"/>
    <w:rsid w:val="00CF45A3"/>
    <w:rsid w:val="00CF754C"/>
    <w:rsid w:val="00D01636"/>
    <w:rsid w:val="00D022B2"/>
    <w:rsid w:val="00D02F12"/>
    <w:rsid w:val="00D02FFE"/>
    <w:rsid w:val="00D05E08"/>
    <w:rsid w:val="00D05F15"/>
    <w:rsid w:val="00D06F01"/>
    <w:rsid w:val="00D07F67"/>
    <w:rsid w:val="00D1066A"/>
    <w:rsid w:val="00D13B99"/>
    <w:rsid w:val="00D1571F"/>
    <w:rsid w:val="00D21ECB"/>
    <w:rsid w:val="00D228BA"/>
    <w:rsid w:val="00D2780A"/>
    <w:rsid w:val="00D30C5B"/>
    <w:rsid w:val="00D31F43"/>
    <w:rsid w:val="00D34EA0"/>
    <w:rsid w:val="00D353A2"/>
    <w:rsid w:val="00D3587D"/>
    <w:rsid w:val="00D41C9E"/>
    <w:rsid w:val="00D4224D"/>
    <w:rsid w:val="00D42C4E"/>
    <w:rsid w:val="00D430DB"/>
    <w:rsid w:val="00D46FBB"/>
    <w:rsid w:val="00D52DBD"/>
    <w:rsid w:val="00D56FA3"/>
    <w:rsid w:val="00D573D5"/>
    <w:rsid w:val="00D615CA"/>
    <w:rsid w:val="00D61EE9"/>
    <w:rsid w:val="00D63FBC"/>
    <w:rsid w:val="00D6580E"/>
    <w:rsid w:val="00D717EA"/>
    <w:rsid w:val="00D81B5E"/>
    <w:rsid w:val="00D879A6"/>
    <w:rsid w:val="00D9206B"/>
    <w:rsid w:val="00D934E0"/>
    <w:rsid w:val="00D954E5"/>
    <w:rsid w:val="00D95F7B"/>
    <w:rsid w:val="00DA13C9"/>
    <w:rsid w:val="00DA163F"/>
    <w:rsid w:val="00DA2FC2"/>
    <w:rsid w:val="00DA4F62"/>
    <w:rsid w:val="00DA6768"/>
    <w:rsid w:val="00DA7358"/>
    <w:rsid w:val="00DA73C1"/>
    <w:rsid w:val="00DA7BBE"/>
    <w:rsid w:val="00DB0693"/>
    <w:rsid w:val="00DB791C"/>
    <w:rsid w:val="00DC3FC7"/>
    <w:rsid w:val="00DC70CB"/>
    <w:rsid w:val="00DD6241"/>
    <w:rsid w:val="00DE3B92"/>
    <w:rsid w:val="00DE5121"/>
    <w:rsid w:val="00DE6ED7"/>
    <w:rsid w:val="00DE736E"/>
    <w:rsid w:val="00DF2777"/>
    <w:rsid w:val="00DF2C50"/>
    <w:rsid w:val="00DF65E4"/>
    <w:rsid w:val="00E01223"/>
    <w:rsid w:val="00E05B3D"/>
    <w:rsid w:val="00E06DE3"/>
    <w:rsid w:val="00E07AD2"/>
    <w:rsid w:val="00E105E0"/>
    <w:rsid w:val="00E11CCE"/>
    <w:rsid w:val="00E16E44"/>
    <w:rsid w:val="00E20D2F"/>
    <w:rsid w:val="00E23558"/>
    <w:rsid w:val="00E24EE2"/>
    <w:rsid w:val="00E34BAB"/>
    <w:rsid w:val="00E40822"/>
    <w:rsid w:val="00E42E93"/>
    <w:rsid w:val="00E46BC5"/>
    <w:rsid w:val="00E5030D"/>
    <w:rsid w:val="00E55E98"/>
    <w:rsid w:val="00E56B0D"/>
    <w:rsid w:val="00E56E09"/>
    <w:rsid w:val="00E75DFC"/>
    <w:rsid w:val="00E760D3"/>
    <w:rsid w:val="00E76663"/>
    <w:rsid w:val="00E836D9"/>
    <w:rsid w:val="00E84BF2"/>
    <w:rsid w:val="00E8618A"/>
    <w:rsid w:val="00E90A22"/>
    <w:rsid w:val="00E93FA0"/>
    <w:rsid w:val="00E9462F"/>
    <w:rsid w:val="00E94DB4"/>
    <w:rsid w:val="00EA4FD3"/>
    <w:rsid w:val="00EA50A4"/>
    <w:rsid w:val="00EB0720"/>
    <w:rsid w:val="00EB1607"/>
    <w:rsid w:val="00EB22CC"/>
    <w:rsid w:val="00EB4C75"/>
    <w:rsid w:val="00EB562F"/>
    <w:rsid w:val="00EC0BDD"/>
    <w:rsid w:val="00EC61AB"/>
    <w:rsid w:val="00EC7B79"/>
    <w:rsid w:val="00ED0B2D"/>
    <w:rsid w:val="00ED104A"/>
    <w:rsid w:val="00ED29BF"/>
    <w:rsid w:val="00ED4F6F"/>
    <w:rsid w:val="00ED7522"/>
    <w:rsid w:val="00EE095D"/>
    <w:rsid w:val="00EF1E22"/>
    <w:rsid w:val="00EF5F3A"/>
    <w:rsid w:val="00EF69A1"/>
    <w:rsid w:val="00F00F68"/>
    <w:rsid w:val="00F019E9"/>
    <w:rsid w:val="00F070C1"/>
    <w:rsid w:val="00F11743"/>
    <w:rsid w:val="00F11C5B"/>
    <w:rsid w:val="00F22CA4"/>
    <w:rsid w:val="00F24376"/>
    <w:rsid w:val="00F24958"/>
    <w:rsid w:val="00F258A0"/>
    <w:rsid w:val="00F25C83"/>
    <w:rsid w:val="00F26161"/>
    <w:rsid w:val="00F273CD"/>
    <w:rsid w:val="00F27EFC"/>
    <w:rsid w:val="00F30644"/>
    <w:rsid w:val="00F44F04"/>
    <w:rsid w:val="00F512F3"/>
    <w:rsid w:val="00F53058"/>
    <w:rsid w:val="00F532B0"/>
    <w:rsid w:val="00F54595"/>
    <w:rsid w:val="00F57174"/>
    <w:rsid w:val="00F57562"/>
    <w:rsid w:val="00F60B6C"/>
    <w:rsid w:val="00F60D24"/>
    <w:rsid w:val="00F613CD"/>
    <w:rsid w:val="00F65B34"/>
    <w:rsid w:val="00F67B34"/>
    <w:rsid w:val="00F709BE"/>
    <w:rsid w:val="00F7310A"/>
    <w:rsid w:val="00F74897"/>
    <w:rsid w:val="00F8030F"/>
    <w:rsid w:val="00F81F7B"/>
    <w:rsid w:val="00F8228E"/>
    <w:rsid w:val="00F849DB"/>
    <w:rsid w:val="00F85952"/>
    <w:rsid w:val="00F8601F"/>
    <w:rsid w:val="00F93400"/>
    <w:rsid w:val="00F93651"/>
    <w:rsid w:val="00F95732"/>
    <w:rsid w:val="00FA04DE"/>
    <w:rsid w:val="00FA1A80"/>
    <w:rsid w:val="00FA40FD"/>
    <w:rsid w:val="00FA67D1"/>
    <w:rsid w:val="00FB3013"/>
    <w:rsid w:val="00FB32EE"/>
    <w:rsid w:val="00FB60B9"/>
    <w:rsid w:val="00FC03D2"/>
    <w:rsid w:val="00FC0445"/>
    <w:rsid w:val="00FC12D0"/>
    <w:rsid w:val="00FC4EEF"/>
    <w:rsid w:val="00FC7203"/>
    <w:rsid w:val="00FD098C"/>
    <w:rsid w:val="00FD1D02"/>
    <w:rsid w:val="00FD24A4"/>
    <w:rsid w:val="00FD3B95"/>
    <w:rsid w:val="00FD6A3A"/>
    <w:rsid w:val="00FD74C5"/>
    <w:rsid w:val="00FE0925"/>
    <w:rsid w:val="00FE25BA"/>
    <w:rsid w:val="00FE469A"/>
    <w:rsid w:val="00FE5820"/>
    <w:rsid w:val="00FF0C53"/>
    <w:rsid w:val="00FF0EC3"/>
    <w:rsid w:val="00FF7C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4FFA8"/>
  <w15:docId w15:val="{1D558491-E26F-4744-9A21-73481DCC4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1185"/>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155D83"/>
    <w:rPr>
      <w:szCs w:val="20"/>
      <w:lang w:val="x-none"/>
    </w:rPr>
  </w:style>
  <w:style w:type="character" w:customStyle="1" w:styleId="TekstpodstawowyZnak">
    <w:name w:val="Tekst podstawowy Znak"/>
    <w:basedOn w:val="Domylnaczcionkaakapitu"/>
    <w:link w:val="Tekstpodstawowy"/>
    <w:rsid w:val="00155D83"/>
    <w:rPr>
      <w:rFonts w:ascii="Times New Roman" w:eastAsia="Times New Roman" w:hAnsi="Times New Roman" w:cs="Times New Roman"/>
      <w:sz w:val="24"/>
      <w:szCs w:val="20"/>
      <w:lang w:val="x-none" w:eastAsia="ar-SA"/>
    </w:rPr>
  </w:style>
  <w:style w:type="paragraph" w:styleId="Akapitzlist">
    <w:name w:val="List Paragraph"/>
    <w:aliases w:val="L1,Numerowanie,List Paragraph,Akapit z listą5,Akapit z listą BS,Kolorowa lista — akcent 11,normalny tekst"/>
    <w:basedOn w:val="Normalny"/>
    <w:uiPriority w:val="34"/>
    <w:qFormat/>
    <w:rsid w:val="00380C5F"/>
    <w:pPr>
      <w:spacing w:after="200" w:line="276" w:lineRule="auto"/>
      <w:ind w:left="720"/>
      <w:contextualSpacing/>
    </w:pPr>
    <w:rPr>
      <w:rFonts w:ascii="Calibri" w:eastAsia="Calibri" w:hAnsi="Calibri"/>
      <w:sz w:val="22"/>
      <w:szCs w:val="22"/>
    </w:rPr>
  </w:style>
  <w:style w:type="paragraph" w:styleId="Nagwek">
    <w:name w:val="header"/>
    <w:basedOn w:val="Normalny"/>
    <w:link w:val="NagwekZnak"/>
    <w:uiPriority w:val="99"/>
    <w:unhideWhenUsed/>
    <w:rsid w:val="00CF2370"/>
    <w:pPr>
      <w:tabs>
        <w:tab w:val="center" w:pos="4536"/>
        <w:tab w:val="right" w:pos="9072"/>
      </w:tabs>
    </w:pPr>
  </w:style>
  <w:style w:type="character" w:customStyle="1" w:styleId="NagwekZnak">
    <w:name w:val="Nagłówek Znak"/>
    <w:basedOn w:val="Domylnaczcionkaakapitu"/>
    <w:link w:val="Nagwek"/>
    <w:uiPriority w:val="99"/>
    <w:rsid w:val="00CF2370"/>
    <w:rPr>
      <w:rFonts w:ascii="Times New Roman" w:eastAsia="Times New Roman" w:hAnsi="Times New Roman" w:cs="Times New Roman"/>
      <w:sz w:val="24"/>
      <w:szCs w:val="24"/>
      <w:lang w:eastAsia="ar-SA"/>
    </w:rPr>
  </w:style>
  <w:style w:type="paragraph" w:styleId="Stopka">
    <w:name w:val="footer"/>
    <w:basedOn w:val="Normalny"/>
    <w:link w:val="StopkaZnak"/>
    <w:unhideWhenUsed/>
    <w:rsid w:val="00CF2370"/>
    <w:pPr>
      <w:tabs>
        <w:tab w:val="center" w:pos="4536"/>
        <w:tab w:val="right" w:pos="9072"/>
      </w:tabs>
    </w:pPr>
  </w:style>
  <w:style w:type="character" w:customStyle="1" w:styleId="StopkaZnak">
    <w:name w:val="Stopka Znak"/>
    <w:basedOn w:val="Domylnaczcionkaakapitu"/>
    <w:link w:val="Stopka"/>
    <w:uiPriority w:val="99"/>
    <w:rsid w:val="00CF2370"/>
    <w:rPr>
      <w:rFonts w:ascii="Times New Roman" w:eastAsia="Times New Roman" w:hAnsi="Times New Roman" w:cs="Times New Roman"/>
      <w:sz w:val="24"/>
      <w:szCs w:val="24"/>
      <w:lang w:eastAsia="ar-SA"/>
    </w:rPr>
  </w:style>
  <w:style w:type="character" w:customStyle="1" w:styleId="WW8Num1z2">
    <w:name w:val="WW8Num1z2"/>
    <w:rsid w:val="00937697"/>
  </w:style>
  <w:style w:type="paragraph" w:customStyle="1" w:styleId="Tekstpodstawowywcity21">
    <w:name w:val="Tekst podstawowy wcięty 21"/>
    <w:basedOn w:val="Normalny"/>
    <w:rsid w:val="00026932"/>
    <w:pPr>
      <w:ind w:left="1080"/>
    </w:pPr>
    <w:rPr>
      <w:szCs w:val="20"/>
      <w:lang w:val="x-none"/>
    </w:rPr>
  </w:style>
  <w:style w:type="paragraph" w:customStyle="1" w:styleId="Tekstpodstawowywcity31">
    <w:name w:val="Tekst podstawowy wcięty 31"/>
    <w:basedOn w:val="Normalny"/>
    <w:rsid w:val="00026932"/>
    <w:pPr>
      <w:ind w:left="1418" w:hanging="284"/>
      <w:jc w:val="both"/>
    </w:pPr>
    <w:rPr>
      <w:szCs w:val="20"/>
      <w:lang w:val="x-none"/>
    </w:rPr>
  </w:style>
  <w:style w:type="paragraph" w:styleId="Tekstdymka">
    <w:name w:val="Balloon Text"/>
    <w:basedOn w:val="Normalny"/>
    <w:link w:val="TekstdymkaZnak"/>
    <w:uiPriority w:val="99"/>
    <w:semiHidden/>
    <w:unhideWhenUsed/>
    <w:rsid w:val="00717824"/>
    <w:rPr>
      <w:rFonts w:ascii="Tahoma" w:hAnsi="Tahoma" w:cs="Tahoma"/>
      <w:sz w:val="16"/>
      <w:szCs w:val="16"/>
    </w:rPr>
  </w:style>
  <w:style w:type="character" w:customStyle="1" w:styleId="TekstdymkaZnak">
    <w:name w:val="Tekst dymka Znak"/>
    <w:basedOn w:val="Domylnaczcionkaakapitu"/>
    <w:link w:val="Tekstdymka"/>
    <w:uiPriority w:val="99"/>
    <w:semiHidden/>
    <w:rsid w:val="00717824"/>
    <w:rPr>
      <w:rFonts w:ascii="Tahoma" w:eastAsia="Times New Roman" w:hAnsi="Tahoma" w:cs="Tahoma"/>
      <w:sz w:val="16"/>
      <w:szCs w:val="16"/>
      <w:lang w:eastAsia="ar-SA"/>
    </w:rPr>
  </w:style>
  <w:style w:type="paragraph" w:customStyle="1" w:styleId="ZnakZnakZnakZnakZnakZnakZnakZnak">
    <w:name w:val="Znak Znak Znak Znak Znak Znak Znak Znak"/>
    <w:basedOn w:val="Normalny"/>
    <w:rsid w:val="00BC753D"/>
    <w:pPr>
      <w:suppressAutoHyphens w:val="0"/>
    </w:pPr>
    <w:rPr>
      <w:lang w:eastAsia="pl-PL"/>
    </w:rPr>
  </w:style>
  <w:style w:type="paragraph" w:customStyle="1" w:styleId="Default">
    <w:name w:val="Default"/>
    <w:rsid w:val="000A744B"/>
    <w:pPr>
      <w:autoSpaceDE w:val="0"/>
      <w:autoSpaceDN w:val="0"/>
      <w:adjustRightInd w:val="0"/>
      <w:spacing w:after="0" w:line="240" w:lineRule="auto"/>
    </w:pPr>
    <w:rPr>
      <w:rFonts w:ascii="Cambria" w:hAnsi="Cambria" w:cs="Cambria"/>
      <w:color w:val="000000"/>
      <w:sz w:val="24"/>
      <w:szCs w:val="24"/>
    </w:rPr>
  </w:style>
  <w:style w:type="paragraph" w:styleId="Tekstpodstawowy2">
    <w:name w:val="Body Text 2"/>
    <w:basedOn w:val="Normalny"/>
    <w:link w:val="Tekstpodstawowy2Znak"/>
    <w:uiPriority w:val="99"/>
    <w:semiHidden/>
    <w:unhideWhenUsed/>
    <w:rsid w:val="0052414F"/>
    <w:pPr>
      <w:spacing w:after="120" w:line="480" w:lineRule="auto"/>
    </w:pPr>
  </w:style>
  <w:style w:type="character" w:customStyle="1" w:styleId="Tekstpodstawowy2Znak">
    <w:name w:val="Tekst podstawowy 2 Znak"/>
    <w:basedOn w:val="Domylnaczcionkaakapitu"/>
    <w:link w:val="Tekstpodstawowy2"/>
    <w:uiPriority w:val="99"/>
    <w:semiHidden/>
    <w:rsid w:val="0052414F"/>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925345">
      <w:bodyDiv w:val="1"/>
      <w:marLeft w:val="0"/>
      <w:marRight w:val="0"/>
      <w:marTop w:val="0"/>
      <w:marBottom w:val="0"/>
      <w:divBdr>
        <w:top w:val="none" w:sz="0" w:space="0" w:color="auto"/>
        <w:left w:val="none" w:sz="0" w:space="0" w:color="auto"/>
        <w:bottom w:val="none" w:sz="0" w:space="0" w:color="auto"/>
        <w:right w:val="none" w:sz="0" w:space="0" w:color="auto"/>
      </w:divBdr>
    </w:div>
    <w:div w:id="1416590797">
      <w:bodyDiv w:val="1"/>
      <w:marLeft w:val="0"/>
      <w:marRight w:val="0"/>
      <w:marTop w:val="0"/>
      <w:marBottom w:val="0"/>
      <w:divBdr>
        <w:top w:val="none" w:sz="0" w:space="0" w:color="auto"/>
        <w:left w:val="none" w:sz="0" w:space="0" w:color="auto"/>
        <w:bottom w:val="none" w:sz="0" w:space="0" w:color="auto"/>
        <w:right w:val="none" w:sz="0" w:space="0" w:color="auto"/>
      </w:divBdr>
    </w:div>
    <w:div w:id="1487936905">
      <w:bodyDiv w:val="1"/>
      <w:marLeft w:val="0"/>
      <w:marRight w:val="0"/>
      <w:marTop w:val="0"/>
      <w:marBottom w:val="0"/>
      <w:divBdr>
        <w:top w:val="none" w:sz="0" w:space="0" w:color="auto"/>
        <w:left w:val="none" w:sz="0" w:space="0" w:color="auto"/>
        <w:bottom w:val="none" w:sz="0" w:space="0" w:color="auto"/>
        <w:right w:val="none" w:sz="0" w:space="0" w:color="auto"/>
      </w:divBdr>
    </w:div>
    <w:div w:id="1503009513">
      <w:bodyDiv w:val="1"/>
      <w:marLeft w:val="0"/>
      <w:marRight w:val="0"/>
      <w:marTop w:val="0"/>
      <w:marBottom w:val="0"/>
      <w:divBdr>
        <w:top w:val="none" w:sz="0" w:space="0" w:color="auto"/>
        <w:left w:val="none" w:sz="0" w:space="0" w:color="auto"/>
        <w:bottom w:val="none" w:sz="0" w:space="0" w:color="auto"/>
        <w:right w:val="none" w:sz="0" w:space="0" w:color="auto"/>
      </w:divBdr>
    </w:div>
    <w:div w:id="1623263720">
      <w:bodyDiv w:val="1"/>
      <w:marLeft w:val="0"/>
      <w:marRight w:val="0"/>
      <w:marTop w:val="0"/>
      <w:marBottom w:val="0"/>
      <w:divBdr>
        <w:top w:val="none" w:sz="0" w:space="0" w:color="auto"/>
        <w:left w:val="none" w:sz="0" w:space="0" w:color="auto"/>
        <w:bottom w:val="none" w:sz="0" w:space="0" w:color="auto"/>
        <w:right w:val="none" w:sz="0" w:space="0" w:color="auto"/>
      </w:divBdr>
    </w:div>
    <w:div w:id="179767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824F2-563D-4E02-92C4-FDB31E3A4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27</Pages>
  <Words>14034</Words>
  <Characters>84207</Characters>
  <Application>Microsoft Office Word</Application>
  <DocSecurity>0</DocSecurity>
  <Lines>701</Lines>
  <Paragraphs>196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Pelczar</dc:creator>
  <cp:lastModifiedBy>Katarzyna Pelczar</cp:lastModifiedBy>
  <cp:revision>26</cp:revision>
  <cp:lastPrinted>2021-09-29T07:43:00Z</cp:lastPrinted>
  <dcterms:created xsi:type="dcterms:W3CDTF">2024-07-29T10:34:00Z</dcterms:created>
  <dcterms:modified xsi:type="dcterms:W3CDTF">2024-09-10T05:53:00Z</dcterms:modified>
</cp:coreProperties>
</file>